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8A374A" w14:textId="77777777" w:rsidR="004F1422" w:rsidRPr="00A17BFF" w:rsidRDefault="004F1422" w:rsidP="004F1422">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t>Vsebina ponudbene dokumentacije - obrazci</w:t>
      </w:r>
    </w:p>
    <w:p w14:paraId="0C780799" w14:textId="77777777" w:rsidR="004F1422" w:rsidRPr="00A17BFF" w:rsidRDefault="004F1422" w:rsidP="004F1422">
      <w:pPr>
        <w:pStyle w:val="Paragraf"/>
        <w:rPr>
          <w:rFonts w:ascii="Arial" w:hAnsi="Arial" w:cs="Arial"/>
        </w:rPr>
      </w:pPr>
    </w:p>
    <w:p w14:paraId="73C839D7" w14:textId="77777777" w:rsidR="004F1422" w:rsidRDefault="004F1422" w:rsidP="004F142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5EBE34F1" w14:textId="6B1BD627" w:rsidR="004F1422" w:rsidRPr="002153C5" w:rsidRDefault="004F1422" w:rsidP="002153C5">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07"/>
        <w:gridCol w:w="4750"/>
        <w:gridCol w:w="3395"/>
      </w:tblGrid>
      <w:tr w:rsidR="004F1422" w:rsidRPr="001A1A0E" w14:paraId="181DDBB5" w14:textId="77777777" w:rsidTr="004F1422">
        <w:tc>
          <w:tcPr>
            <w:tcW w:w="50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4201EFC5"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Št.</w:t>
            </w:r>
          </w:p>
        </w:tc>
        <w:tc>
          <w:tcPr>
            <w:tcW w:w="2624"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F5839D2"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Obrazec</w:t>
            </w:r>
          </w:p>
        </w:tc>
        <w:tc>
          <w:tcPr>
            <w:tcW w:w="1875"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56AF24A6" w14:textId="77777777" w:rsidR="004F1422" w:rsidRPr="001A1A0E" w:rsidRDefault="004F1422" w:rsidP="004F1422">
            <w:pPr>
              <w:jc w:val="center"/>
            </w:pPr>
            <w:r w:rsidRPr="001A1A0E">
              <w:rPr>
                <w:rFonts w:ascii="Arial" w:hAnsi="Arial" w:cs="Arial"/>
                <w:b/>
                <w:bCs/>
                <w:color w:val="000000"/>
                <w:position w:val="-3"/>
                <w:sz w:val="20"/>
                <w:szCs w:val="20"/>
                <w:shd w:val="clear" w:color="auto" w:fill="AAAAAA"/>
              </w:rPr>
              <w:t>Opombe</w:t>
            </w:r>
          </w:p>
        </w:tc>
      </w:tr>
      <w:tr w:rsidR="004F1422" w:rsidRPr="001A1A0E" w14:paraId="4D72C3B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827BB4" w14:textId="77777777" w:rsidR="004F1422" w:rsidRPr="001A1A0E" w:rsidRDefault="004F1422" w:rsidP="004F1422">
            <w:r w:rsidRPr="001A1A0E">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D09722" w14:textId="0D33855D" w:rsidR="004F1422" w:rsidRPr="001A1A0E" w:rsidRDefault="001A1A0E" w:rsidP="004F1422">
            <w:r w:rsidRPr="001A1A0E">
              <w:rPr>
                <w:rFonts w:ascii="Arial" w:hAnsi="Arial" w:cs="Arial"/>
                <w:color w:val="000000"/>
                <w:position w:val="-2"/>
                <w:sz w:val="18"/>
                <w:szCs w:val="18"/>
              </w:rPr>
              <w:t>Ponudba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829B56"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1142DF07" w14:textId="2DC8A6B4"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5D086CB"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CA4753" w14:textId="1F498494"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1F15D0" w14:textId="50FCF3F4" w:rsidR="001A1A0E"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Predračun</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4C487" w14:textId="77777777" w:rsidR="004F1422" w:rsidRPr="006B1E42" w:rsidRDefault="004F1422" w:rsidP="004F1422">
            <w:pPr>
              <w:spacing w:before="135" w:after="135"/>
              <w:jc w:val="both"/>
              <w:textAlignment w:val="center"/>
              <w:rPr>
                <w:rFonts w:ascii="Arial" w:hAnsi="Arial" w:cs="Arial"/>
                <w:color w:val="000000"/>
                <w:position w:val="-2"/>
                <w:sz w:val="18"/>
                <w:szCs w:val="18"/>
              </w:rPr>
            </w:pPr>
            <w:r w:rsidRPr="006B1E42">
              <w:rPr>
                <w:rFonts w:ascii="Arial" w:hAnsi="Arial" w:cs="Arial"/>
                <w:color w:val="000000"/>
                <w:position w:val="-2"/>
                <w:sz w:val="18"/>
                <w:szCs w:val="18"/>
              </w:rPr>
              <w:t>Izpolnjen, podpisan in žigosan.</w:t>
            </w:r>
          </w:p>
          <w:p w14:paraId="1E441B1A" w14:textId="4793C325" w:rsidR="00D63B01" w:rsidRPr="00E225B2" w:rsidRDefault="004F1422" w:rsidP="005F07D3">
            <w:pPr>
              <w:spacing w:before="135" w:after="135"/>
              <w:jc w:val="both"/>
              <w:textAlignment w:val="center"/>
              <w:rPr>
                <w:rFonts w:ascii="Arial" w:hAnsi="Arial" w:cs="Arial"/>
                <w:b/>
                <w:color w:val="000000"/>
                <w:position w:val="-2"/>
                <w:sz w:val="18"/>
                <w:szCs w:val="18"/>
              </w:rPr>
            </w:pPr>
            <w:r w:rsidRPr="006B1E42">
              <w:rPr>
                <w:rFonts w:ascii="Arial" w:hAnsi="Arial" w:cs="Arial"/>
                <w:color w:val="000000"/>
                <w:position w:val="-2"/>
                <w:sz w:val="18"/>
                <w:szCs w:val="18"/>
              </w:rPr>
              <w:t>Ponudnik ga v aplikaciji e-JN naloži v razdelek »Predračun«.</w:t>
            </w:r>
          </w:p>
        </w:tc>
      </w:tr>
      <w:tr w:rsidR="004F1422" w:rsidRPr="001A1A0E" w14:paraId="27A3B666"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CFE520" w14:textId="77777777" w:rsidR="004F1422" w:rsidRPr="001A1A0E" w:rsidRDefault="004F1422" w:rsidP="004F1422">
            <w:r w:rsidRPr="001A1A0E">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95CC21" w14:textId="2E773E5E" w:rsidR="004F1422" w:rsidRPr="001A1A0E" w:rsidRDefault="004F1422" w:rsidP="00D63B01">
            <w:r w:rsidRPr="001A1A0E">
              <w:rPr>
                <w:rFonts w:ascii="Arial" w:hAnsi="Arial" w:cs="Arial"/>
                <w:color w:val="000000"/>
                <w:position w:val="-2"/>
                <w:sz w:val="18"/>
                <w:szCs w:val="18"/>
              </w:rPr>
              <w:t>Krovna izjava</w:t>
            </w:r>
            <w:r w:rsidR="001A1A0E" w:rsidRPr="001A1A0E">
              <w:rPr>
                <w:rFonts w:ascii="Arial" w:hAnsi="Arial" w:cs="Arial"/>
                <w:color w:val="000000"/>
                <w:position w:val="-2"/>
                <w:sz w:val="18"/>
                <w:szCs w:val="18"/>
              </w:rPr>
              <w:t xml:space="preserv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3D4103"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AC4B6C0" w14:textId="3B0FB810" w:rsidR="00D45137" w:rsidRPr="00D45137" w:rsidRDefault="00D45137" w:rsidP="004F1422">
            <w:pPr>
              <w:spacing w:before="135" w:after="135"/>
              <w:jc w:val="both"/>
              <w:textAlignment w:val="center"/>
              <w:rPr>
                <w:rFonts w:ascii="Arial" w:hAnsi="Arial" w:cs="Arial"/>
                <w:color w:val="000000"/>
                <w:position w:val="-2"/>
                <w:sz w:val="18"/>
                <w:szCs w:val="18"/>
                <w:u w:val="single"/>
              </w:rPr>
            </w:pPr>
            <w:r w:rsidRPr="00D45137">
              <w:rPr>
                <w:rFonts w:ascii="Arial" w:hAnsi="Arial" w:cs="Arial"/>
                <w:color w:val="000000"/>
                <w:position w:val="-2"/>
                <w:sz w:val="18"/>
                <w:szCs w:val="18"/>
                <w:u w:val="single"/>
              </w:rPr>
              <w:t>Krovno izjavo ponudnik naloži v aplikacijo e-Oddaja v razdelek »Drugi dokumenti«.</w:t>
            </w:r>
          </w:p>
        </w:tc>
      </w:tr>
      <w:tr w:rsidR="00D63B01" w:rsidRPr="001A1A0E" w14:paraId="0A8BC0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24EDBD" w14:textId="377CB7DF"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C1529D" w14:textId="2FA0662E" w:rsidR="00D63B01" w:rsidRPr="001A1A0E" w:rsidRDefault="00D63B01" w:rsidP="004F142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5C83D1" w14:textId="77777777" w:rsidR="00D63B01" w:rsidRDefault="00D63B01" w:rsidP="004F1422">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u w:val="single"/>
              </w:rPr>
              <w:t>Izpolnjen.</w:t>
            </w:r>
          </w:p>
          <w:p w14:paraId="038B1AB2" w14:textId="115BEA65" w:rsidR="00D63B01" w:rsidRPr="001A1A0E" w:rsidRDefault="00D63B01" w:rsidP="004F1422">
            <w:pPr>
              <w:spacing w:before="135" w:after="135"/>
              <w:jc w:val="both"/>
              <w:textAlignment w:val="center"/>
              <w:rPr>
                <w:rFonts w:ascii="Arial" w:hAnsi="Arial" w:cs="Arial"/>
                <w:color w:val="000000"/>
                <w:position w:val="-2"/>
                <w:sz w:val="18"/>
                <w:szCs w:val="18"/>
              </w:rPr>
            </w:pPr>
            <w:r w:rsidRPr="00D45137">
              <w:rPr>
                <w:rFonts w:ascii="Arial" w:hAnsi="Arial" w:cs="Arial"/>
                <w:color w:val="000000"/>
                <w:position w:val="-2"/>
                <w:sz w:val="18"/>
                <w:szCs w:val="18"/>
                <w:u w:val="single"/>
              </w:rPr>
              <w:t>ESPD ponudnik naloži aplikacijo e-Oddaja v razdelek »ESPD«.</w:t>
            </w:r>
          </w:p>
        </w:tc>
      </w:tr>
      <w:tr w:rsidR="004F1422" w:rsidRPr="001A1A0E" w14:paraId="0859148E"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9927F1" w14:textId="33CAA235"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9E2DED"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7B13D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354D416" w14:textId="1EB5A97A"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13A53BCD"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C7646C7" w14:textId="25BBE633" w:rsidR="004F1422"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862D2A" w14:textId="77777777" w:rsidR="004F1422" w:rsidRPr="001A1A0E" w:rsidRDefault="004F1422" w:rsidP="004F1422">
            <w:pPr>
              <w:rPr>
                <w:rFonts w:ascii="Arial" w:hAnsi="Arial" w:cs="Arial"/>
                <w:color w:val="000000"/>
                <w:position w:val="-2"/>
                <w:sz w:val="18"/>
                <w:szCs w:val="18"/>
              </w:rPr>
            </w:pPr>
            <w:r w:rsidRPr="001A1A0E">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337CE5"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767F7B2C" w14:textId="644B3348" w:rsidR="00D45137" w:rsidRPr="001A1A0E" w:rsidRDefault="00D45137"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3BB42D0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F3E1D8" w14:textId="6CFB61D2" w:rsidR="004F1422" w:rsidRPr="001A1A0E" w:rsidRDefault="00156B9A" w:rsidP="004F1422">
            <w:r>
              <w:rPr>
                <w:rFonts w:ascii="Arial" w:hAnsi="Arial" w:cs="Arial"/>
                <w:color w:val="000000"/>
                <w:position w:val="-2"/>
                <w:sz w:val="18"/>
                <w:szCs w:val="18"/>
              </w:rPr>
              <w:lastRenderedPageBreak/>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2BE20D" w14:textId="77777777" w:rsidR="004F1422" w:rsidRPr="001A1A0E" w:rsidRDefault="004F1422" w:rsidP="004F1422">
            <w:r w:rsidRPr="001A1A0E">
              <w:rPr>
                <w:rFonts w:ascii="Arial" w:hAnsi="Arial" w:cs="Arial"/>
                <w:color w:val="000000"/>
                <w:position w:val="-2"/>
                <w:sz w:val="18"/>
                <w:szCs w:val="18"/>
              </w:rPr>
              <w:t>Izjava o nastopu s podizvajalci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FB460C"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3D8BEA9C" w14:textId="49BAFB9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20A44544"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A2F3A09" w14:textId="1A8F3A79" w:rsidR="004F1422" w:rsidRPr="001A1A0E" w:rsidRDefault="00156B9A" w:rsidP="004F142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D2275C" w14:textId="31C0AB00" w:rsidR="004F1422" w:rsidRPr="001A1A0E" w:rsidRDefault="004F1422" w:rsidP="002C0930">
            <w:r w:rsidRPr="001A1A0E">
              <w:rPr>
                <w:rFonts w:ascii="Arial" w:hAnsi="Arial" w:cs="Arial"/>
                <w:color w:val="000000"/>
                <w:position w:val="-2"/>
                <w:sz w:val="18"/>
                <w:szCs w:val="18"/>
              </w:rPr>
              <w:t xml:space="preserve">Izjava zastopnika podizvajalca v zvezi z izpolnjevanjem obveznih pogojev za podizvajalce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3E49F"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293CE830" w14:textId="1E7663C8"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40E08AA9"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0214A6" w14:textId="67D94EA0" w:rsidR="004F1422" w:rsidRPr="001A1A0E" w:rsidRDefault="00156B9A" w:rsidP="004F1422">
            <w:r>
              <w:rPr>
                <w:rFonts w:ascii="Arial" w:hAnsi="Arial" w:cs="Arial"/>
                <w:color w:val="000000"/>
                <w:position w:val="-2"/>
                <w:sz w:val="18"/>
                <w:szCs w:val="18"/>
              </w:rPr>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DF0111" w14:textId="77777777" w:rsidR="004F1422" w:rsidRPr="001A1A0E" w:rsidRDefault="004F1422" w:rsidP="004F1422">
            <w:r w:rsidRPr="001A1A0E">
              <w:rPr>
                <w:rFonts w:ascii="Arial" w:hAnsi="Arial" w:cs="Arial"/>
                <w:color w:val="000000"/>
                <w:position w:val="-2"/>
                <w:sz w:val="18"/>
                <w:szCs w:val="18"/>
              </w:rPr>
              <w:t>Izjava podizvajalca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DEB617"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938BE11" w14:textId="00FC604F"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4F1422" w:rsidRPr="001A1A0E" w14:paraId="5C7A3B5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34523C" w14:textId="1CB650C3" w:rsidR="004F1422" w:rsidRPr="001A1A0E" w:rsidRDefault="00156B9A" w:rsidP="004F1422">
            <w:r>
              <w:rPr>
                <w:rFonts w:ascii="Arial" w:hAnsi="Arial" w:cs="Arial"/>
                <w:color w:val="000000"/>
                <w:position w:val="-2"/>
                <w:sz w:val="18"/>
                <w:szCs w:val="18"/>
              </w:rPr>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437D4C" w14:textId="77777777" w:rsidR="004F1422" w:rsidRPr="001A1A0E" w:rsidRDefault="004F1422" w:rsidP="004F1422">
            <w:r w:rsidRPr="001A1A0E">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0762E8" w14:textId="77777777" w:rsidR="004F1422" w:rsidRDefault="004F1422" w:rsidP="004F1422">
            <w:pPr>
              <w:spacing w:before="135" w:after="135"/>
              <w:jc w:val="both"/>
              <w:textAlignment w:val="center"/>
              <w:rPr>
                <w:rFonts w:ascii="Arial" w:hAnsi="Arial" w:cs="Arial"/>
                <w:color w:val="000000"/>
                <w:position w:val="-2"/>
                <w:sz w:val="18"/>
                <w:szCs w:val="18"/>
              </w:rPr>
            </w:pPr>
            <w:r w:rsidRPr="001A1A0E">
              <w:rPr>
                <w:rFonts w:ascii="Arial" w:hAnsi="Arial" w:cs="Arial"/>
                <w:color w:val="000000"/>
                <w:position w:val="-2"/>
                <w:sz w:val="18"/>
                <w:szCs w:val="18"/>
              </w:rPr>
              <w:t>Izpolnjen, podpisan in žigosan</w:t>
            </w:r>
          </w:p>
          <w:p w14:paraId="6B2A9A9C" w14:textId="4F6A3E91" w:rsidR="00D45137" w:rsidRPr="001A1A0E" w:rsidRDefault="00D45137" w:rsidP="004F1422">
            <w:pPr>
              <w:spacing w:before="135" w:after="135"/>
              <w:jc w:val="both"/>
              <w:textAlignment w:val="center"/>
            </w:pPr>
            <w:r>
              <w:rPr>
                <w:rFonts w:ascii="Arial" w:hAnsi="Arial" w:cs="Arial"/>
                <w:color w:val="000000"/>
                <w:position w:val="-2"/>
                <w:sz w:val="18"/>
                <w:szCs w:val="18"/>
                <w:u w:val="single"/>
              </w:rPr>
              <w:t>Obrazec</w:t>
            </w:r>
            <w:r w:rsidRPr="00D45137">
              <w:rPr>
                <w:rFonts w:ascii="Arial" w:hAnsi="Arial" w:cs="Arial"/>
                <w:color w:val="000000"/>
                <w:position w:val="-2"/>
                <w:sz w:val="18"/>
                <w:szCs w:val="18"/>
                <w:u w:val="single"/>
              </w:rPr>
              <w:t xml:space="preserve"> ponudnik naloži v aplikacijo e-Oddaja v razdelek »Drugi dokumenti«.</w:t>
            </w:r>
          </w:p>
        </w:tc>
      </w:tr>
      <w:tr w:rsidR="00373158" w:rsidRPr="001A1A0E" w14:paraId="1DFAE22A"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25E3F0F" w14:textId="502B69E1" w:rsidR="00373158" w:rsidRPr="001A1A0E" w:rsidRDefault="00156B9A" w:rsidP="004F1422">
            <w:pPr>
              <w:rPr>
                <w:rFonts w:ascii="Arial" w:hAnsi="Arial" w:cs="Arial"/>
                <w:color w:val="000000"/>
                <w:position w:val="-2"/>
                <w:sz w:val="18"/>
                <w:szCs w:val="18"/>
              </w:rPr>
            </w:pPr>
            <w:r>
              <w:rPr>
                <w:rFonts w:ascii="Arial" w:hAnsi="Arial" w:cs="Arial"/>
                <w:color w:val="000000"/>
                <w:position w:val="-2"/>
                <w:sz w:val="18"/>
                <w:szCs w:val="18"/>
              </w:rPr>
              <w:t>10</w:t>
            </w:r>
            <w:r w:rsidR="00130DF2">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A5DEB2" w14:textId="483C571A" w:rsidR="00373158" w:rsidRPr="001A1A0E" w:rsidRDefault="00130DF2" w:rsidP="004F1422">
            <w:pPr>
              <w:rPr>
                <w:rFonts w:ascii="Arial" w:hAnsi="Arial" w:cs="Arial"/>
                <w:color w:val="000000"/>
                <w:position w:val="-2"/>
                <w:sz w:val="18"/>
                <w:szCs w:val="18"/>
              </w:rPr>
            </w:pPr>
            <w:r>
              <w:rPr>
                <w:rFonts w:ascii="Arial" w:hAnsi="Arial" w:cs="Arial"/>
                <w:color w:val="000000"/>
                <w:position w:val="-2"/>
                <w:sz w:val="18"/>
                <w:szCs w:val="18"/>
              </w:rPr>
              <w:t>Vzorec menične izjave za dobo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8F8E4F"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3A5D07A4" w14:textId="1053366F" w:rsidR="00D45137" w:rsidRPr="001A1A0E" w:rsidRDefault="00130DF2"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130DF2" w:rsidRPr="001A1A0E" w14:paraId="478A03FC"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CB4C0D" w14:textId="14C7BFDA"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10b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314E7D" w14:textId="0F416E08" w:rsidR="00130DF2" w:rsidRDefault="00130DF2" w:rsidP="004F1422">
            <w:pPr>
              <w:rPr>
                <w:rFonts w:ascii="Arial" w:hAnsi="Arial" w:cs="Arial"/>
                <w:color w:val="000000"/>
                <w:position w:val="-2"/>
                <w:sz w:val="18"/>
                <w:szCs w:val="18"/>
              </w:rPr>
            </w:pPr>
            <w:r>
              <w:rPr>
                <w:rFonts w:ascii="Arial" w:hAnsi="Arial" w:cs="Arial"/>
                <w:color w:val="000000"/>
                <w:position w:val="-2"/>
                <w:sz w:val="18"/>
                <w:szCs w:val="18"/>
              </w:rPr>
              <w:t>Vzorec bančne garancije/kavcijskega zavarovanja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F31FFA" w14:textId="77777777"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279CDAFE" w14:textId="461EA558" w:rsidR="00130DF2" w:rsidRPr="005A698B" w:rsidRDefault="00130DF2"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izvršljivo na prvi poziv) v višini 10 odstotkov (10,00 %) pogodbene vrednosti, vključno z DDV.</w:t>
            </w:r>
          </w:p>
        </w:tc>
      </w:tr>
      <w:tr w:rsidR="00373158" w:rsidRPr="005A698B" w14:paraId="6E49DF7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75C46" w14:textId="06336CF0" w:rsidR="00373158" w:rsidRPr="001A1A0E" w:rsidRDefault="00373158" w:rsidP="00156B9A">
            <w:pPr>
              <w:rPr>
                <w:rFonts w:ascii="Arial" w:hAnsi="Arial" w:cs="Arial"/>
                <w:color w:val="000000"/>
                <w:position w:val="-2"/>
                <w:sz w:val="18"/>
                <w:szCs w:val="18"/>
              </w:rPr>
            </w:pPr>
            <w:r>
              <w:rPr>
                <w:rFonts w:ascii="Arial" w:hAnsi="Arial" w:cs="Arial"/>
                <w:color w:val="000000"/>
                <w:position w:val="-2"/>
                <w:sz w:val="18"/>
                <w:szCs w:val="18"/>
              </w:rPr>
              <w:t>1</w:t>
            </w:r>
            <w:r w:rsidR="00156B9A">
              <w:rPr>
                <w:rFonts w:ascii="Arial" w:hAnsi="Arial" w:cs="Arial"/>
                <w:color w:val="000000"/>
                <w:position w:val="-2"/>
                <w:sz w:val="18"/>
                <w:szCs w:val="18"/>
              </w:rPr>
              <w:t>1</w:t>
            </w:r>
            <w:r w:rsidR="005A698B">
              <w:rPr>
                <w:rFonts w:ascii="Arial" w:hAnsi="Arial" w:cs="Arial"/>
                <w:color w:val="000000"/>
                <w:position w:val="-2"/>
                <w:sz w:val="18"/>
                <w:szCs w:val="18"/>
              </w:rPr>
              <w: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4BA4DA" w14:textId="2EDE61E9" w:rsidR="00373158" w:rsidRPr="001A1A0E" w:rsidRDefault="00130DF2" w:rsidP="00130DF2">
            <w:pPr>
              <w:rPr>
                <w:rFonts w:ascii="Arial" w:hAnsi="Arial" w:cs="Arial"/>
                <w:color w:val="000000"/>
                <w:position w:val="-2"/>
                <w:sz w:val="18"/>
                <w:szCs w:val="18"/>
              </w:rPr>
            </w:pPr>
            <w:r>
              <w:rPr>
                <w:rFonts w:ascii="Arial" w:hAnsi="Arial" w:cs="Arial"/>
                <w:color w:val="000000"/>
                <w:position w:val="-2"/>
                <w:sz w:val="18"/>
                <w:szCs w:val="18"/>
              </w:rPr>
              <w:t>Vzorec menične izjave za 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4E7F35" w14:textId="77777777" w:rsidR="00D45137" w:rsidRPr="005A698B" w:rsidRDefault="005A698B" w:rsidP="004F1422">
            <w:pPr>
              <w:spacing w:before="135" w:after="135"/>
              <w:jc w:val="both"/>
              <w:textAlignment w:val="center"/>
              <w:rPr>
                <w:rFonts w:ascii="Arial" w:hAnsi="Arial" w:cs="Arial"/>
                <w:i/>
                <w:color w:val="000000"/>
                <w:position w:val="-2"/>
                <w:sz w:val="16"/>
                <w:szCs w:val="16"/>
              </w:rPr>
            </w:pPr>
            <w:r w:rsidRPr="005A698B">
              <w:rPr>
                <w:rFonts w:ascii="Arial" w:hAnsi="Arial" w:cs="Arial"/>
                <w:i/>
                <w:color w:val="000000"/>
                <w:position w:val="-2"/>
                <w:sz w:val="16"/>
                <w:szCs w:val="16"/>
              </w:rPr>
              <w:t>Ni potrebno priložiti v ponudbi.</w:t>
            </w:r>
          </w:p>
          <w:p w14:paraId="58FFF43E" w14:textId="089A1E8A" w:rsidR="005A698B" w:rsidRPr="005A698B" w:rsidRDefault="005A698B" w:rsidP="00130DF2">
            <w:pPr>
              <w:spacing w:before="135" w:after="135"/>
              <w:jc w:val="both"/>
              <w:textAlignment w:val="center"/>
              <w:rPr>
                <w:rFonts w:ascii="Arial" w:hAnsi="Arial" w:cs="Arial"/>
                <w:i/>
                <w:color w:val="000000"/>
                <w:position w:val="-2"/>
                <w:sz w:val="16"/>
                <w:szCs w:val="16"/>
              </w:rPr>
            </w:pPr>
            <w:r w:rsidRPr="005A698B">
              <w:rPr>
                <w:rFonts w:ascii="Arial" w:hAnsi="Arial" w:cs="Arial"/>
                <w:i/>
                <w:sz w:val="16"/>
                <w:szCs w:val="16"/>
              </w:rPr>
              <w:t xml:space="preserve">Ponudnik s predložitvijo ponudbe soglaša (Obr. 2: Krovna izjava), da bo v primeru, če je </w:t>
            </w:r>
            <w:r w:rsidRPr="005A698B">
              <w:rPr>
                <w:rFonts w:ascii="Arial" w:hAnsi="Arial" w:cs="Arial"/>
                <w:i/>
                <w:sz w:val="16"/>
                <w:szCs w:val="16"/>
              </w:rPr>
              <w:lastRenderedPageBreak/>
              <w:t>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w:t>
            </w:r>
            <w:r w:rsidR="00D90096">
              <w:rPr>
                <w:rFonts w:ascii="Arial" w:hAnsi="Arial" w:cs="Arial"/>
                <w:i/>
                <w:sz w:val="16"/>
                <w:szCs w:val="16"/>
              </w:rPr>
              <w:t>.</w:t>
            </w:r>
            <w:r w:rsidRPr="005A698B">
              <w:rPr>
                <w:rFonts w:ascii="Arial" w:hAnsi="Arial" w:cs="Arial"/>
                <w:i/>
                <w:sz w:val="16"/>
                <w:szCs w:val="16"/>
              </w:rPr>
              <w:t xml:space="preserve"> kavcijsko zavarovanje, izvršljivo na prvi poziv) v višini </w:t>
            </w:r>
            <w:r w:rsidR="00130DF2">
              <w:rPr>
                <w:rFonts w:ascii="Arial" w:hAnsi="Arial" w:cs="Arial"/>
                <w:i/>
                <w:sz w:val="16"/>
                <w:szCs w:val="16"/>
              </w:rPr>
              <w:t>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5A698B" w:rsidRPr="001A1A0E" w14:paraId="7662C1BC"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6056E9" w14:textId="45AF3B7D" w:rsidR="005A698B" w:rsidRDefault="005A698B" w:rsidP="00156B9A">
            <w:pPr>
              <w:rPr>
                <w:rFonts w:ascii="Arial" w:hAnsi="Arial" w:cs="Arial"/>
                <w:color w:val="000000"/>
                <w:position w:val="-2"/>
                <w:sz w:val="18"/>
                <w:szCs w:val="18"/>
              </w:rPr>
            </w:pPr>
            <w:r>
              <w:rPr>
                <w:rFonts w:ascii="Arial" w:hAnsi="Arial" w:cs="Arial"/>
                <w:color w:val="000000"/>
                <w:position w:val="-2"/>
                <w:sz w:val="18"/>
                <w:szCs w:val="18"/>
              </w:rPr>
              <w:lastRenderedPageBreak/>
              <w:t>11b</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F309AE" w14:textId="2AEB2D32" w:rsidR="005A698B" w:rsidRDefault="005A698B" w:rsidP="005A698B">
            <w:pPr>
              <w:rPr>
                <w:rFonts w:ascii="Arial" w:hAnsi="Arial" w:cs="Arial"/>
                <w:color w:val="000000"/>
                <w:position w:val="-2"/>
                <w:sz w:val="18"/>
                <w:szCs w:val="18"/>
              </w:rPr>
            </w:pPr>
            <w:r>
              <w:rPr>
                <w:rFonts w:ascii="Arial" w:hAnsi="Arial" w:cs="Arial"/>
                <w:color w:val="000000"/>
                <w:position w:val="-2"/>
                <w:sz w:val="18"/>
                <w:szCs w:val="18"/>
              </w:rPr>
              <w:t>Vzorec bančne garancije</w:t>
            </w:r>
            <w:r w:rsidR="009B36FB">
              <w:rPr>
                <w:rFonts w:ascii="Arial" w:hAnsi="Arial" w:cs="Arial"/>
                <w:color w:val="000000"/>
                <w:position w:val="-2"/>
                <w:sz w:val="18"/>
                <w:szCs w:val="18"/>
              </w:rPr>
              <w:t>/kavcijskega zavarovanja</w:t>
            </w:r>
            <w:r>
              <w:rPr>
                <w:rFonts w:ascii="Arial" w:hAnsi="Arial" w:cs="Arial"/>
                <w:color w:val="000000"/>
                <w:position w:val="-2"/>
                <w:sz w:val="18"/>
                <w:szCs w:val="18"/>
              </w:rPr>
              <w:t xml:space="preserve"> za </w:t>
            </w:r>
            <w:r w:rsidR="00130DF2">
              <w:rPr>
                <w:rFonts w:ascii="Arial" w:hAnsi="Arial" w:cs="Arial"/>
                <w:color w:val="000000"/>
                <w:position w:val="-2"/>
                <w:sz w:val="18"/>
                <w:szCs w:val="18"/>
              </w:rPr>
              <w:t>odpravo napak v garancijskem obdobju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447F73" w14:textId="77777777" w:rsidR="005A698B" w:rsidRDefault="005A698B"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ponudbi.</w:t>
            </w:r>
          </w:p>
          <w:p w14:paraId="3EC7144E" w14:textId="46DF49C0" w:rsidR="005A698B" w:rsidRDefault="005A698B" w:rsidP="00130DF2">
            <w:pPr>
              <w:spacing w:before="135" w:after="135"/>
              <w:jc w:val="both"/>
              <w:textAlignment w:val="center"/>
              <w:rPr>
                <w:rFonts w:ascii="Arial" w:hAnsi="Arial" w:cs="Arial"/>
                <w:color w:val="000000"/>
                <w:position w:val="-2"/>
                <w:sz w:val="18"/>
                <w:szCs w:val="18"/>
              </w:rPr>
            </w:pPr>
            <w:r w:rsidRPr="005A698B">
              <w:rPr>
                <w:rFonts w:ascii="Arial" w:hAnsi="Arial" w:cs="Arial"/>
                <w:i/>
                <w:sz w:val="16"/>
                <w:szCs w:val="16"/>
              </w:rPr>
              <w:t>Ponudnik s predložitvijo ponudbe soglaša (Obr. 2: Krovna izjava), da bo v primeru, če je izbran kot ekonomsko najugodnejši, predložil zahtevano finančno zavarovanje za dobro izvedbo pogodbenih obveznosti (</w:t>
            </w:r>
            <w:r w:rsidRPr="005A698B">
              <w:rPr>
                <w:rFonts w:ascii="Arial" w:hAnsi="Arial" w:cs="Arial"/>
                <w:i/>
                <w:color w:val="000000"/>
                <w:sz w:val="16"/>
                <w:szCs w:val="16"/>
              </w:rPr>
              <w:t xml:space="preserve">menica z menično izjavo </w:t>
            </w:r>
            <w:r w:rsidRPr="005A698B">
              <w:rPr>
                <w:rFonts w:ascii="Arial" w:hAnsi="Arial" w:cs="Arial"/>
                <w:i/>
                <w:sz w:val="16"/>
                <w:szCs w:val="16"/>
              </w:rPr>
              <w:t>ali brezpogojno in nepreklicno bančno garancijo oz kavcijsko zavarovanje, izvr</w:t>
            </w:r>
            <w:r w:rsidR="00130DF2">
              <w:rPr>
                <w:rFonts w:ascii="Arial" w:hAnsi="Arial" w:cs="Arial"/>
                <w:i/>
                <w:sz w:val="16"/>
                <w:szCs w:val="16"/>
              </w:rPr>
              <w:t>šljivo na prvi poziv) v višini 5</w:t>
            </w:r>
            <w:r w:rsidRPr="005A698B">
              <w:rPr>
                <w:rFonts w:ascii="Arial" w:hAnsi="Arial" w:cs="Arial"/>
                <w:i/>
                <w:sz w:val="16"/>
                <w:szCs w:val="16"/>
              </w:rPr>
              <w:t xml:space="preserve"> odstotkov (</w:t>
            </w:r>
            <w:r w:rsidR="00130DF2">
              <w:rPr>
                <w:rFonts w:ascii="Arial" w:hAnsi="Arial" w:cs="Arial"/>
                <w:i/>
                <w:sz w:val="16"/>
                <w:szCs w:val="16"/>
              </w:rPr>
              <w:t>5</w:t>
            </w:r>
            <w:r w:rsidRPr="005A698B">
              <w:rPr>
                <w:rFonts w:ascii="Arial" w:hAnsi="Arial" w:cs="Arial"/>
                <w:i/>
                <w:sz w:val="16"/>
                <w:szCs w:val="16"/>
              </w:rPr>
              <w:t>,00 %) pogodbene vrednosti, vključno z DDV.</w:t>
            </w:r>
          </w:p>
        </w:tc>
      </w:tr>
      <w:tr w:rsidR="00130DF2" w:rsidRPr="001A1A0E" w14:paraId="1B24A334" w14:textId="77777777" w:rsidTr="005A698B">
        <w:trPr>
          <w:trHeight w:val="490"/>
        </w:trPr>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024AD" w14:textId="6795CB8B" w:rsidR="00130DF2" w:rsidRDefault="00130DF2" w:rsidP="00156B9A">
            <w:pPr>
              <w:rPr>
                <w:rFonts w:ascii="Arial" w:hAnsi="Arial" w:cs="Arial"/>
                <w:color w:val="000000"/>
                <w:position w:val="-2"/>
                <w:sz w:val="18"/>
                <w:szCs w:val="18"/>
              </w:rPr>
            </w:pPr>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37B43C" w14:textId="77777777" w:rsidR="00130DF2" w:rsidRDefault="00130DF2" w:rsidP="005A698B">
            <w:pPr>
              <w:rPr>
                <w:rFonts w:ascii="Arial" w:hAnsi="Arial" w:cs="Arial"/>
                <w:color w:val="000000"/>
                <w:position w:val="-2"/>
                <w:sz w:val="18"/>
                <w:szCs w:val="18"/>
              </w:rPr>
            </w:pPr>
            <w:r>
              <w:rPr>
                <w:rFonts w:ascii="Arial" w:hAnsi="Arial" w:cs="Arial"/>
                <w:color w:val="000000"/>
                <w:position w:val="-2"/>
                <w:sz w:val="18"/>
                <w:szCs w:val="18"/>
              </w:rPr>
              <w:t>Izpis iz poslovnega ali drugega pristojnega registra za gospodarski subjekt*</w:t>
            </w:r>
          </w:p>
          <w:p w14:paraId="3FDBBB11" w14:textId="4E68BE62" w:rsidR="00130DF2" w:rsidRPr="00130DF2" w:rsidRDefault="00130DF2" w:rsidP="005A698B">
            <w:pPr>
              <w:rPr>
                <w:rFonts w:ascii="Arial" w:hAnsi="Arial" w:cs="Arial"/>
                <w:i/>
                <w:color w:val="000000"/>
                <w:position w:val="-2"/>
                <w:sz w:val="18"/>
                <w:szCs w:val="18"/>
              </w:rPr>
            </w:pPr>
            <w:r w:rsidRPr="006B1E42">
              <w:rPr>
                <w:rFonts w:ascii="Arial" w:hAnsi="Arial" w:cs="Arial"/>
                <w:i/>
                <w:color w:val="808080" w:themeColor="background1" w:themeShade="80"/>
                <w:position w:val="-2"/>
                <w:sz w:val="18"/>
                <w:szCs w:val="18"/>
              </w:rPr>
              <w:t>*velja le za tuje ponudnike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8DAB39" w14:textId="77777777" w:rsidR="00130DF2" w:rsidRDefault="00130DF2" w:rsidP="00130DF2">
            <w:pPr>
              <w:spacing w:before="135" w:after="135"/>
              <w:jc w:val="both"/>
              <w:textAlignment w:val="center"/>
              <w:rPr>
                <w:rFonts w:ascii="Arial" w:hAnsi="Arial" w:cs="Arial"/>
                <w:position w:val="-2"/>
                <w:sz w:val="18"/>
                <w:szCs w:val="18"/>
              </w:rPr>
            </w:pPr>
            <w:r w:rsidRPr="00051B2B">
              <w:rPr>
                <w:rFonts w:ascii="Arial" w:hAnsi="Arial" w:cs="Arial"/>
                <w:position w:val="-2"/>
                <w:sz w:val="18"/>
                <w:szCs w:val="18"/>
              </w:rPr>
              <w:t>Fotokopija</w:t>
            </w:r>
            <w:r>
              <w:rPr>
                <w:rFonts w:ascii="Arial" w:hAnsi="Arial" w:cs="Arial"/>
                <w:position w:val="-2"/>
                <w:sz w:val="18"/>
                <w:szCs w:val="18"/>
              </w:rPr>
              <w:t xml:space="preserve"> </w:t>
            </w:r>
          </w:p>
          <w:p w14:paraId="6BA45A2F" w14:textId="19F0D8E0" w:rsidR="00130DF2" w:rsidRDefault="00130DF2" w:rsidP="004F142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1D73E28"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571B4" w14:textId="43DE40C4" w:rsidR="00156B9A" w:rsidRDefault="00156B9A" w:rsidP="00156B9A">
            <w:pPr>
              <w:rPr>
                <w:rFonts w:ascii="Arial" w:hAnsi="Arial" w:cs="Arial"/>
                <w:color w:val="000000"/>
                <w:position w:val="-2"/>
                <w:sz w:val="18"/>
                <w:szCs w:val="18"/>
              </w:rPr>
            </w:pPr>
            <w:r w:rsidRPr="00051B2B">
              <w:rPr>
                <w:rFonts w:ascii="Arial" w:hAnsi="Arial" w:cs="Arial"/>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A58359" w14:textId="77777777" w:rsidR="006B1E42" w:rsidRPr="00110D39" w:rsidRDefault="006B1E42" w:rsidP="006B1E42">
            <w:pPr>
              <w:spacing w:after="0" w:line="260" w:lineRule="exact"/>
              <w:jc w:val="both"/>
              <w:rPr>
                <w:rFonts w:ascii="Arial" w:hAnsi="Arial" w:cs="Arial"/>
                <w:sz w:val="18"/>
                <w:szCs w:val="18"/>
              </w:rPr>
            </w:pPr>
            <w:r w:rsidRPr="00110D39">
              <w:rPr>
                <w:rFonts w:ascii="Arial" w:hAnsi="Arial" w:cs="Arial"/>
                <w:sz w:val="18"/>
                <w:szCs w:val="18"/>
              </w:rPr>
              <w:t>Lastna ponudnikova specifikacija ponujene opreme (z navedbo vseh posameznih sestavin ponujene opreme in nazivom proizvajalca opreme) in</w:t>
            </w:r>
          </w:p>
          <w:p w14:paraId="10ACC441" w14:textId="77777777" w:rsidR="006B1E42" w:rsidRPr="00110D39" w:rsidRDefault="006B1E42" w:rsidP="006B1E42">
            <w:pPr>
              <w:spacing w:after="0" w:line="260" w:lineRule="exact"/>
              <w:jc w:val="both"/>
              <w:rPr>
                <w:rFonts w:ascii="Arial" w:hAnsi="Arial" w:cs="Arial"/>
                <w:sz w:val="18"/>
                <w:szCs w:val="18"/>
              </w:rPr>
            </w:pPr>
          </w:p>
          <w:p w14:paraId="3167AACF" w14:textId="4EF199B3" w:rsidR="00156B9A" w:rsidRDefault="006B1E42" w:rsidP="006B1E42">
            <w:pPr>
              <w:jc w:val="both"/>
              <w:rPr>
                <w:rFonts w:ascii="Arial" w:hAnsi="Arial" w:cs="Arial"/>
                <w:color w:val="000000"/>
                <w:position w:val="-2"/>
                <w:sz w:val="18"/>
                <w:szCs w:val="18"/>
              </w:rPr>
            </w:pPr>
            <w:r w:rsidRPr="00110D39">
              <w:rPr>
                <w:rFonts w:ascii="Arial" w:hAnsi="Arial" w:cs="Arial"/>
                <w:sz w:val="18"/>
                <w:szCs w:val="18"/>
              </w:rPr>
              <w:t>Prospektn</w:t>
            </w:r>
            <w:r>
              <w:rPr>
                <w:rFonts w:ascii="Arial" w:hAnsi="Arial" w:cs="Arial"/>
                <w:sz w:val="18"/>
                <w:szCs w:val="18"/>
              </w:rPr>
              <w:t>a dokumentacija ponujene opreme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38F584" w14:textId="2E286E7E" w:rsidR="006B1E42" w:rsidRDefault="006B1E42" w:rsidP="00156B9A">
            <w:pPr>
              <w:spacing w:before="135" w:after="135"/>
              <w:jc w:val="both"/>
              <w:textAlignment w:val="center"/>
              <w:rPr>
                <w:rFonts w:ascii="Arial" w:hAnsi="Arial" w:cs="Arial"/>
                <w:color w:val="000000"/>
                <w:position w:val="-2"/>
                <w:sz w:val="18"/>
                <w:szCs w:val="18"/>
                <w:u w:val="single"/>
              </w:rPr>
            </w:pPr>
            <w:r>
              <w:rPr>
                <w:rFonts w:ascii="Arial" w:hAnsi="Arial" w:cs="Arial"/>
                <w:color w:val="000000"/>
                <w:position w:val="-2"/>
                <w:sz w:val="18"/>
                <w:szCs w:val="18"/>
              </w:rPr>
              <w:t>Podpisano in žigosano</w:t>
            </w:r>
            <w:r w:rsidRPr="00B25E6F">
              <w:rPr>
                <w:rFonts w:ascii="Arial" w:hAnsi="Arial" w:cs="Arial"/>
                <w:i/>
                <w:iCs/>
                <w:color w:val="000000"/>
                <w:position w:val="-2"/>
                <w:sz w:val="18"/>
                <w:szCs w:val="18"/>
              </w:rPr>
              <w:t>.</w:t>
            </w:r>
          </w:p>
          <w:p w14:paraId="71108550" w14:textId="3C2FC004" w:rsidR="00156B9A"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Dokumentacijo</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3CE9F520"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4395BB" w14:textId="77777777" w:rsidR="00156B9A" w:rsidRPr="001A1A0E" w:rsidRDefault="00156B9A" w:rsidP="00156B9A">
            <w:pPr>
              <w:rPr>
                <w:rFonts w:ascii="Arial" w:hAnsi="Arial" w:cs="Arial"/>
                <w:color w:val="000000"/>
                <w:position w:val="-2"/>
                <w:sz w:val="18"/>
                <w:szCs w:val="18"/>
              </w:rPr>
            </w:pPr>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D3FCF4" w14:textId="4C5E88DB" w:rsidR="00156B9A" w:rsidRPr="001A1A0E" w:rsidRDefault="00156B9A" w:rsidP="00361D5B">
            <w:pPr>
              <w:jc w:val="both"/>
              <w:rPr>
                <w:rFonts w:ascii="Arial" w:hAnsi="Arial" w:cs="Arial"/>
                <w:color w:val="000000"/>
                <w:position w:val="-2"/>
                <w:sz w:val="18"/>
                <w:szCs w:val="18"/>
              </w:rPr>
            </w:pPr>
            <w:r w:rsidRPr="001A1A0E">
              <w:rPr>
                <w:rFonts w:ascii="Arial" w:hAnsi="Arial" w:cs="Arial"/>
                <w:color w:val="000000"/>
                <w:position w:val="-2"/>
                <w:sz w:val="18"/>
                <w:szCs w:val="18"/>
              </w:rPr>
              <w:t>Tehnične specifikacije</w:t>
            </w:r>
            <w:r>
              <w:rPr>
                <w:rFonts w:ascii="Arial" w:hAnsi="Arial" w:cs="Arial"/>
                <w:color w:val="000000"/>
                <w:position w:val="-2"/>
                <w:sz w:val="18"/>
                <w:szCs w:val="18"/>
              </w:rPr>
              <w:t xml:space="preserve"> </w:t>
            </w:r>
            <w:r w:rsidR="00EA34A0">
              <w:rPr>
                <w:rFonts w:ascii="Arial" w:hAnsi="Arial" w:cs="Arial"/>
                <w:color w:val="000000"/>
                <w:position w:val="-2"/>
                <w:sz w:val="18"/>
                <w:szCs w:val="18"/>
              </w:rPr>
              <w:t xml:space="preserve">naročnika </w:t>
            </w:r>
            <w:r w:rsidRPr="001A1A0E">
              <w:rPr>
                <w:rFonts w:ascii="Arial" w:hAnsi="Arial" w:cs="Arial"/>
                <w:color w:val="000000"/>
                <w:position w:val="-2"/>
                <w:sz w:val="18"/>
                <w:szCs w:val="18"/>
              </w:rPr>
              <w:t>(excel</w:t>
            </w:r>
            <w:r>
              <w:rPr>
                <w:rFonts w:ascii="Arial" w:hAnsi="Arial" w:cs="Arial"/>
                <w:color w:val="000000"/>
                <w:position w:val="-2"/>
                <w:sz w:val="18"/>
                <w:szCs w:val="18"/>
              </w:rPr>
              <w:t xml:space="preserve"> tabela</w:t>
            </w:r>
            <w:r w:rsidRPr="001A1A0E">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B78DDA" w14:textId="7B59DA5A" w:rsidR="00156B9A" w:rsidRDefault="005203F8"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w:t>
            </w:r>
            <w:r w:rsidR="006B1E42">
              <w:rPr>
                <w:rFonts w:ascii="Arial" w:hAnsi="Arial" w:cs="Arial"/>
                <w:color w:val="000000"/>
                <w:position w:val="-2"/>
                <w:sz w:val="18"/>
                <w:szCs w:val="18"/>
              </w:rPr>
              <w:t>o</w:t>
            </w:r>
            <w:r w:rsidR="00EA34A0">
              <w:rPr>
                <w:rFonts w:ascii="Arial" w:hAnsi="Arial" w:cs="Arial"/>
                <w:color w:val="000000"/>
                <w:position w:val="-2"/>
                <w:sz w:val="18"/>
                <w:szCs w:val="18"/>
              </w:rPr>
              <w:t>.</w:t>
            </w:r>
          </w:p>
          <w:p w14:paraId="058E3DEA" w14:textId="64AC1D9D" w:rsidR="00156B9A" w:rsidRPr="001A1A0E" w:rsidRDefault="00156B9A" w:rsidP="00156B9A">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u w:val="single"/>
              </w:rPr>
              <w:t>Dokument</w:t>
            </w:r>
            <w:r w:rsidRPr="00D45137">
              <w:rPr>
                <w:rFonts w:ascii="Arial" w:hAnsi="Arial" w:cs="Arial"/>
                <w:color w:val="000000"/>
                <w:position w:val="-2"/>
                <w:sz w:val="18"/>
                <w:szCs w:val="18"/>
                <w:u w:val="single"/>
              </w:rPr>
              <w:t xml:space="preserve"> ponudnik naloži v aplikacijo e-Oddaja v razdelek »Drugi dokumenti«.</w:t>
            </w:r>
          </w:p>
        </w:tc>
      </w:tr>
      <w:tr w:rsidR="00156B9A" w:rsidRPr="001A1A0E" w14:paraId="2B74C471" w14:textId="77777777" w:rsidTr="004F142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6DB286" w14:textId="77777777" w:rsidR="00156B9A" w:rsidRPr="001A1A0E" w:rsidRDefault="00156B9A" w:rsidP="00156B9A">
            <w:r w:rsidRPr="001A1A0E">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66C014" w14:textId="41302363" w:rsidR="00156B9A" w:rsidRPr="00EE53D3" w:rsidRDefault="00EE53D3" w:rsidP="00E8129A">
            <w:pPr>
              <w:jc w:val="both"/>
              <w:rPr>
                <w:rFonts w:ascii="Arial" w:hAnsi="Arial" w:cs="Arial"/>
                <w:position w:val="-2"/>
                <w:sz w:val="18"/>
                <w:szCs w:val="18"/>
              </w:rPr>
            </w:pPr>
            <w:r w:rsidRPr="00D63B01">
              <w:rPr>
                <w:rFonts w:ascii="Arial" w:hAnsi="Arial" w:cs="Arial"/>
                <w:position w:val="-2"/>
                <w:sz w:val="18"/>
                <w:szCs w:val="18"/>
              </w:rPr>
              <w:t>Vzorec pogodbe</w:t>
            </w:r>
            <w:r>
              <w:rPr>
                <w:rFonts w:ascii="Arial" w:hAnsi="Arial" w:cs="Arial"/>
                <w:position w:val="-2"/>
                <w:sz w:val="18"/>
                <w:szCs w:val="18"/>
              </w:rPr>
              <w:t xml:space="preserve"> (za </w:t>
            </w:r>
            <w:r w:rsidR="00F8222F">
              <w:rPr>
                <w:rFonts w:ascii="Arial" w:hAnsi="Arial" w:cs="Arial"/>
                <w:position w:val="-2"/>
                <w:sz w:val="18"/>
                <w:szCs w:val="18"/>
              </w:rPr>
              <w:t xml:space="preserve">vse </w:t>
            </w:r>
            <w:r>
              <w:rPr>
                <w:rFonts w:ascii="Arial" w:hAnsi="Arial" w:cs="Arial"/>
                <w:position w:val="-2"/>
                <w:sz w:val="18"/>
                <w:szCs w:val="18"/>
              </w:rPr>
              <w:t>sklope)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BF992A" w14:textId="77777777" w:rsidR="00B25F47" w:rsidRDefault="00B25F47" w:rsidP="00B25F47">
            <w:pPr>
              <w:spacing w:before="135" w:after="135"/>
              <w:jc w:val="both"/>
              <w:textAlignment w:val="center"/>
              <w:rPr>
                <w:rFonts w:ascii="Arial" w:hAnsi="Arial" w:cs="Arial"/>
                <w:position w:val="-2"/>
                <w:sz w:val="18"/>
                <w:szCs w:val="18"/>
              </w:rPr>
            </w:pPr>
            <w:r w:rsidRPr="001A1A0E">
              <w:rPr>
                <w:rFonts w:ascii="Arial" w:hAnsi="Arial" w:cs="Arial"/>
                <w:position w:val="-2"/>
                <w:sz w:val="18"/>
                <w:szCs w:val="18"/>
              </w:rPr>
              <w:t>Parafirana, podpisana in žigosana.</w:t>
            </w:r>
          </w:p>
          <w:p w14:paraId="25E3B3C8" w14:textId="6463A99C" w:rsidR="00156B9A" w:rsidRPr="001A1A0E" w:rsidRDefault="00B25F47" w:rsidP="00B25F47">
            <w:pPr>
              <w:spacing w:before="135" w:after="135"/>
              <w:jc w:val="both"/>
              <w:textAlignment w:val="center"/>
            </w:pPr>
            <w:r>
              <w:rPr>
                <w:rFonts w:ascii="Arial" w:hAnsi="Arial" w:cs="Arial"/>
                <w:color w:val="000000"/>
                <w:position w:val="-2"/>
                <w:sz w:val="18"/>
                <w:szCs w:val="18"/>
                <w:u w:val="single"/>
              </w:rPr>
              <w:t>Prilogo</w:t>
            </w:r>
            <w:r w:rsidRPr="00D45137">
              <w:rPr>
                <w:rFonts w:ascii="Arial" w:hAnsi="Arial" w:cs="Arial"/>
                <w:color w:val="000000"/>
                <w:position w:val="-2"/>
                <w:sz w:val="18"/>
                <w:szCs w:val="18"/>
                <w:u w:val="single"/>
              </w:rPr>
              <w:t xml:space="preserve"> ponudnik naloži v aplikacijo e-Oddaja v razdelek »Drugi dokumenti«.</w:t>
            </w:r>
          </w:p>
        </w:tc>
      </w:tr>
    </w:tbl>
    <w:p w14:paraId="39A0F326" w14:textId="77777777" w:rsidR="004F1422" w:rsidRDefault="004F1422" w:rsidP="004F1422">
      <w:pPr>
        <w:sectPr w:rsidR="004F1422" w:rsidSect="004F1422">
          <w:headerReference w:type="default" r:id="rId8"/>
          <w:footerReference w:type="default" r:id="rId9"/>
          <w:pgSz w:w="11906" w:h="16838"/>
          <w:pgMar w:top="2127" w:right="1418" w:bottom="1418" w:left="1418" w:header="426" w:footer="680" w:gutter="0"/>
          <w:cols w:space="708"/>
          <w:docGrid w:linePitch="360"/>
        </w:sectPr>
      </w:pPr>
    </w:p>
    <w:p w14:paraId="1249AA1B" w14:textId="58C4C961" w:rsidR="004F1422" w:rsidRDefault="004F1422" w:rsidP="004F1422">
      <w:pPr>
        <w:spacing w:after="0"/>
        <w:jc w:val="right"/>
        <w:rPr>
          <w:rFonts w:ascii="Arial" w:hAnsi="Arial" w:cs="Arial"/>
          <w:sz w:val="18"/>
          <w:szCs w:val="18"/>
        </w:rPr>
      </w:pPr>
      <w:r>
        <w:rPr>
          <w:rFonts w:ascii="Arial" w:hAnsi="Arial" w:cs="Arial"/>
          <w:sz w:val="18"/>
          <w:szCs w:val="18"/>
        </w:rPr>
        <w:lastRenderedPageBreak/>
        <w:t>Obrazec št: 1</w:t>
      </w:r>
    </w:p>
    <w:p w14:paraId="106E82FB" w14:textId="77777777" w:rsidR="0097025F" w:rsidRPr="00A747C7" w:rsidRDefault="0097025F" w:rsidP="004F1422">
      <w:pPr>
        <w:spacing w:after="0"/>
        <w:jc w:val="right"/>
        <w:rPr>
          <w:rFonts w:ascii="Arial" w:hAnsi="Arial" w:cs="Arial"/>
          <w:sz w:val="18"/>
          <w:szCs w:val="18"/>
        </w:rPr>
      </w:pPr>
    </w:p>
    <w:p w14:paraId="2F0F91C5"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26DF422" w14:textId="23DC8A6D" w:rsidR="004F1422" w:rsidRDefault="00156B9A" w:rsidP="004F1422">
      <w:pPr>
        <w:spacing w:before="225" w:after="225" w:line="240" w:lineRule="auto"/>
        <w:jc w:val="both"/>
      </w:pPr>
      <w:r>
        <w:rPr>
          <w:rFonts w:ascii="Arial" w:hAnsi="Arial" w:cs="Arial"/>
          <w:color w:val="000000"/>
          <w:sz w:val="18"/>
          <w:szCs w:val="18"/>
        </w:rPr>
        <w:t xml:space="preserve">Na osnovi povabila za naročilo z naslovom </w:t>
      </w:r>
      <w:r w:rsidR="00681224">
        <w:rPr>
          <w:rFonts w:ascii="Arial" w:hAnsi="Arial" w:cs="Arial"/>
          <w:color w:val="000000"/>
          <w:sz w:val="18"/>
          <w:szCs w:val="18"/>
        </w:rPr>
        <w:t>»</w:t>
      </w:r>
      <w:r w:rsidR="00E225B2" w:rsidRPr="001C4799">
        <w:rPr>
          <w:rFonts w:ascii="Arial" w:hAnsi="Arial" w:cs="Arial"/>
          <w:color w:val="222222"/>
          <w:sz w:val="18"/>
          <w:szCs w:val="18"/>
          <w:shd w:val="clear" w:color="auto" w:fill="FFFFFF"/>
        </w:rPr>
        <w:t xml:space="preserve">Nakup </w:t>
      </w:r>
      <w:r w:rsidR="00130DF2">
        <w:rPr>
          <w:rFonts w:ascii="Arial" w:hAnsi="Arial" w:cs="Arial"/>
          <w:color w:val="222222"/>
          <w:sz w:val="18"/>
          <w:szCs w:val="18"/>
          <w:shd w:val="clear" w:color="auto" w:fill="FFFFFF"/>
        </w:rPr>
        <w:t>raznovrstne opreme</w:t>
      </w:r>
      <w:r w:rsidR="00E225B2"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E225B2"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E225B2"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10</w:t>
      </w:r>
      <w:r w:rsidR="00681224">
        <w:rPr>
          <w:rFonts w:ascii="Arial" w:hAnsi="Arial" w:cs="Arial"/>
          <w:color w:val="222222"/>
          <w:sz w:val="18"/>
          <w:szCs w:val="18"/>
          <w:shd w:val="clear" w:color="auto" w:fill="FFFFFF"/>
        </w:rPr>
        <w:t xml:space="preserve"> sklopov)«</w:t>
      </w:r>
      <w:r w:rsidR="004F1422">
        <w:rPr>
          <w:rFonts w:ascii="Arial" w:hAnsi="Arial" w:cs="Arial"/>
          <w:color w:val="000000"/>
          <w:sz w:val="18"/>
          <w:szCs w:val="18"/>
        </w:rPr>
        <w:t xml:space="preserve"> dajemo ponudbo, kot sledi:</w:t>
      </w:r>
    </w:p>
    <w:p w14:paraId="2F3BB6A3" w14:textId="77777777" w:rsidR="004F1422" w:rsidRDefault="004F1422" w:rsidP="004F142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W w:w="8670" w:type="dxa"/>
        <w:tblInd w:w="108" w:type="dxa"/>
        <w:tblLook w:val="04A0" w:firstRow="1" w:lastRow="0" w:firstColumn="1" w:lastColumn="0" w:noHBand="0" w:noVBand="1"/>
      </w:tblPr>
      <w:tblGrid>
        <w:gridCol w:w="2385"/>
        <w:gridCol w:w="6285"/>
      </w:tblGrid>
      <w:tr w:rsidR="004F1422" w14:paraId="7A241A5A"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0DA4F7A" w14:textId="77777777" w:rsidR="004F1422" w:rsidRDefault="004F1422" w:rsidP="004F142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7C100" w14:textId="77777777" w:rsidR="004F1422" w:rsidRDefault="004F1422" w:rsidP="004F1422">
            <w:r>
              <w:rPr>
                <w:rFonts w:ascii="Arial" w:hAnsi="Arial" w:cs="Arial"/>
                <w:color w:val="000000"/>
                <w:position w:val="-2"/>
                <w:sz w:val="18"/>
                <w:szCs w:val="18"/>
              </w:rPr>
              <w:t> </w:t>
            </w:r>
          </w:p>
        </w:tc>
      </w:tr>
      <w:tr w:rsidR="004F1422" w14:paraId="6283CFAC" w14:textId="77777777" w:rsidTr="004F1422">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13EA8D" w14:textId="77777777" w:rsidR="004F1422" w:rsidRDefault="004F1422" w:rsidP="004F142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1A06CD" w14:textId="77777777" w:rsidR="004F1422" w:rsidRDefault="004F1422" w:rsidP="004F1422">
            <w:r>
              <w:rPr>
                <w:rFonts w:ascii="Arial" w:hAnsi="Arial" w:cs="Arial"/>
                <w:color w:val="000000"/>
                <w:position w:val="-2"/>
                <w:sz w:val="18"/>
                <w:szCs w:val="18"/>
              </w:rPr>
              <w:t> </w:t>
            </w:r>
          </w:p>
        </w:tc>
      </w:tr>
    </w:tbl>
    <w:p w14:paraId="75C2D438" w14:textId="77777777" w:rsidR="004F1422" w:rsidRDefault="004F1422" w:rsidP="004F1422">
      <w:pPr>
        <w:spacing w:before="225" w:after="225" w:line="240" w:lineRule="auto"/>
        <w:jc w:val="both"/>
      </w:pPr>
      <w:r>
        <w:rPr>
          <w:rFonts w:ascii="Arial" w:hAnsi="Arial" w:cs="Arial"/>
          <w:color w:val="000000"/>
          <w:sz w:val="18"/>
          <w:szCs w:val="18"/>
        </w:rPr>
        <w:t>Ponudbo oddajamo (ustrezno označite):</w:t>
      </w:r>
    </w:p>
    <w:p w14:paraId="4E546746" w14:textId="77777777" w:rsidR="004F1422" w:rsidRDefault="004F1422" w:rsidP="004F1422">
      <w:pPr>
        <w:spacing w:before="225" w:after="225" w:line="240" w:lineRule="auto"/>
        <w:jc w:val="both"/>
      </w:pPr>
      <w:r>
        <w:fldChar w:fldCharType="begin">
          <w:ffData>
            <w:name w:val="cbox15a5a322842900"/>
            <w:enabled/>
            <w:calcOnExit w:val="0"/>
            <w:checkBox>
              <w:sizeAuto/>
              <w:default w:val="0"/>
            </w:checkBox>
          </w:ffData>
        </w:fldChar>
      </w:r>
      <w:bookmarkStart w:id="0" w:name="cbox15a5a322842900"/>
      <w:r>
        <w:instrText xml:space="preserve"> FORMCHECKBOX </w:instrText>
      </w:r>
      <w:r w:rsidR="00FF5B31">
        <w:fldChar w:fldCharType="separate"/>
      </w:r>
      <w:r>
        <w:fldChar w:fldCharType="end"/>
      </w:r>
      <w:bookmarkEnd w:id="0"/>
      <w:r>
        <w:rPr>
          <w:rFonts w:ascii="Arial" w:hAnsi="Arial" w:cs="Arial"/>
          <w:color w:val="000000"/>
          <w:sz w:val="18"/>
          <w:szCs w:val="18"/>
        </w:rPr>
        <w:t> samostojno</w:t>
      </w:r>
    </w:p>
    <w:p w14:paraId="170AB6E2" w14:textId="77777777" w:rsidR="004F1422" w:rsidRDefault="004F1422" w:rsidP="004F1422">
      <w:pPr>
        <w:spacing w:before="225" w:after="225" w:line="240" w:lineRule="auto"/>
        <w:jc w:val="both"/>
      </w:pPr>
      <w:r>
        <w:fldChar w:fldCharType="begin">
          <w:ffData>
            <w:name w:val="cbox15a5a322842bc3"/>
            <w:enabled/>
            <w:calcOnExit w:val="0"/>
            <w:checkBox>
              <w:sizeAuto/>
              <w:default w:val="0"/>
            </w:checkBox>
          </w:ffData>
        </w:fldChar>
      </w:r>
      <w:bookmarkStart w:id="1" w:name="cbox15a5a322842bc3"/>
      <w:r>
        <w:instrText xml:space="preserve"> FORMCHECKBOX </w:instrText>
      </w:r>
      <w:r w:rsidR="00FF5B31">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1116B666" w14:textId="77777777" w:rsidR="004F1422" w:rsidRDefault="004F1422" w:rsidP="004F1422">
      <w:pPr>
        <w:spacing w:before="225" w:after="225" w:line="240" w:lineRule="auto"/>
        <w:jc w:val="both"/>
      </w:pPr>
      <w:r>
        <w:fldChar w:fldCharType="begin">
          <w:ffData>
            <w:name w:val="cbox15a5a322842ea6"/>
            <w:enabled/>
            <w:calcOnExit w:val="0"/>
            <w:checkBox>
              <w:sizeAuto/>
              <w:default w:val="0"/>
            </w:checkBox>
          </w:ffData>
        </w:fldChar>
      </w:r>
      <w:bookmarkStart w:id="2" w:name="cbox15a5a322842ea6"/>
      <w:r>
        <w:instrText xml:space="preserve"> FORMCHECKBOX </w:instrText>
      </w:r>
      <w:r w:rsidR="00FF5B31">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F6026AC" w14:textId="77777777" w:rsidR="004F1422" w:rsidRPr="00F10B1B" w:rsidRDefault="004F1422" w:rsidP="004F1422">
      <w:pPr>
        <w:spacing w:before="225" w:after="225" w:line="240" w:lineRule="auto"/>
        <w:jc w:val="both"/>
        <w:rPr>
          <w:rFonts w:ascii="Arial" w:hAnsi="Arial" w:cs="Arial"/>
          <w:color w:val="000000"/>
          <w:sz w:val="18"/>
          <w:szCs w:val="18"/>
        </w:rPr>
      </w:pPr>
      <w:r>
        <w:fldChar w:fldCharType="begin">
          <w:ffData>
            <w:name w:val="cbox15a5a322843189"/>
            <w:enabled/>
            <w:calcOnExit w:val="0"/>
            <w:checkBox>
              <w:sizeAuto/>
              <w:default w:val="0"/>
            </w:checkBox>
          </w:ffData>
        </w:fldChar>
      </w:r>
      <w:bookmarkStart w:id="3" w:name="cbox15a5a322843189"/>
      <w:r>
        <w:instrText xml:space="preserve"> FORMCHECKBOX </w:instrText>
      </w:r>
      <w:r w:rsidR="00FF5B31">
        <w:fldChar w:fldCharType="separate"/>
      </w:r>
      <w:r>
        <w:fldChar w:fldCharType="end"/>
      </w:r>
      <w:bookmarkEnd w:id="3"/>
      <w:r>
        <w:rPr>
          <w:rFonts w:ascii="Arial" w:hAnsi="Arial" w:cs="Arial"/>
          <w:color w:val="000000"/>
          <w:sz w:val="18"/>
          <w:szCs w:val="18"/>
        </w:rPr>
        <w:t>  z</w:t>
      </w:r>
      <w:r w:rsidRPr="00F10B1B">
        <w:rPr>
          <w:rFonts w:ascii="Arial" w:hAnsi="Arial" w:cs="Arial"/>
          <w:color w:val="000000"/>
          <w:sz w:val="18"/>
          <w:szCs w:val="18"/>
        </w:rPr>
        <w:t xml:space="preserve"> uporabo zmogljivosti naslednjih subjektov (navedite samo firme): _____________________________</w:t>
      </w:r>
    </w:p>
    <w:p w14:paraId="05DC811B" w14:textId="77777777" w:rsidR="00130DF2" w:rsidRPr="00712D32" w:rsidRDefault="00130DF2" w:rsidP="00130DF2">
      <w:pPr>
        <w:spacing w:before="225" w:after="225" w:line="240" w:lineRule="auto"/>
        <w:jc w:val="both"/>
        <w:rPr>
          <w:rFonts w:ascii="Arial" w:hAnsi="Arial" w:cs="Arial"/>
          <w:color w:val="000000"/>
          <w:sz w:val="18"/>
          <w:szCs w:val="18"/>
        </w:rPr>
      </w:pPr>
      <w:r w:rsidRPr="00712D32">
        <w:rPr>
          <w:rFonts w:ascii="Arial" w:hAnsi="Arial" w:cs="Arial"/>
          <w:color w:val="000000"/>
          <w:sz w:val="18"/>
          <w:szCs w:val="18"/>
        </w:rPr>
        <w:t>Oddajamo ponudbo za naslednje sklope (</w:t>
      </w:r>
      <w:r w:rsidRPr="00F225DB">
        <w:rPr>
          <w:rFonts w:ascii="Arial" w:hAnsi="Arial" w:cs="Arial"/>
          <w:b/>
          <w:color w:val="000000"/>
          <w:sz w:val="18"/>
          <w:szCs w:val="18"/>
        </w:rPr>
        <w:t>ustrezno označite</w:t>
      </w:r>
      <w:r w:rsidRPr="00712D32">
        <w:rPr>
          <w:rFonts w:ascii="Arial" w:hAnsi="Arial" w:cs="Arial"/>
          <w:color w:val="000000"/>
          <w:sz w:val="18"/>
          <w:szCs w:val="18"/>
        </w:rPr>
        <w:t>):</w:t>
      </w:r>
    </w:p>
    <w:p w14:paraId="775199A9" w14:textId="3A46CA41" w:rsidR="00130DF2" w:rsidRDefault="00130DF2" w:rsidP="00130DF2">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F5B31">
        <w:rPr>
          <w:rFonts w:ascii="Arial" w:hAnsi="Arial" w:cs="Arial"/>
          <w:sz w:val="18"/>
          <w:szCs w:val="18"/>
        </w:rPr>
      </w:r>
      <w:r w:rsidR="00FF5B31">
        <w:rPr>
          <w:rFonts w:ascii="Arial" w:hAnsi="Arial" w:cs="Arial"/>
          <w:sz w:val="18"/>
          <w:szCs w:val="18"/>
        </w:rPr>
        <w:fldChar w:fldCharType="separate"/>
      </w:r>
      <w:r w:rsidRPr="00712D32">
        <w:rPr>
          <w:rFonts w:ascii="Arial" w:hAnsi="Arial" w:cs="Arial"/>
          <w:sz w:val="18"/>
          <w:szCs w:val="18"/>
        </w:rPr>
        <w:fldChar w:fldCharType="end"/>
      </w:r>
      <w:r w:rsidR="004D5B74">
        <w:rPr>
          <w:rFonts w:ascii="Arial" w:hAnsi="Arial" w:cs="Arial"/>
          <w:sz w:val="18"/>
          <w:szCs w:val="18"/>
        </w:rPr>
        <w:t xml:space="preserve"> Sklop 1</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F5B31">
        <w:rPr>
          <w:rFonts w:ascii="Arial" w:hAnsi="Arial" w:cs="Arial"/>
          <w:sz w:val="18"/>
          <w:szCs w:val="18"/>
        </w:rPr>
      </w:r>
      <w:r w:rsidR="00FF5B3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w:t>
      </w:r>
      <w:r w:rsidR="00EE53D3">
        <w:rPr>
          <w:rFonts w:ascii="Arial" w:hAnsi="Arial" w:cs="Arial"/>
          <w:sz w:val="18"/>
          <w:szCs w:val="18"/>
        </w:rPr>
        <w:t>2</w:t>
      </w:r>
      <w:r w:rsidR="004D5B74">
        <w:rPr>
          <w:rFonts w:ascii="Arial" w:hAnsi="Arial" w:cs="Arial"/>
          <w:sz w:val="18"/>
          <w:szCs w:val="18"/>
        </w:rPr>
        <w:tab/>
      </w: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F5B31">
        <w:rPr>
          <w:rFonts w:ascii="Arial" w:hAnsi="Arial" w:cs="Arial"/>
          <w:sz w:val="18"/>
          <w:szCs w:val="18"/>
        </w:rPr>
      </w:r>
      <w:r w:rsidR="00FF5B3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w:t>
      </w:r>
      <w:r w:rsidR="00EE53D3">
        <w:rPr>
          <w:rFonts w:ascii="Arial" w:hAnsi="Arial" w:cs="Arial"/>
          <w:sz w:val="18"/>
          <w:szCs w:val="18"/>
        </w:rPr>
        <w:t xml:space="preserve"> 3</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FF5B31">
        <w:rPr>
          <w:rFonts w:ascii="Arial" w:hAnsi="Arial" w:cs="Arial"/>
          <w:sz w:val="18"/>
          <w:szCs w:val="18"/>
        </w:rPr>
      </w:r>
      <w:r w:rsidR="00FF5B31">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4</w:t>
      </w:r>
      <w:r>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FF5B31">
        <w:rPr>
          <w:rFonts w:ascii="Arial" w:hAnsi="Arial" w:cs="Arial"/>
          <w:sz w:val="18"/>
          <w:szCs w:val="18"/>
        </w:rPr>
      </w:r>
      <w:r w:rsidR="00FF5B31">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5</w:t>
      </w:r>
    </w:p>
    <w:p w14:paraId="02167EC9" w14:textId="2AFC6DF3" w:rsidR="00F8222F" w:rsidRDefault="00F8222F" w:rsidP="00F8222F">
      <w:pPr>
        <w:spacing w:before="225" w:after="225" w:line="240" w:lineRule="auto"/>
        <w:jc w:val="both"/>
        <w:rPr>
          <w:rFonts w:ascii="Arial" w:hAnsi="Arial" w:cs="Arial"/>
          <w:sz w:val="18"/>
          <w:szCs w:val="18"/>
        </w:rPr>
      </w:pPr>
      <w:r w:rsidRPr="00712D32">
        <w:rPr>
          <w:rFonts w:ascii="Arial" w:hAnsi="Arial" w:cs="Arial"/>
          <w:sz w:val="18"/>
          <w:szCs w:val="18"/>
        </w:rPr>
        <w:fldChar w:fldCharType="begin">
          <w:ffData>
            <w:name w:val="cbox15a5a322842900"/>
            <w:enabled/>
            <w:calcOnExit w:val="0"/>
            <w:checkBox>
              <w:sizeAuto/>
              <w:default w:val="0"/>
            </w:checkBox>
          </w:ffData>
        </w:fldChar>
      </w:r>
      <w:r w:rsidRPr="00712D32">
        <w:rPr>
          <w:rFonts w:ascii="Arial" w:hAnsi="Arial" w:cs="Arial"/>
          <w:sz w:val="18"/>
          <w:szCs w:val="18"/>
        </w:rPr>
        <w:instrText xml:space="preserve"> FORMCHECKBOX </w:instrText>
      </w:r>
      <w:r w:rsidR="00FF5B31">
        <w:rPr>
          <w:rFonts w:ascii="Arial" w:hAnsi="Arial" w:cs="Arial"/>
          <w:sz w:val="18"/>
          <w:szCs w:val="18"/>
        </w:rPr>
      </w:r>
      <w:r w:rsidR="00FF5B31">
        <w:rPr>
          <w:rFonts w:ascii="Arial" w:hAnsi="Arial" w:cs="Arial"/>
          <w:sz w:val="18"/>
          <w:szCs w:val="18"/>
        </w:rPr>
        <w:fldChar w:fldCharType="separate"/>
      </w:r>
      <w:r w:rsidRPr="00712D32">
        <w:rPr>
          <w:rFonts w:ascii="Arial" w:hAnsi="Arial" w:cs="Arial"/>
          <w:sz w:val="18"/>
          <w:szCs w:val="18"/>
        </w:rPr>
        <w:fldChar w:fldCharType="end"/>
      </w:r>
      <w:r>
        <w:rPr>
          <w:rFonts w:ascii="Arial" w:hAnsi="Arial" w:cs="Arial"/>
          <w:sz w:val="18"/>
          <w:szCs w:val="18"/>
        </w:rPr>
        <w:t xml:space="preserve"> Sklop 6</w:t>
      </w:r>
      <w:r>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FF5B31">
        <w:rPr>
          <w:rFonts w:ascii="Arial" w:hAnsi="Arial" w:cs="Arial"/>
          <w:sz w:val="18"/>
          <w:szCs w:val="18"/>
        </w:rPr>
      </w:r>
      <w:r w:rsidR="00FF5B31">
        <w:rPr>
          <w:rFonts w:ascii="Arial" w:hAnsi="Arial" w:cs="Arial"/>
          <w:sz w:val="18"/>
          <w:szCs w:val="18"/>
        </w:rPr>
        <w:fldChar w:fldCharType="separate"/>
      </w:r>
      <w:r w:rsidR="00130DF2"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7</w:t>
      </w:r>
      <w:r w:rsidR="004D5B74">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FF5B31">
        <w:rPr>
          <w:rFonts w:ascii="Arial" w:hAnsi="Arial" w:cs="Arial"/>
          <w:sz w:val="18"/>
          <w:szCs w:val="18"/>
        </w:rPr>
      </w:r>
      <w:r w:rsidR="00FF5B31">
        <w:rPr>
          <w:rFonts w:ascii="Arial" w:hAnsi="Arial" w:cs="Arial"/>
          <w:sz w:val="18"/>
          <w:szCs w:val="18"/>
        </w:rPr>
        <w:fldChar w:fldCharType="separate"/>
      </w:r>
      <w:r w:rsidR="00130DF2" w:rsidRPr="00712D32">
        <w:rPr>
          <w:rFonts w:ascii="Arial" w:hAnsi="Arial" w:cs="Arial"/>
          <w:sz w:val="18"/>
          <w:szCs w:val="18"/>
        </w:rPr>
        <w:fldChar w:fldCharType="end"/>
      </w:r>
      <w:r w:rsidR="00130DF2">
        <w:rPr>
          <w:rFonts w:ascii="Arial" w:hAnsi="Arial" w:cs="Arial"/>
          <w:sz w:val="18"/>
          <w:szCs w:val="18"/>
        </w:rPr>
        <w:t xml:space="preserve"> Sklop </w:t>
      </w:r>
      <w:r w:rsidR="00EE53D3">
        <w:rPr>
          <w:rFonts w:ascii="Arial" w:hAnsi="Arial" w:cs="Arial"/>
          <w:sz w:val="18"/>
          <w:szCs w:val="18"/>
        </w:rPr>
        <w:t>8</w:t>
      </w:r>
      <w:r w:rsidR="004D5B74">
        <w:rPr>
          <w:rFonts w:ascii="Arial" w:hAnsi="Arial" w:cs="Arial"/>
          <w:sz w:val="18"/>
          <w:szCs w:val="18"/>
        </w:rPr>
        <w:tab/>
      </w:r>
      <w:r w:rsidR="00130DF2" w:rsidRPr="00712D32">
        <w:rPr>
          <w:rFonts w:ascii="Arial" w:hAnsi="Arial" w:cs="Arial"/>
          <w:sz w:val="18"/>
          <w:szCs w:val="18"/>
        </w:rPr>
        <w:fldChar w:fldCharType="begin">
          <w:ffData>
            <w:name w:val="cbox15a5a322842900"/>
            <w:enabled/>
            <w:calcOnExit w:val="0"/>
            <w:checkBox>
              <w:sizeAuto/>
              <w:default w:val="0"/>
            </w:checkBox>
          </w:ffData>
        </w:fldChar>
      </w:r>
      <w:r w:rsidR="00130DF2" w:rsidRPr="00712D32">
        <w:rPr>
          <w:rFonts w:ascii="Arial" w:hAnsi="Arial" w:cs="Arial"/>
          <w:sz w:val="18"/>
          <w:szCs w:val="18"/>
        </w:rPr>
        <w:instrText xml:space="preserve"> FORMCHECKBOX </w:instrText>
      </w:r>
      <w:r w:rsidR="00FF5B31">
        <w:rPr>
          <w:rFonts w:ascii="Arial" w:hAnsi="Arial" w:cs="Arial"/>
          <w:sz w:val="18"/>
          <w:szCs w:val="18"/>
        </w:rPr>
      </w:r>
      <w:r w:rsidR="00FF5B31">
        <w:rPr>
          <w:rFonts w:ascii="Arial" w:hAnsi="Arial" w:cs="Arial"/>
          <w:sz w:val="18"/>
          <w:szCs w:val="18"/>
        </w:rPr>
        <w:fldChar w:fldCharType="separate"/>
      </w:r>
      <w:r w:rsidR="00130DF2" w:rsidRPr="00712D32">
        <w:rPr>
          <w:rFonts w:ascii="Arial" w:hAnsi="Arial" w:cs="Arial"/>
          <w:sz w:val="18"/>
          <w:szCs w:val="18"/>
        </w:rPr>
        <w:fldChar w:fldCharType="end"/>
      </w:r>
      <w:r w:rsidR="00130DF2">
        <w:rPr>
          <w:rFonts w:ascii="Arial" w:hAnsi="Arial" w:cs="Arial"/>
          <w:sz w:val="18"/>
          <w:szCs w:val="18"/>
        </w:rPr>
        <w:t xml:space="preserve"> Sklop </w:t>
      </w:r>
      <w:r w:rsidR="00EE53D3">
        <w:rPr>
          <w:rFonts w:ascii="Arial" w:hAnsi="Arial" w:cs="Arial"/>
          <w:sz w:val="18"/>
          <w:szCs w:val="18"/>
        </w:rPr>
        <w:t>9</w:t>
      </w:r>
      <w:r w:rsidR="004D5B74">
        <w:rPr>
          <w:rFonts w:ascii="Arial" w:hAnsi="Arial" w:cs="Arial"/>
          <w:sz w:val="18"/>
          <w:szCs w:val="18"/>
        </w:rPr>
        <w:tab/>
      </w:r>
      <w:r w:rsidR="004D5B74" w:rsidRPr="00712D32">
        <w:rPr>
          <w:rFonts w:ascii="Arial" w:hAnsi="Arial" w:cs="Arial"/>
          <w:sz w:val="18"/>
          <w:szCs w:val="18"/>
        </w:rPr>
        <w:fldChar w:fldCharType="begin">
          <w:ffData>
            <w:name w:val="cbox15a5a322842900"/>
            <w:enabled/>
            <w:calcOnExit w:val="0"/>
            <w:checkBox>
              <w:sizeAuto/>
              <w:default w:val="0"/>
            </w:checkBox>
          </w:ffData>
        </w:fldChar>
      </w:r>
      <w:r w:rsidR="004D5B74" w:rsidRPr="00712D32">
        <w:rPr>
          <w:rFonts w:ascii="Arial" w:hAnsi="Arial" w:cs="Arial"/>
          <w:sz w:val="18"/>
          <w:szCs w:val="18"/>
        </w:rPr>
        <w:instrText xml:space="preserve"> FORMCHECKBOX </w:instrText>
      </w:r>
      <w:r w:rsidR="00FF5B31">
        <w:rPr>
          <w:rFonts w:ascii="Arial" w:hAnsi="Arial" w:cs="Arial"/>
          <w:sz w:val="18"/>
          <w:szCs w:val="18"/>
        </w:rPr>
      </w:r>
      <w:r w:rsidR="00FF5B31">
        <w:rPr>
          <w:rFonts w:ascii="Arial" w:hAnsi="Arial" w:cs="Arial"/>
          <w:sz w:val="18"/>
          <w:szCs w:val="18"/>
        </w:rPr>
        <w:fldChar w:fldCharType="separate"/>
      </w:r>
      <w:r w:rsidR="004D5B74" w:rsidRPr="00712D32">
        <w:rPr>
          <w:rFonts w:ascii="Arial" w:hAnsi="Arial" w:cs="Arial"/>
          <w:sz w:val="18"/>
          <w:szCs w:val="18"/>
        </w:rPr>
        <w:fldChar w:fldCharType="end"/>
      </w:r>
      <w:r w:rsidR="004D5B74">
        <w:rPr>
          <w:rFonts w:ascii="Arial" w:hAnsi="Arial" w:cs="Arial"/>
          <w:sz w:val="18"/>
          <w:szCs w:val="18"/>
        </w:rPr>
        <w:t xml:space="preserve"> Sklop </w:t>
      </w:r>
      <w:r w:rsidR="00EE53D3">
        <w:rPr>
          <w:rFonts w:ascii="Arial" w:hAnsi="Arial" w:cs="Arial"/>
          <w:sz w:val="18"/>
          <w:szCs w:val="18"/>
        </w:rPr>
        <w:t>10</w:t>
      </w:r>
      <w:r w:rsidR="00130DF2">
        <w:rPr>
          <w:rFonts w:ascii="Arial" w:hAnsi="Arial" w:cs="Arial"/>
          <w:sz w:val="18"/>
          <w:szCs w:val="18"/>
        </w:rPr>
        <w:tab/>
      </w:r>
    </w:p>
    <w:p w14:paraId="6D8DB88C" w14:textId="5EB72B72" w:rsidR="004F1422" w:rsidRPr="00F10B1B" w:rsidRDefault="00130DF2" w:rsidP="004F1422">
      <w:pPr>
        <w:spacing w:before="225" w:after="225"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r>
      <w:r w:rsidR="001A1A0E"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r w:rsidR="006D7EE3" w:rsidRPr="00F10B1B">
        <w:rPr>
          <w:rFonts w:ascii="Arial" w:hAnsi="Arial" w:cs="Arial"/>
          <w:sz w:val="18"/>
          <w:szCs w:val="18"/>
        </w:rPr>
        <w:tab/>
      </w:r>
    </w:p>
    <w:p w14:paraId="70EDC01A" w14:textId="54A3B890" w:rsidR="004F1422" w:rsidRPr="00F10B1B" w:rsidRDefault="004F1422" w:rsidP="004F1422">
      <w:pPr>
        <w:spacing w:before="225" w:after="225" w:line="240" w:lineRule="auto"/>
        <w:jc w:val="both"/>
        <w:rPr>
          <w:sz w:val="18"/>
          <w:szCs w:val="18"/>
        </w:rPr>
      </w:pPr>
      <w:r w:rsidRPr="00F10B1B">
        <w:rPr>
          <w:rFonts w:ascii="Arial" w:hAnsi="Arial" w:cs="Arial"/>
          <w:color w:val="000000"/>
          <w:sz w:val="18"/>
          <w:szCs w:val="18"/>
        </w:rPr>
        <w:t> </w:t>
      </w:r>
      <w:r w:rsidRPr="00F10B1B">
        <w:rPr>
          <w:rFonts w:ascii="Arial" w:hAnsi="Arial" w:cs="Arial"/>
          <w:b/>
          <w:bCs/>
          <w:color w:val="000000"/>
          <w:sz w:val="18"/>
          <w:szCs w:val="18"/>
        </w:rPr>
        <w:t>II. Ponudben</w:t>
      </w:r>
      <w:r w:rsidR="006A0402" w:rsidRPr="00F10B1B">
        <w:rPr>
          <w:rFonts w:ascii="Arial" w:hAnsi="Arial" w:cs="Arial"/>
          <w:b/>
          <w:bCs/>
          <w:color w:val="000000"/>
          <w:sz w:val="18"/>
          <w:szCs w:val="18"/>
        </w:rPr>
        <w:t>i pogoji</w:t>
      </w:r>
    </w:p>
    <w:p w14:paraId="4E30D11B" w14:textId="326D8AA5" w:rsidR="004F1422" w:rsidRPr="00F10B1B" w:rsidRDefault="006A0402" w:rsidP="004F1422">
      <w:pPr>
        <w:spacing w:after="0"/>
        <w:jc w:val="both"/>
        <w:rPr>
          <w:rFonts w:ascii="Arial" w:hAnsi="Arial" w:cs="Arial"/>
          <w:b/>
          <w:sz w:val="18"/>
          <w:szCs w:val="18"/>
        </w:rPr>
      </w:pPr>
      <w:r w:rsidRPr="00F10B1B">
        <w:rPr>
          <w:rFonts w:ascii="Arial" w:hAnsi="Arial" w:cs="Arial"/>
          <w:b/>
          <w:sz w:val="18"/>
          <w:szCs w:val="18"/>
        </w:rPr>
        <w:t>Na osnovi predmetnega javnega naročila</w:t>
      </w:r>
      <w:r w:rsidR="004F1422" w:rsidRPr="00F10B1B">
        <w:rPr>
          <w:rFonts w:ascii="Arial" w:hAnsi="Arial" w:cs="Arial"/>
          <w:b/>
          <w:sz w:val="18"/>
          <w:szCs w:val="18"/>
        </w:rPr>
        <w:t xml:space="preserve"> izjavljamo, da:</w:t>
      </w:r>
    </w:p>
    <w:p w14:paraId="41D2E7C7" w14:textId="110C9F4F"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 xml:space="preserve">smo pri izračunu ponudbene cene upoštevali vse stroške, vezane na izvedbo javnega naročila, kot so </w:t>
      </w:r>
      <w:r w:rsidR="00E225B2">
        <w:rPr>
          <w:rFonts w:ascii="Arial" w:hAnsi="Arial" w:cs="Arial"/>
          <w:sz w:val="18"/>
          <w:szCs w:val="18"/>
        </w:rPr>
        <w:t xml:space="preserve">dostava in prevoz, </w:t>
      </w:r>
      <w:r w:rsidR="001A6A13">
        <w:rPr>
          <w:rFonts w:ascii="Arial" w:hAnsi="Arial" w:cs="Arial"/>
          <w:sz w:val="18"/>
          <w:szCs w:val="18"/>
        </w:rPr>
        <w:t xml:space="preserve">drugi </w:t>
      </w:r>
      <w:r w:rsidRPr="00F10B1B">
        <w:rPr>
          <w:rFonts w:ascii="Arial" w:hAnsi="Arial" w:cs="Arial"/>
          <w:sz w:val="18"/>
          <w:szCs w:val="18"/>
        </w:rPr>
        <w:t xml:space="preserve">materialni stroški, </w:t>
      </w:r>
      <w:r w:rsidR="001A6A13">
        <w:rPr>
          <w:rFonts w:ascii="Arial" w:hAnsi="Arial" w:cs="Arial"/>
          <w:sz w:val="18"/>
          <w:szCs w:val="18"/>
        </w:rPr>
        <w:t>namestitev opreme in usposabljanje uporabnikov opreme,</w:t>
      </w:r>
      <w:r w:rsidR="00E225B2">
        <w:rPr>
          <w:rFonts w:ascii="Arial" w:hAnsi="Arial" w:cs="Arial"/>
          <w:sz w:val="18"/>
          <w:szCs w:val="18"/>
        </w:rPr>
        <w:t xml:space="preserve"> </w:t>
      </w:r>
      <w:r w:rsidRPr="00F10B1B">
        <w:rPr>
          <w:rFonts w:ascii="Arial" w:hAnsi="Arial" w:cs="Arial"/>
          <w:sz w:val="18"/>
          <w:szCs w:val="18"/>
        </w:rPr>
        <w:t>ostali stroški, ki vplivajo na izračun cene</w:t>
      </w:r>
      <w:r w:rsidR="00051B2B" w:rsidRPr="00F10B1B">
        <w:rPr>
          <w:rFonts w:ascii="Arial" w:hAnsi="Arial" w:cs="Arial"/>
          <w:sz w:val="18"/>
          <w:szCs w:val="18"/>
        </w:rPr>
        <w:t xml:space="preserve"> (na zahtevo naročnika bomo predložili sestavo ponudbene cene po elementih ponudbene cene)</w:t>
      </w:r>
      <w:r w:rsidRPr="00F10B1B">
        <w:rPr>
          <w:rFonts w:ascii="Arial" w:hAnsi="Arial" w:cs="Arial"/>
          <w:sz w:val="18"/>
          <w:szCs w:val="18"/>
        </w:rPr>
        <w:t xml:space="preserve">, </w:t>
      </w:r>
    </w:p>
    <w:p w14:paraId="53129781" w14:textId="77777777"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pri izračunu cene upoštevali vse pogoje in zahteve naročnika iz razpisne dokumentacije,</w:t>
      </w:r>
    </w:p>
    <w:p w14:paraId="0B4B2461" w14:textId="37641C08" w:rsidR="004F1422" w:rsidRPr="00F10B1B" w:rsidRDefault="004F1422" w:rsidP="006409C9">
      <w:pPr>
        <w:numPr>
          <w:ilvl w:val="0"/>
          <w:numId w:val="29"/>
        </w:numPr>
        <w:spacing w:after="0"/>
        <w:jc w:val="both"/>
        <w:rPr>
          <w:rFonts w:ascii="Arial" w:hAnsi="Arial" w:cs="Arial"/>
          <w:sz w:val="18"/>
          <w:szCs w:val="18"/>
        </w:rPr>
      </w:pPr>
      <w:r w:rsidRPr="00F10B1B">
        <w:rPr>
          <w:rFonts w:ascii="Arial" w:hAnsi="Arial" w:cs="Arial"/>
          <w:sz w:val="18"/>
          <w:szCs w:val="18"/>
        </w:rPr>
        <w:t>smo seznanjeni s tem, da je cena fiksna</w:t>
      </w:r>
      <w:r w:rsidR="00156B9A" w:rsidRPr="00F10B1B">
        <w:rPr>
          <w:rFonts w:ascii="Arial" w:hAnsi="Arial" w:cs="Arial"/>
          <w:sz w:val="18"/>
          <w:szCs w:val="18"/>
        </w:rPr>
        <w:t xml:space="preserve"> za ves čas trajanja pogodbe</w:t>
      </w:r>
      <w:r w:rsidRPr="00F10B1B">
        <w:rPr>
          <w:rFonts w:ascii="Arial" w:hAnsi="Arial" w:cs="Arial"/>
          <w:sz w:val="18"/>
          <w:szCs w:val="18"/>
        </w:rPr>
        <w:t xml:space="preserve">, </w:t>
      </w:r>
    </w:p>
    <w:p w14:paraId="2F6CAD3D" w14:textId="168E5722" w:rsidR="006A0402" w:rsidRPr="00E225B2" w:rsidRDefault="00051B2B" w:rsidP="00E225B2">
      <w:pPr>
        <w:numPr>
          <w:ilvl w:val="0"/>
          <w:numId w:val="29"/>
        </w:numPr>
        <w:spacing w:after="0"/>
        <w:jc w:val="both"/>
        <w:rPr>
          <w:rFonts w:ascii="Arial" w:hAnsi="Arial" w:cs="Arial"/>
          <w:sz w:val="18"/>
          <w:szCs w:val="18"/>
        </w:rPr>
      </w:pPr>
      <w:r w:rsidRPr="00F10B1B">
        <w:rPr>
          <w:rFonts w:ascii="Arial" w:hAnsi="Arial" w:cs="Arial"/>
          <w:sz w:val="18"/>
          <w:szCs w:val="18"/>
        </w:rPr>
        <w:t>ponujamo garancijski rok za ponujeno opremo</w:t>
      </w:r>
      <w:r w:rsidR="003207B3" w:rsidRPr="00F10B1B">
        <w:rPr>
          <w:rFonts w:ascii="Arial" w:hAnsi="Arial" w:cs="Arial"/>
          <w:sz w:val="18"/>
          <w:szCs w:val="18"/>
        </w:rPr>
        <w:t xml:space="preserve"> </w:t>
      </w:r>
      <w:r w:rsidRPr="00F10B1B">
        <w:rPr>
          <w:rFonts w:ascii="Arial" w:hAnsi="Arial" w:cs="Arial"/>
          <w:sz w:val="18"/>
          <w:szCs w:val="18"/>
        </w:rPr>
        <w:t>za najmanj takšno obdobje, kot ga  zahteva naročnik v tehničnih specifikacijah</w:t>
      </w:r>
      <w:r w:rsidR="004D5B74">
        <w:rPr>
          <w:rFonts w:ascii="Arial" w:hAnsi="Arial" w:cs="Arial"/>
          <w:sz w:val="18"/>
          <w:szCs w:val="18"/>
        </w:rPr>
        <w:t xml:space="preserve"> (če je zahtevano)</w:t>
      </w:r>
      <w:r w:rsidRPr="00F10B1B">
        <w:rPr>
          <w:rFonts w:ascii="Arial" w:hAnsi="Arial" w:cs="Arial"/>
          <w:sz w:val="18"/>
          <w:szCs w:val="18"/>
        </w:rPr>
        <w:t xml:space="preserve"> in velja od dneva zapisniškega prevzema opreme,</w:t>
      </w:r>
    </w:p>
    <w:p w14:paraId="059F6B1D" w14:textId="77777777" w:rsidR="00E225B2" w:rsidRDefault="004F1422" w:rsidP="00E225B2">
      <w:pPr>
        <w:numPr>
          <w:ilvl w:val="0"/>
          <w:numId w:val="29"/>
        </w:numPr>
        <w:spacing w:after="0"/>
        <w:ind w:left="357" w:hanging="357"/>
        <w:jc w:val="both"/>
        <w:rPr>
          <w:rFonts w:ascii="Arial" w:hAnsi="Arial" w:cs="Arial"/>
          <w:sz w:val="18"/>
          <w:szCs w:val="18"/>
        </w:rPr>
      </w:pPr>
      <w:r w:rsidRPr="00F10B1B">
        <w:rPr>
          <w:rFonts w:ascii="Arial" w:hAnsi="Arial" w:cs="Arial"/>
          <w:sz w:val="18"/>
          <w:szCs w:val="18"/>
        </w:rPr>
        <w:t>smo seznanjeni s tem, da naročnik ne bo priznal nobenega povišanja ponudbene cene v času trajanja pogodbe, razen v primeru, da bi naročnik naročil dodatne storitve, ki niso navedene v razpisni dokumentaciji in niso predmet javnega n</w:t>
      </w:r>
      <w:r w:rsidR="00E225B2">
        <w:rPr>
          <w:rFonts w:ascii="Arial" w:hAnsi="Arial" w:cs="Arial"/>
          <w:sz w:val="18"/>
          <w:szCs w:val="18"/>
        </w:rPr>
        <w:t>aročila in predmet naše ponudbe.</w:t>
      </w:r>
    </w:p>
    <w:p w14:paraId="689B2A7C" w14:textId="77777777" w:rsidR="00E225B2" w:rsidRDefault="00E225B2" w:rsidP="00E225B2">
      <w:pPr>
        <w:spacing w:after="0"/>
        <w:jc w:val="both"/>
        <w:rPr>
          <w:rFonts w:ascii="Arial" w:hAnsi="Arial" w:cs="Arial"/>
          <w:sz w:val="18"/>
          <w:szCs w:val="18"/>
        </w:rPr>
      </w:pPr>
    </w:p>
    <w:p w14:paraId="0761448D" w14:textId="2AE6EB01" w:rsidR="004F1422" w:rsidRDefault="004F1422" w:rsidP="004F1422">
      <w:pPr>
        <w:spacing w:before="225" w:after="225" w:line="240" w:lineRule="auto"/>
        <w:jc w:val="both"/>
      </w:pPr>
      <w:r>
        <w:rPr>
          <w:rFonts w:ascii="Arial" w:hAnsi="Arial" w:cs="Arial"/>
          <w:b/>
          <w:bCs/>
          <w:color w:val="000000"/>
          <w:sz w:val="18"/>
          <w:szCs w:val="18"/>
        </w:rPr>
        <w:t>III. Rok veljavnosti ponudb</w:t>
      </w:r>
      <w:r w:rsidRPr="00152815">
        <w:rPr>
          <w:rFonts w:ascii="Arial" w:hAnsi="Arial" w:cs="Arial"/>
          <w:b/>
          <w:color w:val="000000"/>
          <w:sz w:val="18"/>
          <w:szCs w:val="18"/>
        </w:rPr>
        <w:t>e</w:t>
      </w:r>
      <w:r w:rsidR="00495039">
        <w:rPr>
          <w:rFonts w:ascii="Arial" w:hAnsi="Arial" w:cs="Arial"/>
          <w:color w:val="000000"/>
          <w:sz w:val="18"/>
          <w:szCs w:val="18"/>
        </w:rPr>
        <w:t xml:space="preserve"> Ponudba velja najmanj </w:t>
      </w:r>
      <w:r w:rsidR="00D77C17">
        <w:rPr>
          <w:rFonts w:ascii="Arial" w:hAnsi="Arial" w:cs="Arial"/>
          <w:color w:val="000000"/>
          <w:sz w:val="18"/>
          <w:szCs w:val="18"/>
        </w:rPr>
        <w:t>9</w:t>
      </w:r>
      <w:r w:rsidR="00495039">
        <w:rPr>
          <w:rFonts w:ascii="Arial" w:hAnsi="Arial" w:cs="Arial"/>
          <w:color w:val="000000"/>
          <w:sz w:val="18"/>
          <w:szCs w:val="18"/>
        </w:rPr>
        <w:t>0</w:t>
      </w:r>
      <w:r>
        <w:rPr>
          <w:rFonts w:ascii="Arial" w:hAnsi="Arial" w:cs="Arial"/>
          <w:color w:val="000000"/>
          <w:sz w:val="18"/>
          <w:szCs w:val="18"/>
        </w:rPr>
        <w:t xml:space="preserve"> dni od roka za predložitev ponudb.</w:t>
      </w:r>
    </w:p>
    <w:p w14:paraId="398F77D7" w14:textId="77777777" w:rsidR="004F1422" w:rsidRDefault="004F1422" w:rsidP="004F142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42EDB440" w14:textId="7A1473EC" w:rsidR="000529AB" w:rsidRDefault="004F1422" w:rsidP="000529AB">
      <w:pPr>
        <w:spacing w:before="225" w:after="225" w:line="240" w:lineRule="auto"/>
        <w:jc w:val="both"/>
      </w:pPr>
      <w:r>
        <w:rPr>
          <w:rFonts w:ascii="Arial" w:hAnsi="Arial" w:cs="Arial"/>
          <w:b/>
          <w:bCs/>
          <w:color w:val="000000"/>
          <w:sz w:val="18"/>
          <w:szCs w:val="18"/>
        </w:rPr>
        <w:t>IV. Podatki o plačilu </w:t>
      </w:r>
    </w:p>
    <w:p w14:paraId="1F0277ED" w14:textId="5B3DB624"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Rok plačila je 30 dni od </w:t>
      </w:r>
      <w:r w:rsidR="003207B3">
        <w:rPr>
          <w:rFonts w:ascii="Arial" w:hAnsi="Arial" w:cs="Arial"/>
          <w:color w:val="000000"/>
          <w:sz w:val="18"/>
          <w:szCs w:val="18"/>
        </w:rPr>
        <w:t xml:space="preserve">datuma </w:t>
      </w:r>
      <w:r>
        <w:rPr>
          <w:rFonts w:ascii="Arial" w:hAnsi="Arial" w:cs="Arial"/>
          <w:color w:val="000000"/>
          <w:sz w:val="18"/>
          <w:szCs w:val="18"/>
        </w:rPr>
        <w:t xml:space="preserve">prejema pravilno izstavljenega računa. </w:t>
      </w:r>
    </w:p>
    <w:p w14:paraId="17F17F32" w14:textId="4883930B" w:rsidR="000529AB" w:rsidRDefault="000529AB" w:rsidP="000529AB">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dobavo blaga, ki vključuje prevzemni zapisnik, potrjen s strani naročnika. </w:t>
      </w:r>
      <w:r w:rsidR="00130DF2">
        <w:rPr>
          <w:rFonts w:ascii="Arial" w:hAnsi="Arial" w:cs="Arial"/>
          <w:color w:val="000000"/>
          <w:sz w:val="18"/>
          <w:szCs w:val="18"/>
        </w:rPr>
        <w:t xml:space="preserve">Pravilna in pravočasna dobava blaga vključuje tudi ustrezno in kvalitetno opravljeno montažo in usposabljanje uporabnikov pri naročniku, </w:t>
      </w:r>
      <w:r w:rsidR="00CD7D13" w:rsidRPr="002500C6">
        <w:rPr>
          <w:rFonts w:ascii="Arial" w:hAnsi="Arial" w:cs="Arial"/>
          <w:sz w:val="18"/>
          <w:szCs w:val="18"/>
        </w:rPr>
        <w:t>ter pravočasno predloženo zavarovanje za odpravo napak v garancijski dobi</w:t>
      </w:r>
      <w:r w:rsidR="004D5B74">
        <w:rPr>
          <w:rFonts w:ascii="Arial" w:hAnsi="Arial" w:cs="Arial"/>
          <w:sz w:val="18"/>
          <w:szCs w:val="18"/>
        </w:rPr>
        <w:t>,</w:t>
      </w:r>
      <w:r w:rsidR="00CD7D13">
        <w:rPr>
          <w:rFonts w:ascii="Arial" w:hAnsi="Arial" w:cs="Arial"/>
          <w:sz w:val="18"/>
          <w:szCs w:val="18"/>
        </w:rPr>
        <w:t xml:space="preserve"> </w:t>
      </w:r>
      <w:r w:rsidR="00130DF2">
        <w:rPr>
          <w:rFonts w:ascii="Arial" w:hAnsi="Arial" w:cs="Arial"/>
          <w:color w:val="000000"/>
          <w:sz w:val="18"/>
          <w:szCs w:val="18"/>
        </w:rPr>
        <w:t xml:space="preserve">v kolikor </w:t>
      </w:r>
      <w:r w:rsidR="00CD7D13">
        <w:rPr>
          <w:rFonts w:ascii="Arial" w:hAnsi="Arial" w:cs="Arial"/>
          <w:color w:val="000000"/>
          <w:sz w:val="18"/>
          <w:szCs w:val="18"/>
        </w:rPr>
        <w:t>so</w:t>
      </w:r>
      <w:r w:rsidR="00130DF2">
        <w:rPr>
          <w:rFonts w:ascii="Arial" w:hAnsi="Arial" w:cs="Arial"/>
          <w:color w:val="000000"/>
          <w:sz w:val="18"/>
          <w:szCs w:val="18"/>
        </w:rPr>
        <w:t xml:space="preserve"> zahtevan</w:t>
      </w:r>
      <w:r w:rsidR="00CD7D13">
        <w:rPr>
          <w:rFonts w:ascii="Arial" w:hAnsi="Arial" w:cs="Arial"/>
          <w:color w:val="000000"/>
          <w:sz w:val="18"/>
          <w:szCs w:val="18"/>
        </w:rPr>
        <w:t>i</w:t>
      </w:r>
      <w:r w:rsidR="00130DF2">
        <w:rPr>
          <w:rFonts w:ascii="Arial" w:hAnsi="Arial" w:cs="Arial"/>
          <w:color w:val="000000"/>
          <w:sz w:val="18"/>
          <w:szCs w:val="18"/>
        </w:rPr>
        <w:t xml:space="preserve"> pri posameznem sklopu</w:t>
      </w:r>
      <w:r w:rsidR="00E71B1E">
        <w:rPr>
          <w:rFonts w:ascii="Arial" w:hAnsi="Arial" w:cs="Arial"/>
          <w:color w:val="000000"/>
          <w:sz w:val="18"/>
          <w:szCs w:val="18"/>
        </w:rPr>
        <w:t>.</w:t>
      </w:r>
    </w:p>
    <w:p w14:paraId="76B4DBA0" w14:textId="77777777" w:rsidR="00130DF2" w:rsidRDefault="00130DF2" w:rsidP="00130DF2">
      <w:pPr>
        <w:spacing w:before="225" w:after="225"/>
        <w:jc w:val="both"/>
        <w:rPr>
          <w:rFonts w:ascii="Arial" w:hAnsi="Arial" w:cs="Arial"/>
          <w:color w:val="000000"/>
          <w:sz w:val="18"/>
          <w:szCs w:val="18"/>
        </w:rPr>
      </w:pPr>
      <w:r>
        <w:rPr>
          <w:rFonts w:ascii="Arial" w:hAnsi="Arial" w:cs="Arial"/>
          <w:color w:val="000000"/>
          <w:sz w:val="18"/>
          <w:szCs w:val="18"/>
        </w:rPr>
        <w:t>Dobavitelj izstavi račun naročniku po uspešno opravljeni dobavi opreme. V kolikor je zahtevana tudi montaža opreme in izvedba usposabljanja naročnikovega osebja, dobavitelj izstavi račun naročniku po opravljeni dobavi, montaži in usposabljanju.</w:t>
      </w:r>
    </w:p>
    <w:p w14:paraId="5E99F18E" w14:textId="77777777" w:rsidR="000529AB" w:rsidRPr="0024480A" w:rsidRDefault="000529AB" w:rsidP="000529AB">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157439E2"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 xml:space="preserve">Dobavitelj izstavi račun </w:t>
      </w:r>
      <w:r>
        <w:rPr>
          <w:rFonts w:ascii="Arial" w:hAnsi="Arial" w:cs="Arial"/>
          <w:color w:val="000000"/>
          <w:sz w:val="18"/>
          <w:szCs w:val="18"/>
        </w:rPr>
        <w:t>na naslov naročnika.</w:t>
      </w:r>
    </w:p>
    <w:p w14:paraId="26DD4B4D" w14:textId="77777777" w:rsidR="00130DF2" w:rsidRPr="00EF482F" w:rsidRDefault="00130DF2" w:rsidP="00130DF2">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p>
    <w:p w14:paraId="129E854B" w14:textId="77777777" w:rsidR="00130DF2" w:rsidRPr="00BB58B1" w:rsidRDefault="00130DF2" w:rsidP="00130DF2">
      <w:pPr>
        <w:spacing w:before="225" w:after="225"/>
        <w:jc w:val="both"/>
        <w:rPr>
          <w:rFonts w:ascii="Arial" w:hAnsi="Arial" w:cs="Arial"/>
          <w:color w:val="000000"/>
          <w:sz w:val="18"/>
          <w:szCs w:val="18"/>
        </w:rPr>
      </w:pPr>
      <w:r w:rsidRPr="00EF482F">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666C4A30" w14:textId="77777777" w:rsidR="00130DF2" w:rsidRDefault="00130DF2" w:rsidP="00130DF2">
      <w:pPr>
        <w:spacing w:before="225" w:after="225" w:line="240" w:lineRule="auto"/>
        <w:jc w:val="both"/>
        <w:rPr>
          <w:rFonts w:ascii="Arial" w:hAnsi="Arial" w:cs="Arial"/>
          <w:color w:val="000000"/>
          <w:sz w:val="18"/>
          <w:szCs w:val="18"/>
        </w:rPr>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14:paraId="6366F943" w14:textId="77777777" w:rsidR="00130DF2" w:rsidRDefault="00130DF2" w:rsidP="00130DF2">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naročila ne bodo povrnjeni ponudniku nobeni stroški v zvezi z izdelavo ponudb.</w:t>
      </w:r>
    </w:p>
    <w:p w14:paraId="4A6A28C5" w14:textId="77777777" w:rsidR="004F1422" w:rsidRDefault="004F1422" w:rsidP="004F142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V. Podatki o gospodarskem subjektu</w:t>
      </w:r>
    </w:p>
    <w:tbl>
      <w:tblPr>
        <w:tblW w:w="8355" w:type="dxa"/>
        <w:tblInd w:w="108" w:type="dxa"/>
        <w:shd w:val="clear" w:color="auto" w:fill="CCCCCC"/>
        <w:tblLook w:val="04A0" w:firstRow="1" w:lastRow="0" w:firstColumn="1" w:lastColumn="0" w:noHBand="0" w:noVBand="1"/>
      </w:tblPr>
      <w:tblGrid>
        <w:gridCol w:w="3075"/>
        <w:gridCol w:w="816"/>
        <w:gridCol w:w="4099"/>
        <w:gridCol w:w="365"/>
      </w:tblGrid>
      <w:tr w:rsidR="004F1422" w14:paraId="063BCC7E"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5AAEEF9" w14:textId="77777777" w:rsidR="004F1422" w:rsidRDefault="004F1422" w:rsidP="004F142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9EA564" w14:textId="77777777" w:rsidR="004F1422" w:rsidRDefault="004F1422" w:rsidP="004F1422">
            <w:r>
              <w:rPr>
                <w:rFonts w:ascii="Arial" w:hAnsi="Arial" w:cs="Arial"/>
                <w:color w:val="000000"/>
                <w:position w:val="-2"/>
                <w:sz w:val="18"/>
                <w:szCs w:val="18"/>
              </w:rPr>
              <w:t> </w:t>
            </w:r>
          </w:p>
        </w:tc>
      </w:tr>
      <w:tr w:rsidR="004F1422" w14:paraId="3F8CF5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F20A51C" w14:textId="77777777" w:rsidR="004F1422" w:rsidRDefault="004F1422" w:rsidP="004F142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26B0ADF" w14:textId="77777777" w:rsidR="004F1422" w:rsidRDefault="004F1422" w:rsidP="004F1422">
            <w:r>
              <w:rPr>
                <w:rFonts w:ascii="Arial" w:hAnsi="Arial" w:cs="Arial"/>
                <w:color w:val="000000"/>
                <w:position w:val="-2"/>
                <w:sz w:val="18"/>
                <w:szCs w:val="18"/>
              </w:rPr>
              <w:t> </w:t>
            </w:r>
          </w:p>
        </w:tc>
      </w:tr>
      <w:tr w:rsidR="004F1422" w14:paraId="3994B669"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DBFF101" w14:textId="77777777" w:rsidR="004F1422" w:rsidRDefault="004F1422" w:rsidP="004F142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D7A2B" w14:textId="77777777" w:rsidR="004F1422" w:rsidRDefault="004F1422" w:rsidP="004F1422">
            <w:r>
              <w:rPr>
                <w:rFonts w:ascii="Arial" w:hAnsi="Arial" w:cs="Arial"/>
                <w:color w:val="000000"/>
                <w:position w:val="-2"/>
                <w:sz w:val="18"/>
                <w:szCs w:val="18"/>
              </w:rPr>
              <w:t> </w:t>
            </w:r>
          </w:p>
        </w:tc>
      </w:tr>
      <w:tr w:rsidR="004F1422" w14:paraId="2B9ED26D"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926BE7A" w14:textId="77777777" w:rsidR="004F1422" w:rsidRDefault="004F1422" w:rsidP="004F142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E660A1C" w14:textId="77777777" w:rsidR="004F1422" w:rsidRDefault="004F1422" w:rsidP="004F1422">
            <w:r>
              <w:rPr>
                <w:rFonts w:ascii="Arial" w:hAnsi="Arial" w:cs="Arial"/>
                <w:color w:val="000000"/>
                <w:position w:val="-2"/>
                <w:sz w:val="18"/>
                <w:szCs w:val="18"/>
              </w:rPr>
              <w:t> </w:t>
            </w:r>
          </w:p>
        </w:tc>
      </w:tr>
      <w:tr w:rsidR="004F1422" w14:paraId="69D8A617"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FB7BFD" w14:textId="77777777" w:rsidR="004F1422" w:rsidRDefault="004F1422" w:rsidP="004F142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D04AF6" w14:textId="77777777" w:rsidR="004F1422" w:rsidRDefault="004F1422" w:rsidP="004F1422">
            <w:r>
              <w:rPr>
                <w:rFonts w:ascii="Arial" w:hAnsi="Arial" w:cs="Arial"/>
                <w:color w:val="000000"/>
                <w:position w:val="-2"/>
                <w:sz w:val="18"/>
                <w:szCs w:val="18"/>
              </w:rPr>
              <w:t> </w:t>
            </w:r>
          </w:p>
        </w:tc>
      </w:tr>
      <w:tr w:rsidR="004F1422" w14:paraId="0754EE68"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768C1C2" w14:textId="77777777" w:rsidR="004F1422" w:rsidRDefault="004F1422" w:rsidP="004F142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DDFD8D" w14:textId="77777777" w:rsidR="004F1422" w:rsidRDefault="004F1422" w:rsidP="004F1422">
            <w:r>
              <w:rPr>
                <w:rFonts w:ascii="Arial" w:hAnsi="Arial" w:cs="Arial"/>
                <w:color w:val="000000"/>
                <w:position w:val="-2"/>
                <w:sz w:val="18"/>
                <w:szCs w:val="18"/>
              </w:rPr>
              <w:t> </w:t>
            </w:r>
          </w:p>
        </w:tc>
      </w:tr>
      <w:tr w:rsidR="004F1422" w14:paraId="4D556BE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4AB9A3" w14:textId="77777777" w:rsidR="004F1422" w:rsidRDefault="004F1422" w:rsidP="004F142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C08259" w14:textId="77777777" w:rsidR="004F1422" w:rsidRDefault="004F1422" w:rsidP="004F1422">
            <w:r>
              <w:rPr>
                <w:rFonts w:ascii="Arial" w:hAnsi="Arial" w:cs="Arial"/>
                <w:color w:val="000000"/>
                <w:position w:val="-2"/>
                <w:sz w:val="18"/>
                <w:szCs w:val="18"/>
              </w:rPr>
              <w:t> </w:t>
            </w:r>
          </w:p>
        </w:tc>
      </w:tr>
      <w:tr w:rsidR="004F1422" w14:paraId="71E9E31F"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11908AE" w14:textId="77777777" w:rsidR="004F1422" w:rsidRDefault="004F1422" w:rsidP="004F1422">
            <w:pPr>
              <w:jc w:val="right"/>
            </w:pPr>
            <w:r>
              <w:rPr>
                <w:rFonts w:ascii="Arial" w:hAnsi="Arial" w:cs="Arial"/>
                <w:b/>
                <w:bCs/>
                <w:color w:val="000000"/>
                <w:position w:val="-2"/>
                <w:sz w:val="18"/>
                <w:szCs w:val="18"/>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6EE8E9" w14:textId="77777777" w:rsidR="004F1422" w:rsidRDefault="004F1422" w:rsidP="004F1422">
            <w:r>
              <w:rPr>
                <w:rFonts w:ascii="Arial" w:hAnsi="Arial" w:cs="Arial"/>
                <w:color w:val="000000"/>
                <w:position w:val="-2"/>
                <w:sz w:val="18"/>
                <w:szCs w:val="18"/>
              </w:rPr>
              <w:t> </w:t>
            </w:r>
          </w:p>
        </w:tc>
      </w:tr>
      <w:tr w:rsidR="004F1422" w14:paraId="672D29D6"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4BB0A1C" w14:textId="77777777" w:rsidR="004F1422" w:rsidRDefault="004F1422" w:rsidP="004F1422">
            <w:pPr>
              <w:jc w:val="right"/>
            </w:pPr>
            <w:r>
              <w:rPr>
                <w:rFonts w:ascii="Arial" w:hAnsi="Arial" w:cs="Arial"/>
                <w:b/>
                <w:bCs/>
                <w:color w:val="000000"/>
                <w:position w:val="-2"/>
                <w:sz w:val="18"/>
                <w:szCs w:val="18"/>
                <w:shd w:val="clear" w:color="auto" w:fill="CCCCCC"/>
              </w:rPr>
              <w:lastRenderedPageBreak/>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F92BE" w14:textId="77777777" w:rsidR="004F1422" w:rsidRDefault="004F1422" w:rsidP="004F1422">
            <w:r>
              <w:rPr>
                <w:rFonts w:ascii="Arial" w:hAnsi="Arial" w:cs="Arial"/>
                <w:color w:val="000000"/>
                <w:position w:val="-2"/>
                <w:sz w:val="18"/>
                <w:szCs w:val="18"/>
              </w:rPr>
              <w:t> </w:t>
            </w:r>
          </w:p>
        </w:tc>
      </w:tr>
      <w:tr w:rsidR="004F1422" w14:paraId="6AC259D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AAAD407" w14:textId="77777777" w:rsidR="004F1422" w:rsidRDefault="004F1422" w:rsidP="004F142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694EFDB" w14:textId="77777777" w:rsidR="004F1422" w:rsidRDefault="004F1422" w:rsidP="004F1422">
            <w:r>
              <w:rPr>
                <w:rFonts w:ascii="Arial" w:hAnsi="Arial" w:cs="Arial"/>
                <w:color w:val="000000"/>
                <w:position w:val="-2"/>
                <w:sz w:val="18"/>
                <w:szCs w:val="18"/>
              </w:rPr>
              <w:t> </w:t>
            </w:r>
          </w:p>
        </w:tc>
      </w:tr>
      <w:tr w:rsidR="004F1422" w14:paraId="0B5280A5"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FD1FD7" w14:textId="77777777" w:rsidR="004F1422" w:rsidRDefault="004F1422" w:rsidP="004F142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BB3E51" w14:textId="77777777" w:rsidR="004F1422" w:rsidRDefault="004F1422" w:rsidP="004F1422">
            <w:r>
              <w:rPr>
                <w:rFonts w:ascii="Arial" w:hAnsi="Arial" w:cs="Arial"/>
                <w:color w:val="000000"/>
                <w:position w:val="-2"/>
                <w:sz w:val="18"/>
                <w:szCs w:val="18"/>
              </w:rPr>
              <w:t> </w:t>
            </w:r>
          </w:p>
        </w:tc>
      </w:tr>
      <w:tr w:rsidR="004F1422" w14:paraId="72F3F4FA"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71DFDE6" w14:textId="77777777" w:rsidR="004F1422" w:rsidRDefault="004F1422" w:rsidP="004F142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4A25717" w14:textId="77777777" w:rsidR="004F1422" w:rsidRDefault="004F1422" w:rsidP="004F1422">
            <w:r>
              <w:rPr>
                <w:rFonts w:ascii="Arial" w:hAnsi="Arial" w:cs="Arial"/>
                <w:color w:val="000000"/>
                <w:position w:val="-2"/>
                <w:sz w:val="18"/>
                <w:szCs w:val="18"/>
              </w:rPr>
              <w:t> </w:t>
            </w:r>
          </w:p>
        </w:tc>
      </w:tr>
      <w:tr w:rsidR="004F1422" w14:paraId="66A534A0" w14:textId="77777777" w:rsidTr="004F1422">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0A230B" w14:textId="77777777" w:rsidR="004F1422" w:rsidRDefault="004F1422" w:rsidP="004F142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3EF1929" w14:textId="77777777" w:rsidR="004F1422" w:rsidRDefault="004F1422" w:rsidP="004F1422">
            <w:r>
              <w:rPr>
                <w:rFonts w:ascii="Arial" w:hAnsi="Arial" w:cs="Arial"/>
                <w:color w:val="000000"/>
                <w:position w:val="-2"/>
                <w:sz w:val="18"/>
                <w:szCs w:val="18"/>
              </w:rPr>
              <w:t> </w:t>
            </w:r>
          </w:p>
        </w:tc>
      </w:tr>
      <w:tr w:rsidR="004F1422" w14:paraId="4D066D7C" w14:textId="77777777" w:rsidTr="004F1422">
        <w:tblPrEx>
          <w:shd w:val="clear" w:color="auto" w:fill="auto"/>
        </w:tblPrEx>
        <w:tc>
          <w:tcPr>
            <w:tcW w:w="4080" w:type="dxa"/>
            <w:gridSpan w:val="4"/>
            <w:tcMar>
              <w:top w:w="75" w:type="dxa"/>
              <w:bottom w:w="75" w:type="dxa"/>
            </w:tcMar>
            <w:vAlign w:val="center"/>
          </w:tcPr>
          <w:p w14:paraId="6AE0CC31" w14:textId="77777777" w:rsidR="004F1422" w:rsidRDefault="004F1422" w:rsidP="004F142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4F1422" w14:paraId="6BD205FA" w14:textId="77777777" w:rsidTr="004F1422">
        <w:tblPrEx>
          <w:shd w:val="clear" w:color="auto" w:fill="auto"/>
        </w:tblPrEx>
        <w:tc>
          <w:tcPr>
            <w:tcW w:w="4080" w:type="dxa"/>
            <w:gridSpan w:val="2"/>
            <w:tcMar>
              <w:top w:w="75" w:type="dxa"/>
              <w:bottom w:w="75" w:type="dxa"/>
            </w:tcMar>
            <w:vAlign w:val="center"/>
          </w:tcPr>
          <w:p w14:paraId="0AA3074A" w14:textId="77777777" w:rsidR="004F1422" w:rsidRDefault="004F1422" w:rsidP="004F1422">
            <w:r>
              <w:rPr>
                <w:rFonts w:ascii="Arial" w:hAnsi="Arial" w:cs="Arial"/>
                <w:color w:val="000000"/>
                <w:position w:val="-2"/>
                <w:sz w:val="18"/>
                <w:szCs w:val="18"/>
              </w:rPr>
              <w:t>Kraj in datum:</w:t>
            </w:r>
          </w:p>
        </w:tc>
        <w:tc>
          <w:tcPr>
            <w:tcW w:w="0" w:type="auto"/>
            <w:gridSpan w:val="2"/>
            <w:tcMar>
              <w:top w:w="75" w:type="dxa"/>
              <w:bottom w:w="75" w:type="dxa"/>
            </w:tcMar>
            <w:vAlign w:val="center"/>
          </w:tcPr>
          <w:p w14:paraId="2B5B622C" w14:textId="77777777" w:rsidR="004F1422" w:rsidRDefault="004F1422" w:rsidP="004F1422">
            <w:r>
              <w:rPr>
                <w:rFonts w:ascii="Arial" w:hAnsi="Arial" w:cs="Arial"/>
                <w:color w:val="000000"/>
                <w:position w:val="-2"/>
                <w:sz w:val="18"/>
                <w:szCs w:val="18"/>
              </w:rPr>
              <w:t>Ime in priimek: _____________________</w:t>
            </w:r>
          </w:p>
        </w:tc>
      </w:tr>
      <w:tr w:rsidR="004F1422" w14:paraId="2C2CDEFB" w14:textId="77777777" w:rsidTr="004F1422">
        <w:tblPrEx>
          <w:shd w:val="clear" w:color="auto" w:fill="auto"/>
        </w:tblPrEx>
        <w:tc>
          <w:tcPr>
            <w:tcW w:w="4080" w:type="dxa"/>
            <w:gridSpan w:val="2"/>
            <w:tcMar>
              <w:top w:w="75" w:type="dxa"/>
              <w:bottom w:w="75" w:type="dxa"/>
            </w:tcMar>
            <w:vAlign w:val="center"/>
          </w:tcPr>
          <w:p w14:paraId="733C3969" w14:textId="77777777" w:rsidR="004F1422" w:rsidRDefault="004F1422" w:rsidP="004F1422">
            <w:r>
              <w:rPr>
                <w:rFonts w:ascii="Arial" w:hAnsi="Arial" w:cs="Arial"/>
                <w:color w:val="000000"/>
                <w:position w:val="-2"/>
                <w:sz w:val="18"/>
                <w:szCs w:val="18"/>
              </w:rPr>
              <w:t> </w:t>
            </w:r>
          </w:p>
        </w:tc>
        <w:tc>
          <w:tcPr>
            <w:tcW w:w="0" w:type="auto"/>
            <w:gridSpan w:val="2"/>
            <w:tcMar>
              <w:top w:w="75" w:type="dxa"/>
              <w:bottom w:w="75" w:type="dxa"/>
            </w:tcMar>
            <w:vAlign w:val="center"/>
          </w:tcPr>
          <w:p w14:paraId="68735911" w14:textId="77777777" w:rsidR="004F1422" w:rsidRDefault="004F1422" w:rsidP="004F1422">
            <w:r>
              <w:rPr>
                <w:rFonts w:ascii="Arial" w:hAnsi="Arial" w:cs="Arial"/>
                <w:color w:val="000000"/>
                <w:position w:val="-2"/>
                <w:sz w:val="18"/>
                <w:szCs w:val="18"/>
              </w:rPr>
              <w:t>(žig in podpis)</w:t>
            </w:r>
            <w:r>
              <w:rPr>
                <w:rFonts w:ascii="Arial" w:hAnsi="Arial" w:cs="Arial"/>
                <w:color w:val="000000"/>
                <w:position w:val="-2"/>
                <w:sz w:val="18"/>
                <w:szCs w:val="18"/>
              </w:rPr>
              <w:br/>
              <w:t> </w:t>
            </w:r>
          </w:p>
        </w:tc>
      </w:tr>
    </w:tbl>
    <w:p w14:paraId="50731C0C" w14:textId="77777777" w:rsidR="004F1422" w:rsidRDefault="004F1422" w:rsidP="004F1422">
      <w:pPr>
        <w:sectPr w:rsidR="004F1422" w:rsidSect="0097025F">
          <w:footerReference w:type="default" r:id="rId10"/>
          <w:pgSz w:w="11906" w:h="16838"/>
          <w:pgMar w:top="1985" w:right="1418" w:bottom="1418" w:left="1418" w:header="567" w:footer="596" w:gutter="0"/>
          <w:cols w:space="708"/>
          <w:docGrid w:linePitch="360"/>
        </w:sectPr>
      </w:pPr>
    </w:p>
    <w:p w14:paraId="6B07E288" w14:textId="569FF179" w:rsidR="004F1422" w:rsidRDefault="00D77C17" w:rsidP="00AA2E83">
      <w:pPr>
        <w:spacing w:after="0"/>
        <w:jc w:val="right"/>
        <w:rPr>
          <w:rFonts w:ascii="Arial" w:hAnsi="Arial" w:cs="Arial"/>
          <w:sz w:val="18"/>
          <w:szCs w:val="18"/>
        </w:rPr>
      </w:pPr>
      <w:r>
        <w:rPr>
          <w:rFonts w:ascii="Arial" w:hAnsi="Arial" w:cs="Arial"/>
          <w:sz w:val="18"/>
          <w:szCs w:val="18"/>
        </w:rPr>
        <w:lastRenderedPageBreak/>
        <w:t>O</w:t>
      </w:r>
      <w:r w:rsidR="004F1422">
        <w:rPr>
          <w:rFonts w:ascii="Arial" w:hAnsi="Arial" w:cs="Arial"/>
          <w:sz w:val="18"/>
          <w:szCs w:val="18"/>
        </w:rPr>
        <w:t>brazec št: 2</w:t>
      </w:r>
    </w:p>
    <w:p w14:paraId="50FF9083" w14:textId="77777777" w:rsidR="0097025F" w:rsidRPr="00FA580C" w:rsidRDefault="0097025F" w:rsidP="00AA2E83">
      <w:pPr>
        <w:spacing w:after="0"/>
        <w:jc w:val="right"/>
        <w:rPr>
          <w:rFonts w:ascii="Arial" w:hAnsi="Arial" w:cs="Arial"/>
          <w:sz w:val="18"/>
          <w:szCs w:val="18"/>
        </w:rPr>
      </w:pPr>
    </w:p>
    <w:p w14:paraId="288A6402"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602B6A14" w14:textId="1310FADA" w:rsidR="004F1422" w:rsidRDefault="004F1422" w:rsidP="004F1422">
      <w:pPr>
        <w:spacing w:before="225" w:after="225" w:line="240" w:lineRule="auto"/>
        <w:jc w:val="both"/>
      </w:pPr>
      <w:r>
        <w:rPr>
          <w:rFonts w:ascii="Arial" w:hAnsi="Arial" w:cs="Arial"/>
          <w:color w:val="000000"/>
          <w:sz w:val="18"/>
          <w:szCs w:val="18"/>
        </w:rPr>
        <w:t>V zvezi z</w:t>
      </w:r>
      <w:r w:rsidR="00156B9A">
        <w:rPr>
          <w:rFonts w:ascii="Arial" w:hAnsi="Arial" w:cs="Arial"/>
          <w:color w:val="000000"/>
          <w:sz w:val="18"/>
          <w:szCs w:val="18"/>
        </w:rPr>
        <w:t xml:space="preserve"> javnim</w:t>
      </w:r>
      <w:r>
        <w:rPr>
          <w:rFonts w:ascii="Arial" w:hAnsi="Arial" w:cs="Arial"/>
          <w:color w:val="000000"/>
          <w:sz w:val="18"/>
          <w:szCs w:val="18"/>
        </w:rPr>
        <w:t xml:space="preserve"> naročilom </w:t>
      </w:r>
      <w:r w:rsidR="00156B9A">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 xml:space="preserve">10 </w:t>
      </w:r>
      <w:r w:rsidR="00681224">
        <w:rPr>
          <w:rFonts w:ascii="Arial" w:hAnsi="Arial" w:cs="Arial"/>
          <w:color w:val="222222"/>
          <w:sz w:val="18"/>
          <w:szCs w:val="18"/>
          <w:shd w:val="clear" w:color="auto" w:fill="FFFFFF"/>
        </w:rPr>
        <w:t>sklopov)«,</w:t>
      </w:r>
    </w:p>
    <w:p w14:paraId="7C917AC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_________________________________________________________________________________</w:t>
      </w:r>
      <w:r>
        <w:rPr>
          <w:rFonts w:ascii="Arial" w:hAnsi="Arial" w:cs="Arial"/>
          <w:color w:val="000000"/>
          <w:sz w:val="18"/>
          <w:szCs w:val="18"/>
        </w:rPr>
        <w:t>,</w:t>
      </w:r>
    </w:p>
    <w:p w14:paraId="7420D5C6" w14:textId="77777777" w:rsidR="004F1422" w:rsidRDefault="004F1422" w:rsidP="004F1422">
      <w:pPr>
        <w:spacing w:before="225" w:after="225" w:line="240" w:lineRule="auto"/>
        <w:jc w:val="both"/>
        <w:rPr>
          <w:rFonts w:ascii="Arial" w:hAnsi="Arial" w:cs="Arial"/>
          <w:i/>
          <w:iCs/>
          <w:color w:val="000000"/>
          <w:sz w:val="18"/>
          <w:szCs w:val="18"/>
        </w:rPr>
      </w:pPr>
      <w:r>
        <w:rPr>
          <w:rFonts w:ascii="Arial" w:hAnsi="Arial" w:cs="Arial"/>
          <w:i/>
          <w:iCs/>
          <w:color w:val="000000"/>
          <w:sz w:val="18"/>
          <w:szCs w:val="18"/>
        </w:rPr>
        <w:t>(naziv ponudnika, partnerja v skupni ponudbi)</w:t>
      </w:r>
    </w:p>
    <w:p w14:paraId="2AB5FBE6" w14:textId="77777777" w:rsidR="004F1422" w:rsidRDefault="004F1422" w:rsidP="004F1422">
      <w:pPr>
        <w:spacing w:before="225" w:after="225" w:line="240" w:lineRule="auto"/>
        <w:jc w:val="both"/>
      </w:pPr>
      <w:r>
        <w:rPr>
          <w:rFonts w:ascii="Arial" w:hAnsi="Arial" w:cs="Arial"/>
          <w:color w:val="000000"/>
          <w:sz w:val="18"/>
          <w:szCs w:val="18"/>
        </w:rPr>
        <w:t>s polno odgovornostjo izjavljamo, da:</w:t>
      </w:r>
    </w:p>
    <w:tbl>
      <w:tblPr>
        <w:tblW w:w="5000" w:type="pct"/>
        <w:tblInd w:w="108" w:type="dxa"/>
        <w:tblLook w:val="04A0" w:firstRow="1" w:lastRow="0" w:firstColumn="1" w:lastColumn="0" w:noHBand="0" w:noVBand="1"/>
      </w:tblPr>
      <w:tblGrid>
        <w:gridCol w:w="4535"/>
        <w:gridCol w:w="4535"/>
      </w:tblGrid>
      <w:tr w:rsidR="004F1422" w14:paraId="0079147B" w14:textId="77777777" w:rsidTr="006C6FEE">
        <w:tc>
          <w:tcPr>
            <w:tcW w:w="0" w:type="auto"/>
            <w:gridSpan w:val="2"/>
            <w:tcMar>
              <w:top w:w="0" w:type="auto"/>
              <w:bottom w:w="0" w:type="auto"/>
            </w:tcMar>
          </w:tcPr>
          <w:p w14:paraId="48959D6C" w14:textId="55A1F71A" w:rsidR="00DB0289" w:rsidRDefault="00DB0289" w:rsidP="006409C9">
            <w:pPr>
              <w:numPr>
                <w:ilvl w:val="0"/>
                <w:numId w:val="19"/>
              </w:numPr>
              <w:jc w:val="both"/>
              <w:rPr>
                <w:rFonts w:ascii="Arial" w:hAnsi="Arial" w:cs="Arial"/>
                <w:color w:val="000000"/>
                <w:sz w:val="18"/>
                <w:szCs w:val="18"/>
              </w:rPr>
            </w:pPr>
            <w:r>
              <w:rPr>
                <w:rFonts w:ascii="Arial" w:hAnsi="Arial" w:cs="Arial"/>
                <w:color w:val="000000"/>
                <w:sz w:val="18"/>
                <w:szCs w:val="18"/>
              </w:rPr>
              <w:t>ponujena oprema v celoti ustreza vsem zahtevam naročnika;</w:t>
            </w:r>
          </w:p>
          <w:p w14:paraId="228D80D8" w14:textId="1690B5A8"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2994B397"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naročila ne bomo zahtevali povrnitve nobenih stroškov, ki smo jih imeli s pripravo ponudbene dokumentacije;</w:t>
            </w:r>
          </w:p>
          <w:p w14:paraId="48BA6885"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324886C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v celoti sprejemamo pogoje razpisne dokumentacije in vse pogoje, navedene v razpisni dokumentaciji, pod katerimi dajemo svojo ponudbo, ter soglašamo, da bodo ti pogoji v celoti sestavni del pogodbe;</w:t>
            </w:r>
          </w:p>
          <w:p w14:paraId="2367D05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14:paraId="60B18FF2"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naročila;</w:t>
            </w:r>
          </w:p>
          <w:p w14:paraId="6172C71A" w14:textId="20BC100F" w:rsidR="008F1ED6" w:rsidRPr="008F1ED6" w:rsidRDefault="008F1ED6" w:rsidP="006409C9">
            <w:pPr>
              <w:numPr>
                <w:ilvl w:val="0"/>
                <w:numId w:val="19"/>
              </w:numPr>
              <w:jc w:val="both"/>
              <w:rPr>
                <w:rFonts w:ascii="Arial" w:hAnsi="Arial" w:cs="Arial"/>
                <w:color w:val="000000"/>
                <w:sz w:val="18"/>
                <w:szCs w:val="18"/>
              </w:rPr>
            </w:pPr>
            <w:r w:rsidRPr="008F1ED6">
              <w:rPr>
                <w:rFonts w:ascii="Arial" w:hAnsi="Arial" w:cs="Arial"/>
                <w:sz w:val="18"/>
                <w:szCs w:val="18"/>
              </w:rPr>
              <w:t>imamo v statutu ali družbeni pogodbi vpisano/-e dejavnost/-i, ki je/so predmet javnega naročila, ter da bomo naročniku v primeru njegove zahteve, predložili statut ali družbeno pogodbo ali drugo dokazilo, ki navedeno izkazuje;</w:t>
            </w:r>
          </w:p>
          <w:p w14:paraId="4204AC27" w14:textId="0B4D18FA" w:rsidR="008F1ED6"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14:paraId="7C08EE3A" w14:textId="7306182A" w:rsidR="004F1422" w:rsidRPr="008F1ED6" w:rsidRDefault="004F1422" w:rsidP="006409C9">
            <w:pPr>
              <w:numPr>
                <w:ilvl w:val="0"/>
                <w:numId w:val="19"/>
              </w:numPr>
              <w:jc w:val="both"/>
              <w:rPr>
                <w:rFonts w:ascii="Arial" w:hAnsi="Arial" w:cs="Arial"/>
                <w:color w:val="000000"/>
                <w:sz w:val="18"/>
                <w:szCs w:val="18"/>
              </w:rPr>
            </w:pPr>
            <w:r w:rsidRPr="008F1ED6">
              <w:rPr>
                <w:rFonts w:ascii="Arial" w:hAnsi="Arial" w:cs="Arial"/>
                <w:sz w:val="18"/>
                <w:szCs w:val="18"/>
              </w:rPr>
              <w:t>da ponujena oprema izpolnjuje zahteve</w:t>
            </w:r>
            <w:r w:rsidR="008F1ED6">
              <w:rPr>
                <w:rFonts w:ascii="Arial" w:hAnsi="Arial" w:cs="Arial"/>
                <w:sz w:val="18"/>
                <w:szCs w:val="18"/>
              </w:rPr>
              <w:t xml:space="preserve"> naročnika, </w:t>
            </w:r>
            <w:r w:rsidRPr="008F1ED6">
              <w:rPr>
                <w:rFonts w:ascii="Arial" w:hAnsi="Arial" w:cs="Arial"/>
                <w:sz w:val="18"/>
                <w:szCs w:val="18"/>
              </w:rPr>
              <w:t>za kar prilagamo ustrezna dokazila (naročnik si pridržuje možnost ponudnike pozvati na dopolnitev in pojasnila ponudbe glede izkazovanja ustreznosti ponujene opreme),</w:t>
            </w:r>
          </w:p>
          <w:p w14:paraId="7DA81EB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naročilo izvajali s strokovno usposobljenimi delavci oziroma kadrom;</w:t>
            </w:r>
          </w:p>
          <w:p w14:paraId="35AFC8E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33BBC93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4624429D"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lastRenderedPageBreak/>
              <w:t>bodo vsi novi podizvajalci, ki niso navedeni v ponudbi, izpolnjevali vse naročnikove pogoje, ki jih morajo izpolnjevati podizvajalci;</w:t>
            </w:r>
          </w:p>
          <w:p w14:paraId="781C5ADF"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404F46E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naročila;</w:t>
            </w:r>
          </w:p>
          <w:p w14:paraId="3C5FC1CB"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409A533A"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7B77A0AC"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naročila;</w:t>
            </w:r>
          </w:p>
          <w:p w14:paraId="375BE710"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v celoti seznanjeni z obsegom in zahtevnostjo naročila;</w:t>
            </w:r>
          </w:p>
          <w:p w14:paraId="5BBC1EF6"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naročila;</w:t>
            </w:r>
          </w:p>
          <w:p w14:paraId="5AFCAE83"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2ABFCE0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14:paraId="0EAA0D4E" w14:textId="77777777" w:rsidR="004F1422" w:rsidRDefault="004F1422" w:rsidP="006409C9">
            <w:pPr>
              <w:numPr>
                <w:ilvl w:val="0"/>
                <w:numId w:val="19"/>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p w14:paraId="2CCD0FDA" w14:textId="77777777" w:rsidR="006C6FEE" w:rsidRDefault="006C6FEE" w:rsidP="006C6FEE">
            <w:pPr>
              <w:pageBreakBefore/>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W w:w="0" w:type="auto"/>
              <w:tblInd w:w="108" w:type="dxa"/>
              <w:tblLook w:val="04A0" w:firstRow="1" w:lastRow="0" w:firstColumn="1" w:lastColumn="0" w:noHBand="0" w:noVBand="1"/>
            </w:tblPr>
            <w:tblGrid>
              <w:gridCol w:w="8746"/>
            </w:tblGrid>
            <w:tr w:rsidR="006C6FEE" w14:paraId="20C72CB1" w14:textId="77777777" w:rsidTr="00994159">
              <w:tc>
                <w:tcPr>
                  <w:tcW w:w="0" w:type="auto"/>
                  <w:tcMar>
                    <w:top w:w="0" w:type="auto"/>
                    <w:bottom w:w="0" w:type="auto"/>
                  </w:tcMar>
                </w:tcPr>
                <w:p w14:paraId="51E5DF9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imamo dovoljenje za opravljanje dejavnosti, ki je predmet naročila,</w:t>
                  </w:r>
                </w:p>
                <w:p w14:paraId="7AC02D1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398F1896"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41AEF9C0"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70B00A9F"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C9467BB"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45C2F0C" w14:textId="0A6D50CE" w:rsidR="006C6FEE" w:rsidRPr="00D77C17" w:rsidRDefault="00D77C17" w:rsidP="00D77C1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r w:rsidR="006C6FEE" w:rsidRPr="00D77C17">
                    <w:rPr>
                      <w:rFonts w:ascii="Arial" w:hAnsi="Arial" w:cs="Arial"/>
                      <w:color w:val="000000"/>
                      <w:sz w:val="18"/>
                      <w:szCs w:val="18"/>
                    </w:rPr>
                    <w:t>,</w:t>
                  </w:r>
                </w:p>
                <w:p w14:paraId="6F85CF7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7B7464C9"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lastRenderedPageBreak/>
                    <w:t>nismo bili s pravnomočno sodbo v katerikoli državi obsojeni za prestopek v zvezi s poklicnim ravnanjem,</w:t>
                  </w:r>
                </w:p>
                <w:p w14:paraId="3B4B7685"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590E9DC3" w14:textId="77777777" w:rsidR="006C6FEE" w:rsidRDefault="006C6FEE" w:rsidP="006C6FEE">
                  <w:pPr>
                    <w:numPr>
                      <w:ilvl w:val="0"/>
                      <w:numId w:val="20"/>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140A3687" w14:textId="77777777" w:rsidR="006C6FEE" w:rsidRDefault="006C6FEE" w:rsidP="006C6FEE">
            <w:pPr>
              <w:spacing w:before="225" w:after="225" w:line="240" w:lineRule="auto"/>
              <w:jc w:val="both"/>
              <w:rPr>
                <w:rFonts w:ascii="Arial" w:hAnsi="Arial" w:cs="Arial"/>
                <w:color w:val="000000"/>
                <w:sz w:val="18"/>
                <w:szCs w:val="18"/>
                <w:u w:val="single"/>
              </w:rPr>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66DAA3AB" w14:textId="5E5DC243" w:rsidR="006C6FEE" w:rsidRDefault="006C6FEE" w:rsidP="006C6FEE">
            <w:pPr>
              <w:spacing w:before="225" w:after="225" w:line="240" w:lineRule="auto"/>
              <w:jc w:val="both"/>
            </w:pPr>
            <w:r>
              <w:rPr>
                <w:rFonts w:ascii="Arial" w:hAnsi="Arial" w:cs="Arial"/>
                <w:color w:val="000000"/>
                <w:sz w:val="18"/>
                <w:szCs w:val="18"/>
              </w:rPr>
              <w:t xml:space="preserve">Spodaj podpisani dajem/o uradno soglasje, da naročnik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b/>
                <w:bCs/>
                <w:color w:val="000000"/>
                <w:sz w:val="18"/>
                <w:szCs w:val="18"/>
              </w:rPr>
              <w:t>,</w:t>
            </w:r>
            <w:r>
              <w:rPr>
                <w:rFonts w:ascii="Arial" w:hAnsi="Arial" w:cs="Arial"/>
                <w:color w:val="000000"/>
                <w:sz w:val="18"/>
                <w:szCs w:val="18"/>
              </w:rPr>
              <w:t xml:space="preserve">  v zvezi z oddajo javnega naročila 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10</w:t>
            </w:r>
            <w:r w:rsidR="00681224">
              <w:rPr>
                <w:rFonts w:ascii="Arial" w:hAnsi="Arial" w:cs="Arial"/>
                <w:color w:val="222222"/>
                <w:sz w:val="18"/>
                <w:szCs w:val="18"/>
                <w:shd w:val="clear" w:color="auto" w:fill="FFFFFF"/>
              </w:rPr>
              <w:t xml:space="preserve"> sklopov)«</w:t>
            </w:r>
            <w:r>
              <w:rPr>
                <w:rFonts w:ascii="Arial" w:hAnsi="Arial" w:cs="Arial"/>
                <w:b/>
                <w:bCs/>
                <w:color w:val="000000"/>
                <w:sz w:val="18"/>
                <w:szCs w:val="18"/>
              </w:rPr>
              <w:t>, objavljen na Portalu javnih naročil pod številko ___________</w:t>
            </w:r>
            <w:r w:rsidR="000536A6">
              <w:rPr>
                <w:rFonts w:ascii="Arial" w:hAnsi="Arial" w:cs="Arial"/>
                <w:b/>
                <w:bCs/>
                <w:color w:val="000000"/>
                <w:sz w:val="18"/>
                <w:szCs w:val="18"/>
              </w:rPr>
              <w:t>_______</w:t>
            </w:r>
            <w:r>
              <w:rPr>
                <w:rFonts w:ascii="Arial" w:hAnsi="Arial" w:cs="Arial"/>
                <w:b/>
                <w:bCs/>
                <w:color w:val="000000"/>
                <w:sz w:val="18"/>
                <w:szCs w:val="18"/>
              </w:rPr>
              <w:t>__ </w:t>
            </w:r>
            <w:r>
              <w:rPr>
                <w:rFonts w:ascii="Arial" w:hAnsi="Arial" w:cs="Arial"/>
                <w:color w:val="000000"/>
                <w:sz w:val="18"/>
                <w:szCs w:val="18"/>
              </w:rPr>
              <w:t xml:space="preserve">pridobi podatke za preveritev ponudbe v skladu 89. </w:t>
            </w:r>
            <w:r w:rsidR="00681224">
              <w:rPr>
                <w:rFonts w:ascii="Arial" w:hAnsi="Arial" w:cs="Arial"/>
                <w:color w:val="000000"/>
                <w:sz w:val="18"/>
                <w:szCs w:val="18"/>
              </w:rPr>
              <w:t>členom</w:t>
            </w:r>
            <w:r>
              <w:rPr>
                <w:rFonts w:ascii="Arial" w:hAnsi="Arial" w:cs="Arial"/>
                <w:color w:val="000000"/>
                <w:sz w:val="18"/>
                <w:szCs w:val="18"/>
              </w:rPr>
              <w:t xml:space="preserve"> ZJN-3 v enotnem informacijskem sistemu – eDosje iz devetega odstavka 77. člena ZJN-3.</w:t>
            </w:r>
          </w:p>
          <w:p w14:paraId="1B50A93C" w14:textId="77777777" w:rsidR="006C6FEE" w:rsidRDefault="006C6FEE" w:rsidP="006C6FEE">
            <w:pPr>
              <w:ind w:left="720"/>
              <w:jc w:val="both"/>
              <w:rPr>
                <w:rFonts w:ascii="Arial" w:hAnsi="Arial" w:cs="Arial"/>
                <w:color w:val="000000"/>
                <w:sz w:val="18"/>
                <w:szCs w:val="18"/>
              </w:rPr>
            </w:pPr>
          </w:p>
        </w:tc>
      </w:tr>
      <w:tr w:rsidR="004F1422" w14:paraId="246DED73" w14:textId="77777777" w:rsidTr="006C6FEE">
        <w:tc>
          <w:tcPr>
            <w:tcW w:w="2500" w:type="pct"/>
            <w:tcMar>
              <w:top w:w="75" w:type="dxa"/>
              <w:bottom w:w="75" w:type="dxa"/>
            </w:tcMar>
            <w:vAlign w:val="center"/>
          </w:tcPr>
          <w:p w14:paraId="4274C008" w14:textId="77777777" w:rsidR="004F1422" w:rsidRDefault="004F1422" w:rsidP="004F1422">
            <w:r>
              <w:rPr>
                <w:rFonts w:ascii="Arial" w:hAnsi="Arial" w:cs="Arial"/>
                <w:color w:val="000000"/>
                <w:position w:val="-2"/>
                <w:sz w:val="18"/>
                <w:szCs w:val="18"/>
              </w:rPr>
              <w:lastRenderedPageBreak/>
              <w:t>Kraj in datum:</w:t>
            </w:r>
          </w:p>
        </w:tc>
        <w:tc>
          <w:tcPr>
            <w:tcW w:w="0" w:type="auto"/>
            <w:tcMar>
              <w:top w:w="75" w:type="dxa"/>
              <w:bottom w:w="75" w:type="dxa"/>
            </w:tcMar>
            <w:vAlign w:val="center"/>
          </w:tcPr>
          <w:p w14:paraId="13F7CC86" w14:textId="77777777" w:rsidR="004F1422" w:rsidRDefault="004F1422" w:rsidP="004F1422">
            <w:r>
              <w:rPr>
                <w:rFonts w:ascii="Arial" w:hAnsi="Arial" w:cs="Arial"/>
                <w:color w:val="000000"/>
                <w:position w:val="-2"/>
                <w:sz w:val="18"/>
                <w:szCs w:val="18"/>
              </w:rPr>
              <w:t>Ime in priimek: _____________________</w:t>
            </w:r>
          </w:p>
        </w:tc>
      </w:tr>
      <w:tr w:rsidR="004F1422" w14:paraId="23BFFD1D" w14:textId="77777777" w:rsidTr="006C6FEE">
        <w:tc>
          <w:tcPr>
            <w:tcW w:w="2500" w:type="pct"/>
            <w:tcMar>
              <w:top w:w="75" w:type="dxa"/>
              <w:bottom w:w="75" w:type="dxa"/>
            </w:tcMar>
            <w:vAlign w:val="center"/>
          </w:tcPr>
          <w:p w14:paraId="283B142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D8182B8" w14:textId="77777777" w:rsidR="004F1422" w:rsidRDefault="004F1422" w:rsidP="004F1422"/>
          <w:p w14:paraId="6C80C986" w14:textId="77777777" w:rsidR="004F1422" w:rsidRDefault="004F1422" w:rsidP="004F1422">
            <w:pPr>
              <w:jc w:val="center"/>
            </w:pPr>
            <w:r>
              <w:rPr>
                <w:rFonts w:ascii="Arial" w:hAnsi="Arial" w:cs="Arial"/>
                <w:color w:val="A9A9A9"/>
                <w:position w:val="-2"/>
                <w:sz w:val="18"/>
                <w:szCs w:val="18"/>
              </w:rPr>
              <w:t>(žig in podpis)</w:t>
            </w:r>
          </w:p>
        </w:tc>
      </w:tr>
    </w:tbl>
    <w:p w14:paraId="387480F4" w14:textId="260B87AC" w:rsidR="00D45137" w:rsidRPr="000536A6" w:rsidRDefault="004F1422" w:rsidP="000536A6">
      <w:pPr>
        <w:spacing w:before="225" w:after="225" w:line="240" w:lineRule="auto"/>
        <w:jc w:val="both"/>
        <w:rPr>
          <w:rFonts w:ascii="Arial" w:hAnsi="Arial" w:cs="Arial"/>
          <w:sz w:val="18"/>
          <w:szCs w:val="18"/>
        </w:rPr>
        <w:sectPr w:rsidR="00D45137" w:rsidRPr="000536A6" w:rsidSect="0097025F">
          <w:footerReference w:type="default" r:id="rId11"/>
          <w:pgSz w:w="11906" w:h="16838"/>
          <w:pgMar w:top="1985" w:right="1418" w:bottom="1418" w:left="1418" w:header="567" w:footer="596" w:gutter="0"/>
          <w:cols w:space="708"/>
          <w:docGrid w:linePitch="360"/>
        </w:sectPr>
      </w:pPr>
      <w:r>
        <w:rPr>
          <w:rFonts w:ascii="Arial" w:hAnsi="Arial" w:cs="Arial"/>
          <w:color w:val="000000"/>
          <w:sz w:val="18"/>
          <w:szCs w:val="18"/>
        </w:rPr>
        <w:t> </w:t>
      </w:r>
    </w:p>
    <w:p w14:paraId="30CB44F1" w14:textId="5B1A26FE" w:rsidR="000536A6" w:rsidRPr="007715E9" w:rsidRDefault="000536A6" w:rsidP="000536A6">
      <w:pPr>
        <w:spacing w:after="0"/>
        <w:jc w:val="right"/>
        <w:rPr>
          <w:rFonts w:ascii="Arial" w:hAnsi="Arial" w:cs="Arial"/>
          <w:sz w:val="18"/>
          <w:szCs w:val="18"/>
        </w:rPr>
      </w:pPr>
      <w:r>
        <w:rPr>
          <w:rFonts w:ascii="Arial" w:hAnsi="Arial" w:cs="Arial"/>
          <w:sz w:val="18"/>
          <w:szCs w:val="18"/>
        </w:rPr>
        <w:lastRenderedPageBreak/>
        <w:t>Obrazec št: 3</w:t>
      </w:r>
    </w:p>
    <w:p w14:paraId="1556CE5F" w14:textId="77777777" w:rsidR="000536A6" w:rsidRDefault="000536A6" w:rsidP="004F1422">
      <w:pPr>
        <w:spacing w:after="0"/>
        <w:jc w:val="right"/>
        <w:rPr>
          <w:rFonts w:ascii="Arial" w:hAnsi="Arial" w:cs="Arial"/>
          <w:sz w:val="18"/>
          <w:szCs w:val="18"/>
        </w:rPr>
      </w:pPr>
    </w:p>
    <w:p w14:paraId="72009967" w14:textId="77777777" w:rsidR="000536A6" w:rsidRDefault="000536A6"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14:paraId="1C0A09DE" w14:textId="77777777" w:rsidR="000536A6" w:rsidRDefault="000536A6" w:rsidP="000536A6">
      <w:pPr>
        <w:spacing w:after="120"/>
        <w:rPr>
          <w:rFonts w:ascii="Arial" w:hAnsi="Arial" w:cs="Arial"/>
        </w:rPr>
      </w:pPr>
    </w:p>
    <w:p w14:paraId="2BBD5E4F" w14:textId="77777777" w:rsidR="00CD7D13" w:rsidRDefault="00CD7D13" w:rsidP="00CD7D13">
      <w:pPr>
        <w:jc w:val="both"/>
        <w:rPr>
          <w:rFonts w:ascii="Arial" w:hAnsi="Arial" w:cs="Arial"/>
          <w:b/>
          <w:sz w:val="18"/>
          <w:szCs w:val="18"/>
        </w:rPr>
      </w:pPr>
      <w:r w:rsidRPr="001C0B29">
        <w:rPr>
          <w:rFonts w:ascii="Arial" w:hAnsi="Arial" w:cs="Arial"/>
          <w:b/>
          <w:sz w:val="18"/>
          <w:szCs w:val="18"/>
        </w:rPr>
        <w:t xml:space="preserve">Gospodarski subjekt naročnikov obrazec ESPD (datoteka XML) uvozi na spletni strani Portala javnih naročil/ESPD: </w:t>
      </w:r>
      <w:hyperlink r:id="rId12" w:history="1">
        <w:r w:rsidRPr="001C0B29">
          <w:rPr>
            <w:rStyle w:val="Hiperpovezava"/>
            <w:rFonts w:ascii="Arial" w:hAnsi="Arial" w:cs="Arial"/>
            <w:b/>
            <w:sz w:val="18"/>
            <w:szCs w:val="18"/>
          </w:rPr>
          <w:t>http://www.enarocanje.si/_ESPD/</w:t>
        </w:r>
      </w:hyperlink>
      <w:r w:rsidRPr="001C0B29">
        <w:rPr>
          <w:rFonts w:ascii="Arial" w:hAnsi="Arial" w:cs="Arial"/>
          <w:b/>
          <w:sz w:val="18"/>
          <w:szCs w:val="18"/>
        </w:rPr>
        <w:t xml:space="preserve"> in v njega neposredno vnese zahtevane podatke. </w:t>
      </w:r>
    </w:p>
    <w:p w14:paraId="603258A5" w14:textId="396BF1A5" w:rsidR="00CD7D13" w:rsidRDefault="00CD7D13" w:rsidP="00CD7D13">
      <w:pPr>
        <w:jc w:val="both"/>
        <w:rPr>
          <w:rFonts w:ascii="Arial" w:hAnsi="Arial" w:cs="Arial"/>
          <w:b/>
          <w:sz w:val="18"/>
          <w:szCs w:val="18"/>
        </w:rPr>
      </w:pPr>
      <w:bookmarkStart w:id="4" w:name="_Hlk511905322"/>
      <w:r w:rsidRPr="000A47FF">
        <w:rPr>
          <w:rFonts w:ascii="Arial" w:hAnsi="Arial" w:cs="Arial"/>
          <w:b/>
          <w:sz w:val="18"/>
          <w:szCs w:val="18"/>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5" w:name="_Hlk531606225"/>
      <w:r w:rsidRPr="000A47FF">
        <w:rPr>
          <w:rFonts w:ascii="Arial" w:hAnsi="Arial" w:cs="Arial"/>
          <w:b/>
          <w:sz w:val="18"/>
          <w:szCs w:val="18"/>
        </w:rPr>
        <w:t>pri čemer se v slednjem primeru v skladu Splošnimi pogoji uporabe informacijskega sistema e-JN šteje, da je oddan pravno zavezujoč dokument, ki ima enako veljavnost kot podpisan</w:t>
      </w:r>
      <w:bookmarkEnd w:id="5"/>
      <w:r w:rsidRPr="000A47FF">
        <w:rPr>
          <w:rFonts w:ascii="Arial" w:hAnsi="Arial" w:cs="Arial"/>
          <w:b/>
          <w:sz w:val="18"/>
          <w:szCs w:val="18"/>
        </w:rPr>
        <w:t xml:space="preserve">. </w:t>
      </w:r>
      <w:bookmarkEnd w:id="4"/>
    </w:p>
    <w:p w14:paraId="067FACFA" w14:textId="77777777" w:rsidR="00CD7D13" w:rsidRPr="001C0B29" w:rsidRDefault="00CD7D13" w:rsidP="00CD7D13">
      <w:pPr>
        <w:jc w:val="both"/>
        <w:rPr>
          <w:rFonts w:ascii="Arial" w:hAnsi="Arial" w:cs="Arial"/>
          <w:b/>
          <w:sz w:val="18"/>
          <w:szCs w:val="18"/>
        </w:rPr>
      </w:pPr>
      <w:r w:rsidRPr="001C0B29">
        <w:rPr>
          <w:rFonts w:ascii="Arial" w:hAnsi="Arial" w:cs="Arial"/>
          <w:b/>
          <w:sz w:val="18"/>
          <w:szCs w:val="18"/>
        </w:rPr>
        <w:t xml:space="preserve">Za ostale sodelujoče ponudnik v razdelek »ESPD – ostali sodelujoči« priloži podpisane ESPD v pdf. obliki, ali v elektronski obliki podpisan xml. </w:t>
      </w:r>
    </w:p>
    <w:p w14:paraId="583AD1A9" w14:textId="77777777" w:rsidR="000536A6" w:rsidRDefault="000536A6" w:rsidP="004F1422">
      <w:pPr>
        <w:spacing w:after="0"/>
        <w:jc w:val="right"/>
        <w:rPr>
          <w:rFonts w:ascii="Arial" w:hAnsi="Arial" w:cs="Arial"/>
          <w:sz w:val="18"/>
          <w:szCs w:val="18"/>
        </w:rPr>
      </w:pPr>
    </w:p>
    <w:p w14:paraId="638A1523" w14:textId="77777777" w:rsidR="000536A6" w:rsidRDefault="000536A6" w:rsidP="004F1422">
      <w:pPr>
        <w:spacing w:after="0"/>
        <w:jc w:val="right"/>
        <w:rPr>
          <w:rFonts w:ascii="Arial" w:hAnsi="Arial" w:cs="Arial"/>
          <w:sz w:val="18"/>
          <w:szCs w:val="18"/>
        </w:rPr>
      </w:pPr>
    </w:p>
    <w:p w14:paraId="4359CA43" w14:textId="77777777" w:rsidR="000536A6" w:rsidRDefault="000536A6" w:rsidP="004F1422">
      <w:pPr>
        <w:spacing w:after="0"/>
        <w:jc w:val="right"/>
        <w:rPr>
          <w:rFonts w:ascii="Arial" w:hAnsi="Arial" w:cs="Arial"/>
          <w:sz w:val="18"/>
          <w:szCs w:val="18"/>
        </w:rPr>
      </w:pPr>
    </w:p>
    <w:p w14:paraId="66B1516B" w14:textId="77777777" w:rsidR="000536A6" w:rsidRDefault="000536A6" w:rsidP="004F1422">
      <w:pPr>
        <w:spacing w:after="0"/>
        <w:jc w:val="right"/>
        <w:rPr>
          <w:rFonts w:ascii="Arial" w:hAnsi="Arial" w:cs="Arial"/>
          <w:sz w:val="18"/>
          <w:szCs w:val="18"/>
        </w:rPr>
      </w:pPr>
    </w:p>
    <w:p w14:paraId="3B8D50FC" w14:textId="77777777" w:rsidR="000536A6" w:rsidRDefault="000536A6" w:rsidP="004F1422">
      <w:pPr>
        <w:spacing w:after="0"/>
        <w:jc w:val="right"/>
        <w:rPr>
          <w:rFonts w:ascii="Arial" w:hAnsi="Arial" w:cs="Arial"/>
          <w:sz w:val="18"/>
          <w:szCs w:val="18"/>
        </w:rPr>
      </w:pPr>
    </w:p>
    <w:p w14:paraId="3768A897" w14:textId="77777777" w:rsidR="000536A6" w:rsidRDefault="000536A6" w:rsidP="004F1422">
      <w:pPr>
        <w:spacing w:after="0"/>
        <w:jc w:val="right"/>
        <w:rPr>
          <w:rFonts w:ascii="Arial" w:hAnsi="Arial" w:cs="Arial"/>
          <w:sz w:val="18"/>
          <w:szCs w:val="18"/>
        </w:rPr>
      </w:pPr>
    </w:p>
    <w:p w14:paraId="451888EA" w14:textId="77777777" w:rsidR="000536A6" w:rsidRDefault="000536A6" w:rsidP="004F1422">
      <w:pPr>
        <w:spacing w:after="0"/>
        <w:jc w:val="right"/>
        <w:rPr>
          <w:rFonts w:ascii="Arial" w:hAnsi="Arial" w:cs="Arial"/>
          <w:sz w:val="18"/>
          <w:szCs w:val="18"/>
        </w:rPr>
      </w:pPr>
    </w:p>
    <w:p w14:paraId="59494D9A" w14:textId="77777777" w:rsidR="000536A6" w:rsidRDefault="000536A6" w:rsidP="004F1422">
      <w:pPr>
        <w:spacing w:after="0"/>
        <w:jc w:val="right"/>
        <w:rPr>
          <w:rFonts w:ascii="Arial" w:hAnsi="Arial" w:cs="Arial"/>
          <w:sz w:val="18"/>
          <w:szCs w:val="18"/>
        </w:rPr>
      </w:pPr>
    </w:p>
    <w:p w14:paraId="6C32E98E" w14:textId="77777777" w:rsidR="000536A6" w:rsidRDefault="000536A6" w:rsidP="004F1422">
      <w:pPr>
        <w:spacing w:after="0"/>
        <w:jc w:val="right"/>
        <w:rPr>
          <w:rFonts w:ascii="Arial" w:hAnsi="Arial" w:cs="Arial"/>
          <w:sz w:val="18"/>
          <w:szCs w:val="18"/>
        </w:rPr>
      </w:pPr>
    </w:p>
    <w:p w14:paraId="7836D9E7" w14:textId="77777777" w:rsidR="000536A6" w:rsidRDefault="000536A6" w:rsidP="004F1422">
      <w:pPr>
        <w:spacing w:after="0"/>
        <w:jc w:val="right"/>
        <w:rPr>
          <w:rFonts w:ascii="Arial" w:hAnsi="Arial" w:cs="Arial"/>
          <w:sz w:val="18"/>
          <w:szCs w:val="18"/>
        </w:rPr>
      </w:pPr>
    </w:p>
    <w:p w14:paraId="6B5273B8" w14:textId="77777777" w:rsidR="000536A6" w:rsidRDefault="000536A6" w:rsidP="004F1422">
      <w:pPr>
        <w:spacing w:after="0"/>
        <w:jc w:val="right"/>
        <w:rPr>
          <w:rFonts w:ascii="Arial" w:hAnsi="Arial" w:cs="Arial"/>
          <w:sz w:val="18"/>
          <w:szCs w:val="18"/>
        </w:rPr>
      </w:pPr>
    </w:p>
    <w:p w14:paraId="552E3CF9" w14:textId="77777777" w:rsidR="000536A6" w:rsidRDefault="000536A6" w:rsidP="004F1422">
      <w:pPr>
        <w:spacing w:after="0"/>
        <w:jc w:val="right"/>
        <w:rPr>
          <w:rFonts w:ascii="Arial" w:hAnsi="Arial" w:cs="Arial"/>
          <w:sz w:val="18"/>
          <w:szCs w:val="18"/>
        </w:rPr>
      </w:pPr>
    </w:p>
    <w:p w14:paraId="69E60248" w14:textId="77777777" w:rsidR="000536A6" w:rsidRDefault="000536A6" w:rsidP="004F1422">
      <w:pPr>
        <w:spacing w:after="0"/>
        <w:jc w:val="right"/>
        <w:rPr>
          <w:rFonts w:ascii="Arial" w:hAnsi="Arial" w:cs="Arial"/>
          <w:sz w:val="18"/>
          <w:szCs w:val="18"/>
        </w:rPr>
      </w:pPr>
    </w:p>
    <w:p w14:paraId="37F27E97" w14:textId="77777777" w:rsidR="000536A6" w:rsidRDefault="000536A6" w:rsidP="004F1422">
      <w:pPr>
        <w:spacing w:after="0"/>
        <w:jc w:val="right"/>
        <w:rPr>
          <w:rFonts w:ascii="Arial" w:hAnsi="Arial" w:cs="Arial"/>
          <w:sz w:val="18"/>
          <w:szCs w:val="18"/>
        </w:rPr>
      </w:pPr>
    </w:p>
    <w:p w14:paraId="6CEF390D" w14:textId="77777777" w:rsidR="000536A6" w:rsidRDefault="000536A6" w:rsidP="004F1422">
      <w:pPr>
        <w:spacing w:after="0"/>
        <w:jc w:val="right"/>
        <w:rPr>
          <w:rFonts w:ascii="Arial" w:hAnsi="Arial" w:cs="Arial"/>
          <w:sz w:val="18"/>
          <w:szCs w:val="18"/>
        </w:rPr>
      </w:pPr>
    </w:p>
    <w:p w14:paraId="306C8B87" w14:textId="77777777" w:rsidR="000536A6" w:rsidRDefault="000536A6" w:rsidP="004F1422">
      <w:pPr>
        <w:spacing w:after="0"/>
        <w:jc w:val="right"/>
        <w:rPr>
          <w:rFonts w:ascii="Arial" w:hAnsi="Arial" w:cs="Arial"/>
          <w:sz w:val="18"/>
          <w:szCs w:val="18"/>
        </w:rPr>
      </w:pPr>
    </w:p>
    <w:p w14:paraId="4F3191C9" w14:textId="77777777" w:rsidR="000536A6" w:rsidRDefault="000536A6" w:rsidP="004F1422">
      <w:pPr>
        <w:spacing w:after="0"/>
        <w:jc w:val="right"/>
        <w:rPr>
          <w:rFonts w:ascii="Arial" w:hAnsi="Arial" w:cs="Arial"/>
          <w:sz w:val="18"/>
          <w:szCs w:val="18"/>
        </w:rPr>
      </w:pPr>
    </w:p>
    <w:p w14:paraId="3BB29A65" w14:textId="77777777" w:rsidR="000536A6" w:rsidRDefault="000536A6" w:rsidP="004F1422">
      <w:pPr>
        <w:spacing w:after="0"/>
        <w:jc w:val="right"/>
        <w:rPr>
          <w:rFonts w:ascii="Arial" w:hAnsi="Arial" w:cs="Arial"/>
          <w:sz w:val="18"/>
          <w:szCs w:val="18"/>
        </w:rPr>
      </w:pPr>
    </w:p>
    <w:p w14:paraId="64F38D90" w14:textId="77777777" w:rsidR="000536A6" w:rsidRDefault="000536A6" w:rsidP="000536A6">
      <w:pPr>
        <w:spacing w:after="0"/>
        <w:rPr>
          <w:rFonts w:ascii="Arial" w:hAnsi="Arial" w:cs="Arial"/>
          <w:sz w:val="18"/>
          <w:szCs w:val="18"/>
        </w:rPr>
      </w:pPr>
    </w:p>
    <w:p w14:paraId="6E8AC532" w14:textId="77777777" w:rsidR="000536A6" w:rsidRDefault="000536A6" w:rsidP="004F1422">
      <w:pPr>
        <w:spacing w:after="0"/>
        <w:jc w:val="right"/>
        <w:rPr>
          <w:rFonts w:ascii="Arial" w:hAnsi="Arial" w:cs="Arial"/>
          <w:sz w:val="18"/>
          <w:szCs w:val="18"/>
        </w:rPr>
      </w:pPr>
    </w:p>
    <w:p w14:paraId="5CBC00FB" w14:textId="77777777" w:rsidR="000536A6" w:rsidRDefault="000536A6" w:rsidP="004F1422">
      <w:pPr>
        <w:spacing w:after="0"/>
        <w:jc w:val="right"/>
        <w:rPr>
          <w:rFonts w:ascii="Arial" w:hAnsi="Arial" w:cs="Arial"/>
          <w:sz w:val="18"/>
          <w:szCs w:val="18"/>
        </w:rPr>
      </w:pPr>
    </w:p>
    <w:p w14:paraId="337E73BA" w14:textId="77777777" w:rsidR="000536A6" w:rsidRDefault="000536A6" w:rsidP="004F1422">
      <w:pPr>
        <w:spacing w:after="0"/>
        <w:jc w:val="right"/>
        <w:rPr>
          <w:rFonts w:ascii="Arial" w:hAnsi="Arial" w:cs="Arial"/>
          <w:sz w:val="18"/>
          <w:szCs w:val="18"/>
        </w:rPr>
      </w:pPr>
    </w:p>
    <w:p w14:paraId="152A788B" w14:textId="77777777" w:rsidR="000536A6" w:rsidRDefault="000536A6" w:rsidP="004F1422">
      <w:pPr>
        <w:spacing w:after="0"/>
        <w:jc w:val="right"/>
        <w:rPr>
          <w:rFonts w:ascii="Arial" w:hAnsi="Arial" w:cs="Arial"/>
          <w:sz w:val="18"/>
          <w:szCs w:val="18"/>
        </w:rPr>
      </w:pPr>
    </w:p>
    <w:p w14:paraId="195F3B66" w14:textId="77777777" w:rsidR="000536A6" w:rsidRDefault="000536A6" w:rsidP="004F1422">
      <w:pPr>
        <w:spacing w:after="0"/>
        <w:jc w:val="right"/>
        <w:rPr>
          <w:rFonts w:ascii="Arial" w:hAnsi="Arial" w:cs="Arial"/>
          <w:sz w:val="18"/>
          <w:szCs w:val="18"/>
        </w:rPr>
      </w:pPr>
    </w:p>
    <w:p w14:paraId="757675CB" w14:textId="77777777" w:rsidR="000536A6" w:rsidRDefault="000536A6" w:rsidP="004F1422">
      <w:pPr>
        <w:spacing w:after="0"/>
        <w:jc w:val="right"/>
        <w:rPr>
          <w:rFonts w:ascii="Arial" w:hAnsi="Arial" w:cs="Arial"/>
          <w:sz w:val="18"/>
          <w:szCs w:val="18"/>
        </w:rPr>
      </w:pPr>
    </w:p>
    <w:p w14:paraId="5C91E05C" w14:textId="77777777" w:rsidR="000536A6" w:rsidRDefault="000536A6" w:rsidP="004F1422">
      <w:pPr>
        <w:spacing w:after="0"/>
        <w:jc w:val="right"/>
        <w:rPr>
          <w:rFonts w:ascii="Arial" w:hAnsi="Arial" w:cs="Arial"/>
          <w:sz w:val="18"/>
          <w:szCs w:val="18"/>
        </w:rPr>
      </w:pPr>
    </w:p>
    <w:p w14:paraId="63590DC0" w14:textId="77777777" w:rsidR="000536A6" w:rsidRDefault="000536A6" w:rsidP="004F1422">
      <w:pPr>
        <w:spacing w:after="0"/>
        <w:jc w:val="right"/>
        <w:rPr>
          <w:rFonts w:ascii="Arial" w:hAnsi="Arial" w:cs="Arial"/>
          <w:sz w:val="18"/>
          <w:szCs w:val="18"/>
        </w:rPr>
      </w:pPr>
    </w:p>
    <w:p w14:paraId="6A7160E7" w14:textId="77777777" w:rsidR="000536A6" w:rsidRDefault="000536A6" w:rsidP="004F1422">
      <w:pPr>
        <w:spacing w:after="0"/>
        <w:jc w:val="right"/>
        <w:rPr>
          <w:rFonts w:ascii="Arial" w:hAnsi="Arial" w:cs="Arial"/>
          <w:sz w:val="18"/>
          <w:szCs w:val="18"/>
        </w:rPr>
      </w:pPr>
    </w:p>
    <w:p w14:paraId="1A9F7C2D" w14:textId="77777777" w:rsidR="000536A6" w:rsidRDefault="000536A6" w:rsidP="004F1422">
      <w:pPr>
        <w:spacing w:after="0"/>
        <w:jc w:val="right"/>
        <w:rPr>
          <w:rFonts w:ascii="Arial" w:hAnsi="Arial" w:cs="Arial"/>
          <w:sz w:val="18"/>
          <w:szCs w:val="18"/>
        </w:rPr>
      </w:pPr>
    </w:p>
    <w:p w14:paraId="736B804B" w14:textId="77777777" w:rsidR="000536A6" w:rsidRDefault="000536A6" w:rsidP="004F1422">
      <w:pPr>
        <w:spacing w:after="0"/>
        <w:jc w:val="right"/>
        <w:rPr>
          <w:rFonts w:ascii="Arial" w:hAnsi="Arial" w:cs="Arial"/>
          <w:sz w:val="18"/>
          <w:szCs w:val="18"/>
        </w:rPr>
      </w:pPr>
    </w:p>
    <w:p w14:paraId="7D221B15" w14:textId="77777777" w:rsidR="0091092E" w:rsidRDefault="0091092E" w:rsidP="004F1422">
      <w:pPr>
        <w:spacing w:after="0"/>
        <w:jc w:val="right"/>
        <w:rPr>
          <w:rFonts w:ascii="Arial" w:hAnsi="Arial" w:cs="Arial"/>
          <w:sz w:val="18"/>
          <w:szCs w:val="18"/>
        </w:rPr>
      </w:pPr>
    </w:p>
    <w:p w14:paraId="2075F429" w14:textId="77777777" w:rsidR="0091092E" w:rsidRDefault="0091092E" w:rsidP="004F1422">
      <w:pPr>
        <w:spacing w:after="0"/>
        <w:jc w:val="right"/>
        <w:rPr>
          <w:rFonts w:ascii="Arial" w:hAnsi="Arial" w:cs="Arial"/>
          <w:sz w:val="18"/>
          <w:szCs w:val="18"/>
        </w:rPr>
      </w:pPr>
    </w:p>
    <w:p w14:paraId="6824825D" w14:textId="77777777" w:rsidR="0091092E" w:rsidRDefault="0091092E" w:rsidP="004F1422">
      <w:pPr>
        <w:spacing w:after="0"/>
        <w:jc w:val="right"/>
        <w:rPr>
          <w:rFonts w:ascii="Arial" w:hAnsi="Arial" w:cs="Arial"/>
          <w:sz w:val="18"/>
          <w:szCs w:val="18"/>
        </w:rPr>
      </w:pPr>
    </w:p>
    <w:p w14:paraId="5BAA0FD6" w14:textId="77777777" w:rsidR="0091092E" w:rsidRDefault="0091092E" w:rsidP="004F1422">
      <w:pPr>
        <w:spacing w:after="0"/>
        <w:jc w:val="right"/>
        <w:rPr>
          <w:rFonts w:ascii="Arial" w:hAnsi="Arial" w:cs="Arial"/>
          <w:sz w:val="18"/>
          <w:szCs w:val="18"/>
        </w:rPr>
      </w:pPr>
    </w:p>
    <w:p w14:paraId="7E25B50E" w14:textId="77777777" w:rsidR="000536A6" w:rsidRDefault="000536A6" w:rsidP="004F1422">
      <w:pPr>
        <w:spacing w:after="0"/>
        <w:jc w:val="right"/>
        <w:rPr>
          <w:rFonts w:ascii="Arial" w:hAnsi="Arial" w:cs="Arial"/>
          <w:sz w:val="18"/>
          <w:szCs w:val="18"/>
        </w:rPr>
      </w:pPr>
    </w:p>
    <w:p w14:paraId="70D87C4A" w14:textId="77777777" w:rsidR="00F4435A" w:rsidRDefault="00F4435A" w:rsidP="004F1422">
      <w:pPr>
        <w:spacing w:after="0"/>
        <w:jc w:val="right"/>
        <w:rPr>
          <w:rFonts w:ascii="Arial" w:hAnsi="Arial" w:cs="Arial"/>
          <w:sz w:val="18"/>
          <w:szCs w:val="18"/>
        </w:rPr>
      </w:pPr>
    </w:p>
    <w:p w14:paraId="61F43DF3" w14:textId="77777777" w:rsidR="0097025F" w:rsidRDefault="0097025F" w:rsidP="004F1422">
      <w:pPr>
        <w:spacing w:after="0"/>
        <w:jc w:val="right"/>
        <w:rPr>
          <w:rFonts w:ascii="Arial" w:hAnsi="Arial" w:cs="Arial"/>
          <w:sz w:val="18"/>
          <w:szCs w:val="18"/>
        </w:rPr>
      </w:pPr>
    </w:p>
    <w:p w14:paraId="0A8B162D" w14:textId="77777777" w:rsidR="0097025F" w:rsidRDefault="0097025F" w:rsidP="004F1422">
      <w:pPr>
        <w:spacing w:after="0"/>
        <w:jc w:val="right"/>
        <w:rPr>
          <w:rFonts w:ascii="Arial" w:hAnsi="Arial" w:cs="Arial"/>
          <w:sz w:val="18"/>
          <w:szCs w:val="18"/>
        </w:rPr>
      </w:pPr>
    </w:p>
    <w:p w14:paraId="09DCA0B8" w14:textId="7CDF8A28" w:rsidR="004F1422" w:rsidRDefault="004F1422" w:rsidP="004F1422">
      <w:pPr>
        <w:spacing w:after="0"/>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4</w:t>
      </w:r>
    </w:p>
    <w:p w14:paraId="26C424DB" w14:textId="77777777" w:rsidR="0097025F" w:rsidRPr="007715E9" w:rsidRDefault="0097025F" w:rsidP="004F1422">
      <w:pPr>
        <w:spacing w:after="0"/>
        <w:jc w:val="right"/>
        <w:rPr>
          <w:rFonts w:ascii="Arial" w:hAnsi="Arial" w:cs="Arial"/>
          <w:sz w:val="18"/>
          <w:szCs w:val="18"/>
        </w:rPr>
      </w:pPr>
    </w:p>
    <w:p w14:paraId="700E5E86"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174068C8" w14:textId="77777777" w:rsidR="004F1422" w:rsidRDefault="004F1422" w:rsidP="004F142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W w:w="0" w:type="auto"/>
        <w:tblInd w:w="108" w:type="dxa"/>
        <w:tblLook w:val="04A0" w:firstRow="1" w:lastRow="0" w:firstColumn="1" w:lastColumn="0" w:noHBand="0" w:noVBand="1"/>
      </w:tblPr>
      <w:tblGrid>
        <w:gridCol w:w="8962"/>
      </w:tblGrid>
      <w:tr w:rsidR="004F1422" w14:paraId="61179521" w14:textId="77777777" w:rsidTr="004F1422">
        <w:tc>
          <w:tcPr>
            <w:tcW w:w="0" w:type="auto"/>
            <w:tcMar>
              <w:top w:w="0" w:type="auto"/>
              <w:bottom w:w="0" w:type="auto"/>
            </w:tcMar>
          </w:tcPr>
          <w:p w14:paraId="1D0075EF" w14:textId="17915220" w:rsidR="004F1422" w:rsidRPr="00D77C17" w:rsidRDefault="004F1422" w:rsidP="00D77C17">
            <w:pPr>
              <w:numPr>
                <w:ilvl w:val="0"/>
                <w:numId w:val="20"/>
              </w:numPr>
              <w:jc w:val="both"/>
              <w:rPr>
                <w:rFonts w:ascii="Arial" w:hAnsi="Arial" w:cs="Arial"/>
                <w:color w:val="000000"/>
                <w:sz w:val="18"/>
                <w:szCs w:val="18"/>
              </w:rPr>
            </w:pPr>
            <w:r>
              <w:rPr>
                <w:rFonts w:ascii="Arial" w:hAnsi="Arial" w:cs="Arial"/>
                <w:color w:val="000000"/>
                <w:sz w:val="18"/>
                <w:szCs w:val="18"/>
              </w:rPr>
              <w:t>gospodarskemu subjektu ni</w:t>
            </w:r>
            <w:r w:rsidR="00D77C17">
              <w:rPr>
                <w:rFonts w:ascii="Arial" w:hAnsi="Arial" w:cs="Arial"/>
                <w:color w:val="000000"/>
                <w:sz w:val="18"/>
                <w:szCs w:val="18"/>
              </w:rPr>
              <w:t>sta</w:t>
            </w:r>
            <w:r>
              <w:rPr>
                <w:rFonts w:ascii="Arial" w:hAnsi="Arial" w:cs="Arial"/>
                <w:color w:val="000000"/>
                <w:sz w:val="18"/>
                <w:szCs w:val="18"/>
              </w:rPr>
              <w:t xml:space="preserve"> bil</w:t>
            </w:r>
            <w:r w:rsidR="00D77C17">
              <w:rPr>
                <w:rFonts w:ascii="Arial" w:hAnsi="Arial" w:cs="Arial"/>
                <w:color w:val="000000"/>
                <w:sz w:val="18"/>
                <w:szCs w:val="18"/>
              </w:rPr>
              <w:t>i</w:t>
            </w:r>
            <w:r>
              <w:rPr>
                <w:rFonts w:ascii="Arial" w:hAnsi="Arial" w:cs="Arial"/>
                <w:color w:val="000000"/>
                <w:sz w:val="18"/>
                <w:szCs w:val="18"/>
              </w:rPr>
              <w:t xml:space="preserve"> </w:t>
            </w:r>
            <w:r w:rsidR="00D77C17" w:rsidRPr="0002784D">
              <w:rPr>
                <w:rFonts w:ascii="Arial" w:hAnsi="Arial" w:cs="Arial"/>
                <w:color w:val="000000"/>
                <w:sz w:val="18"/>
                <w:szCs w:val="18"/>
              </w:rPr>
              <w:t xml:space="preserve">v zadnjih treh letih </w:t>
            </w:r>
            <w:r w:rsidR="00D77C17" w:rsidRPr="0002784D">
              <w:rPr>
                <w:rFonts w:ascii="Arial" w:hAnsi="Arial" w:cs="Arial"/>
                <w:color w:val="000000"/>
                <w:sz w:val="18"/>
                <w:szCs w:val="18"/>
                <w:shd w:val="clear" w:color="auto" w:fill="FFFFFF"/>
              </w:rPr>
              <w:t xml:space="preserve">pred potekom roka za oddajo ponudb pristojni organ Republike Slovenije ali druge države članice ali tretje države </w:t>
            </w:r>
            <w:r w:rsidR="00D77C17">
              <w:rPr>
                <w:rFonts w:ascii="Arial" w:hAnsi="Arial" w:cs="Arial"/>
                <w:color w:val="000000"/>
                <w:sz w:val="18"/>
                <w:szCs w:val="18"/>
                <w:shd w:val="clear" w:color="auto" w:fill="FFFFFF"/>
              </w:rPr>
              <w:t>ugotovljeni</w:t>
            </w:r>
            <w:r w:rsidR="00D77C17" w:rsidRPr="0002784D">
              <w:rPr>
                <w:rFonts w:ascii="Arial" w:hAnsi="Arial" w:cs="Arial"/>
                <w:color w:val="000000"/>
                <w:sz w:val="18"/>
                <w:szCs w:val="18"/>
                <w:shd w:val="clear" w:color="auto" w:fill="FFFFFF"/>
              </w:rPr>
              <w:t xml:space="preserve"> najmanj dve kršitvi v zvezi s plačilom za delo, delovnim časom, počitki, opravljanjem dela na podlagi pogodb civilnega prava kljub obstoju elementov delovnega razmerja ali v zvezi z zaposlovanjem na črno, za kateri </w:t>
            </w:r>
            <w:r w:rsidR="00D77C17">
              <w:rPr>
                <w:rFonts w:ascii="Arial" w:hAnsi="Arial" w:cs="Arial"/>
                <w:color w:val="000000"/>
                <w:sz w:val="18"/>
                <w:szCs w:val="18"/>
                <w:shd w:val="clear" w:color="auto" w:fill="FFFFFF"/>
              </w:rPr>
              <w:t>nam</w:t>
            </w:r>
            <w:r w:rsidR="00D77C17" w:rsidRPr="0002784D">
              <w:rPr>
                <w:rFonts w:ascii="Arial" w:hAnsi="Arial" w:cs="Arial"/>
                <w:color w:val="000000"/>
                <w:sz w:val="18"/>
                <w:szCs w:val="18"/>
                <w:shd w:val="clear" w:color="auto" w:fill="FFFFFF"/>
              </w:rPr>
              <w:t xml:space="preserve"> je bila s pravnomočno odločitvijo ali več pravnomočnimi odločit</w:t>
            </w:r>
            <w:r w:rsidR="00D77C17">
              <w:rPr>
                <w:rFonts w:ascii="Arial" w:hAnsi="Arial" w:cs="Arial"/>
                <w:color w:val="000000"/>
                <w:sz w:val="18"/>
                <w:szCs w:val="18"/>
                <w:shd w:val="clear" w:color="auto" w:fill="FFFFFF"/>
              </w:rPr>
              <w:t>vami izrečena globa za prekršek,</w:t>
            </w:r>
          </w:p>
          <w:p w14:paraId="35B90AEC"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16E4C2F3" w14:textId="77777777" w:rsidR="004F1422" w:rsidRDefault="004F1422" w:rsidP="006409C9">
            <w:pPr>
              <w:numPr>
                <w:ilvl w:val="0"/>
                <w:numId w:val="2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0C0FD4F"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66C2B63C" w14:textId="5A600015" w:rsidR="004F1422" w:rsidRDefault="004F1422" w:rsidP="004F1422">
      <w:pPr>
        <w:spacing w:before="225" w:after="225" w:line="240" w:lineRule="auto"/>
        <w:jc w:val="both"/>
      </w:pPr>
      <w:r>
        <w:rPr>
          <w:rFonts w:ascii="Arial" w:hAnsi="Arial" w:cs="Arial"/>
          <w:color w:val="000000"/>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10</w:t>
      </w:r>
      <w:r w:rsidR="00681224">
        <w:rPr>
          <w:rFonts w:ascii="Arial" w:hAnsi="Arial" w:cs="Arial"/>
          <w:color w:val="222222"/>
          <w:sz w:val="18"/>
          <w:szCs w:val="18"/>
          <w:shd w:val="clear" w:color="auto" w:fill="FFFFFF"/>
        </w:rPr>
        <w:t xml:space="preserve"> sklopov)«</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in evidence o prekrških.</w:t>
      </w:r>
    </w:p>
    <w:tbl>
      <w:tblPr>
        <w:tblW w:w="5010" w:type="pct"/>
        <w:tblInd w:w="99"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9"/>
        <w:gridCol w:w="2716"/>
        <w:gridCol w:w="1810"/>
        <w:gridCol w:w="4535"/>
      </w:tblGrid>
      <w:tr w:rsidR="004F1422" w14:paraId="53D808F4"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D60346" w14:textId="77777777" w:rsidR="004F1422" w:rsidRDefault="004F1422" w:rsidP="004F1422">
            <w:pPr>
              <w:jc w:val="right"/>
            </w:pPr>
            <w:r>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86859" w14:textId="77777777" w:rsidR="004F1422" w:rsidRDefault="004F1422" w:rsidP="004F1422">
            <w:r>
              <w:rPr>
                <w:rFonts w:ascii="Arial" w:hAnsi="Arial" w:cs="Arial"/>
                <w:color w:val="000000"/>
                <w:position w:val="-2"/>
                <w:sz w:val="18"/>
                <w:szCs w:val="18"/>
              </w:rPr>
              <w:t> </w:t>
            </w:r>
          </w:p>
        </w:tc>
      </w:tr>
      <w:tr w:rsidR="004F1422" w14:paraId="20980BC6"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DC64C4" w14:textId="77777777" w:rsidR="004F1422" w:rsidRDefault="004F1422" w:rsidP="004F1422">
            <w:pPr>
              <w:jc w:val="right"/>
            </w:pPr>
            <w:r>
              <w:rPr>
                <w:rFonts w:ascii="Arial" w:hAnsi="Arial" w:cs="Arial"/>
                <w:color w:val="000000"/>
                <w:position w:val="-2"/>
                <w:sz w:val="18"/>
                <w:szCs w:val="18"/>
              </w:rPr>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126ACD" w14:textId="77777777" w:rsidR="004F1422" w:rsidRDefault="004F1422" w:rsidP="004F1422">
            <w:r>
              <w:rPr>
                <w:rFonts w:ascii="Arial" w:hAnsi="Arial" w:cs="Arial"/>
                <w:color w:val="000000"/>
                <w:position w:val="-2"/>
                <w:sz w:val="18"/>
                <w:szCs w:val="18"/>
              </w:rPr>
              <w:t> </w:t>
            </w:r>
          </w:p>
        </w:tc>
      </w:tr>
      <w:tr w:rsidR="004F1422" w14:paraId="4EF86A0C"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8617B" w14:textId="77777777" w:rsidR="004F1422" w:rsidRDefault="004F1422" w:rsidP="004F1422">
            <w:pPr>
              <w:jc w:val="right"/>
            </w:pPr>
            <w:r>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906826" w14:textId="77777777" w:rsidR="004F1422" w:rsidRDefault="004F1422" w:rsidP="004F1422">
            <w:r>
              <w:rPr>
                <w:rFonts w:ascii="Arial" w:hAnsi="Arial" w:cs="Arial"/>
                <w:color w:val="000000"/>
                <w:position w:val="-2"/>
                <w:sz w:val="18"/>
                <w:szCs w:val="18"/>
              </w:rPr>
              <w:t> </w:t>
            </w:r>
          </w:p>
        </w:tc>
      </w:tr>
      <w:tr w:rsidR="004F1422" w14:paraId="69807273"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092BF2" w14:textId="77777777" w:rsidR="004F1422" w:rsidRDefault="004F1422" w:rsidP="004F1422">
            <w:pPr>
              <w:jc w:val="right"/>
            </w:pPr>
            <w:r>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E7B7BC" w14:textId="77777777" w:rsidR="004F1422" w:rsidRDefault="004F1422" w:rsidP="004F1422">
            <w:r>
              <w:rPr>
                <w:rFonts w:ascii="Arial" w:hAnsi="Arial" w:cs="Arial"/>
                <w:color w:val="000000"/>
                <w:position w:val="-2"/>
                <w:sz w:val="18"/>
                <w:szCs w:val="18"/>
              </w:rPr>
              <w:t> </w:t>
            </w:r>
          </w:p>
        </w:tc>
      </w:tr>
      <w:tr w:rsidR="004F1422" w14:paraId="57FEB19E" w14:textId="77777777" w:rsidTr="006C6FEE">
        <w:trPr>
          <w:gridBefore w:val="1"/>
          <w:wBefore w:w="5" w:type="pct"/>
        </w:trPr>
        <w:tc>
          <w:tcPr>
            <w:tcW w:w="149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B386BB" w14:textId="77777777" w:rsidR="004F1422" w:rsidRDefault="004F1422" w:rsidP="004F1422">
            <w:pPr>
              <w:jc w:val="right"/>
            </w:pPr>
            <w:r>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44B5C9" w14:textId="77777777" w:rsidR="004F1422" w:rsidRDefault="004F1422" w:rsidP="004F1422">
            <w:r>
              <w:rPr>
                <w:rFonts w:ascii="Arial" w:hAnsi="Arial" w:cs="Arial"/>
                <w:color w:val="000000"/>
                <w:position w:val="-2"/>
                <w:sz w:val="18"/>
                <w:szCs w:val="18"/>
              </w:rPr>
              <w:t> </w:t>
            </w:r>
          </w:p>
        </w:tc>
      </w:tr>
      <w:tr w:rsidR="004F1422" w14:paraId="647504B7"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4B5ACB42" w14:textId="77777777" w:rsidR="006C6FEE" w:rsidRDefault="004F1422" w:rsidP="004F1422">
            <w:pPr>
              <w:rPr>
                <w:rFonts w:ascii="Arial" w:hAnsi="Arial" w:cs="Arial"/>
                <w:color w:val="000000"/>
                <w:sz w:val="18"/>
                <w:szCs w:val="18"/>
              </w:rPr>
            </w:pPr>
            <w:r>
              <w:rPr>
                <w:rFonts w:ascii="Arial" w:hAnsi="Arial" w:cs="Arial"/>
                <w:color w:val="000000"/>
                <w:sz w:val="18"/>
                <w:szCs w:val="18"/>
              </w:rPr>
              <w:t> </w:t>
            </w:r>
          </w:p>
          <w:p w14:paraId="10EE66A3" w14:textId="7534777E"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4E44698" w14:textId="77777777" w:rsidR="004F1422" w:rsidRDefault="004F1422" w:rsidP="004F1422">
            <w:r>
              <w:rPr>
                <w:rFonts w:ascii="Arial" w:hAnsi="Arial" w:cs="Arial"/>
                <w:color w:val="000000"/>
                <w:position w:val="-2"/>
                <w:sz w:val="18"/>
                <w:szCs w:val="18"/>
              </w:rPr>
              <w:t>Ime in priimek: _____________________</w:t>
            </w:r>
          </w:p>
        </w:tc>
      </w:tr>
      <w:tr w:rsidR="004F1422" w14:paraId="7BA369E4" w14:textId="77777777" w:rsidTr="006C6FE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3"/>
            <w:tcMar>
              <w:top w:w="75" w:type="dxa"/>
              <w:bottom w:w="75" w:type="dxa"/>
            </w:tcMar>
            <w:vAlign w:val="center"/>
          </w:tcPr>
          <w:p w14:paraId="7842D5F7"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167402FD" w14:textId="77777777" w:rsidR="004F1422" w:rsidRDefault="004F1422" w:rsidP="006C6FEE">
            <w:pPr>
              <w:jc w:val="center"/>
            </w:pPr>
            <w:r>
              <w:rPr>
                <w:rFonts w:ascii="Arial" w:hAnsi="Arial" w:cs="Arial"/>
                <w:color w:val="A9A9A9"/>
                <w:position w:val="-2"/>
                <w:sz w:val="18"/>
                <w:szCs w:val="18"/>
              </w:rPr>
              <w:t>(žig in podpis)</w:t>
            </w:r>
          </w:p>
        </w:tc>
      </w:tr>
    </w:tbl>
    <w:p w14:paraId="2C1EB002" w14:textId="77777777" w:rsidR="000536A6" w:rsidRDefault="000536A6" w:rsidP="000536A6">
      <w:pPr>
        <w:spacing w:after="0" w:line="240" w:lineRule="auto"/>
        <w:jc w:val="right"/>
        <w:rPr>
          <w:rFonts w:ascii="Arial" w:hAnsi="Arial" w:cs="Arial"/>
          <w:color w:val="000000"/>
          <w:sz w:val="18"/>
          <w:szCs w:val="18"/>
        </w:rPr>
      </w:pPr>
    </w:p>
    <w:p w14:paraId="4FE140F3" w14:textId="77777777" w:rsidR="0091092E" w:rsidRDefault="004F1422" w:rsidP="000536A6">
      <w:pPr>
        <w:spacing w:after="0" w:line="240" w:lineRule="auto"/>
        <w:jc w:val="right"/>
        <w:rPr>
          <w:rFonts w:ascii="Arial" w:hAnsi="Arial" w:cs="Arial"/>
          <w:color w:val="000000"/>
          <w:sz w:val="18"/>
          <w:szCs w:val="18"/>
        </w:rPr>
      </w:pPr>
      <w:r>
        <w:rPr>
          <w:rFonts w:ascii="Arial" w:hAnsi="Arial" w:cs="Arial"/>
          <w:color w:val="000000"/>
          <w:sz w:val="18"/>
          <w:szCs w:val="18"/>
        </w:rPr>
        <w:t> </w:t>
      </w:r>
    </w:p>
    <w:p w14:paraId="2E016DC1" w14:textId="3F4F8C5E" w:rsidR="004F1422" w:rsidRDefault="004F1422" w:rsidP="000536A6">
      <w:pPr>
        <w:spacing w:after="0" w:line="240" w:lineRule="auto"/>
        <w:jc w:val="right"/>
        <w:rPr>
          <w:rFonts w:ascii="Arial" w:hAnsi="Arial" w:cs="Arial"/>
          <w:sz w:val="18"/>
          <w:szCs w:val="18"/>
        </w:rPr>
      </w:pPr>
      <w:r>
        <w:rPr>
          <w:rFonts w:ascii="Arial" w:hAnsi="Arial" w:cs="Arial"/>
          <w:sz w:val="18"/>
          <w:szCs w:val="18"/>
        </w:rPr>
        <w:lastRenderedPageBreak/>
        <w:t xml:space="preserve">Obrazec št: </w:t>
      </w:r>
      <w:r w:rsidR="000536A6">
        <w:rPr>
          <w:rFonts w:ascii="Arial" w:hAnsi="Arial" w:cs="Arial"/>
          <w:sz w:val="18"/>
          <w:szCs w:val="18"/>
        </w:rPr>
        <w:t>5</w:t>
      </w:r>
    </w:p>
    <w:p w14:paraId="69C8D5F3" w14:textId="77777777" w:rsidR="0097025F" w:rsidRPr="007715E9" w:rsidRDefault="0097025F" w:rsidP="000536A6">
      <w:pPr>
        <w:spacing w:after="0" w:line="240" w:lineRule="auto"/>
        <w:jc w:val="right"/>
        <w:rPr>
          <w:rFonts w:ascii="Arial" w:hAnsi="Arial" w:cs="Arial"/>
          <w:sz w:val="18"/>
          <w:szCs w:val="18"/>
        </w:rPr>
      </w:pPr>
    </w:p>
    <w:p w14:paraId="07DC3E71" w14:textId="77777777" w:rsidR="004F1422" w:rsidRDefault="004F1422" w:rsidP="000536A6">
      <w:pPr>
        <w:pStyle w:val="Naslov1"/>
        <w:pBdr>
          <w:top w:val="single" w:sz="36" w:space="1" w:color="7EFF09"/>
          <w:left w:val="single" w:sz="36" w:space="5" w:color="7EFF09"/>
          <w:bottom w:val="single" w:sz="36" w:space="1" w:color="7EFF09"/>
          <w:right w:val="single" w:sz="36" w:space="4" w:color="7EFF09"/>
        </w:pBdr>
        <w:shd w:val="clear" w:color="auto" w:fill="7BF949"/>
        <w:spacing w:before="0"/>
        <w:ind w:left="1985"/>
        <w:rPr>
          <w:rFonts w:ascii="Arial" w:hAnsi="Arial" w:cs="Arial"/>
        </w:rPr>
      </w:pPr>
      <w:r>
        <w:rPr>
          <w:rFonts w:ascii="Arial" w:hAnsi="Arial" w:cs="Arial"/>
        </w:rPr>
        <w:t>Izjava članov organov in zastopnikov gospodarskega subjekta in pooblastilo za pridobitev podatkov iz kazenske evidence</w:t>
      </w:r>
    </w:p>
    <w:p w14:paraId="60143233" w14:textId="77777777" w:rsidR="004F1422" w:rsidRDefault="004F1422" w:rsidP="004F142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W w:w="0" w:type="auto"/>
        <w:tblInd w:w="108" w:type="dxa"/>
        <w:tblLook w:val="04A0" w:firstRow="1" w:lastRow="0" w:firstColumn="1" w:lastColumn="0" w:noHBand="0" w:noVBand="1"/>
      </w:tblPr>
      <w:tblGrid>
        <w:gridCol w:w="8962"/>
      </w:tblGrid>
      <w:tr w:rsidR="004F1422" w14:paraId="2D77E5C9" w14:textId="77777777" w:rsidTr="004F1422">
        <w:tc>
          <w:tcPr>
            <w:tcW w:w="0" w:type="auto"/>
            <w:tcMar>
              <w:top w:w="0" w:type="auto"/>
              <w:bottom w:w="0" w:type="auto"/>
            </w:tcMar>
          </w:tcPr>
          <w:p w14:paraId="01D6BACE"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25C91002" w14:textId="77777777" w:rsidR="004F1422" w:rsidRDefault="004F1422" w:rsidP="006409C9">
            <w:pPr>
              <w:numPr>
                <w:ilvl w:val="0"/>
                <w:numId w:val="2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6BB71E51" w14:textId="77777777" w:rsidR="004F1422" w:rsidRDefault="004F1422" w:rsidP="004F1422">
      <w:pPr>
        <w:spacing w:before="225" w:after="225" w:line="240" w:lineRule="auto"/>
        <w:jc w:val="center"/>
      </w:pPr>
      <w:r>
        <w:rPr>
          <w:rFonts w:ascii="Arial" w:hAnsi="Arial" w:cs="Arial"/>
          <w:b/>
          <w:bCs/>
          <w:color w:val="000000"/>
          <w:sz w:val="21"/>
          <w:szCs w:val="21"/>
        </w:rPr>
        <w:t>POOBLASTILO</w:t>
      </w:r>
    </w:p>
    <w:p w14:paraId="1A8912DE" w14:textId="27F15032" w:rsidR="0091092E" w:rsidRPr="0091092E" w:rsidRDefault="004F1422" w:rsidP="004F142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Spodaj podpisani pooblaščam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7715E9">
        <w:rPr>
          <w:rFonts w:ascii="Arial" w:hAnsi="Arial" w:cs="Arial"/>
          <w:bCs/>
          <w:color w:val="000000"/>
          <w:sz w:val="18"/>
          <w:szCs w:val="18"/>
        </w:rPr>
        <w:t>,</w:t>
      </w:r>
      <w:r w:rsidRPr="007715E9">
        <w:rPr>
          <w:rFonts w:ascii="Arial" w:hAnsi="Arial" w:cs="Arial"/>
          <w:color w:val="000000"/>
          <w:sz w:val="18"/>
          <w:szCs w:val="18"/>
        </w:rPr>
        <w:t xml:space="preserve"> </w:t>
      </w:r>
      <w:r>
        <w:rPr>
          <w:rFonts w:ascii="Arial" w:hAnsi="Arial" w:cs="Arial"/>
          <w:color w:val="000000"/>
          <w:sz w:val="18"/>
          <w:szCs w:val="18"/>
        </w:rPr>
        <w:t xml:space="preserve">da za potrebe preverjanja izpolnjevanja pogojev v postopku javnega naročila </w:t>
      </w:r>
      <w:r w:rsidR="000536A6">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10</w:t>
      </w:r>
      <w:r w:rsidR="00681224">
        <w:rPr>
          <w:rFonts w:ascii="Arial" w:hAnsi="Arial" w:cs="Arial"/>
          <w:color w:val="222222"/>
          <w:sz w:val="18"/>
          <w:szCs w:val="18"/>
          <w:shd w:val="clear" w:color="auto" w:fill="FFFFFF"/>
        </w:rPr>
        <w:t xml:space="preserve"> sklopov)«</w:t>
      </w:r>
      <w:r w:rsidR="00681224">
        <w:rPr>
          <w:rFonts w:ascii="Arial" w:hAnsi="Arial" w:cs="Arial"/>
          <w:color w:val="000000"/>
          <w:sz w:val="18"/>
          <w:szCs w:val="18"/>
        </w:rPr>
        <w:t xml:space="preserve"> </w:t>
      </w:r>
      <w:r>
        <w:rPr>
          <w:rFonts w:ascii="Arial" w:hAnsi="Arial" w:cs="Arial"/>
          <w:color w:val="000000"/>
          <w:sz w:val="18"/>
          <w:szCs w:val="18"/>
        </w:rPr>
        <w:t>od Ministrstva za pravosodje pridobi potrdilo iz kazenske evidence. Moji osebni podatki so naslednji:</w:t>
      </w:r>
    </w:p>
    <w:tbl>
      <w:tblPr>
        <w:tblW w:w="5000" w:type="pct"/>
        <w:tblInd w:w="102" w:type="dxa"/>
        <w:tblLayout w:type="fixed"/>
        <w:tblLook w:val="04A0" w:firstRow="1" w:lastRow="0" w:firstColumn="1" w:lastColumn="0" w:noHBand="0" w:noVBand="1"/>
      </w:tblPr>
      <w:tblGrid>
        <w:gridCol w:w="7"/>
        <w:gridCol w:w="3265"/>
        <w:gridCol w:w="1258"/>
        <w:gridCol w:w="4528"/>
      </w:tblGrid>
      <w:tr w:rsidR="004F1422" w14:paraId="0F76505B"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542372" w14:textId="77777777" w:rsidR="004F1422" w:rsidRDefault="004F1422" w:rsidP="004F1422">
            <w:pPr>
              <w:jc w:val="right"/>
            </w:pPr>
            <w:r>
              <w:rPr>
                <w:rFonts w:ascii="Arial" w:hAnsi="Arial" w:cs="Arial"/>
                <w:color w:val="000000"/>
                <w:position w:val="-2"/>
                <w:sz w:val="18"/>
                <w:szCs w:val="18"/>
              </w:rPr>
              <w:t>Ime in priimek:</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E0ADBF" w14:textId="77777777" w:rsidR="004F1422" w:rsidRDefault="004F1422" w:rsidP="004F1422">
            <w:r>
              <w:rPr>
                <w:rFonts w:ascii="Arial" w:hAnsi="Arial" w:cs="Arial"/>
                <w:color w:val="000000"/>
                <w:position w:val="-2"/>
                <w:sz w:val="18"/>
                <w:szCs w:val="18"/>
              </w:rPr>
              <w:t> </w:t>
            </w:r>
          </w:p>
        </w:tc>
      </w:tr>
      <w:tr w:rsidR="004F1422" w14:paraId="3F1451AA"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8F56FFA" w14:textId="77777777" w:rsidR="004F1422" w:rsidRDefault="004F1422" w:rsidP="004F1422">
            <w:pPr>
              <w:jc w:val="right"/>
            </w:pPr>
            <w:r>
              <w:rPr>
                <w:rFonts w:ascii="Arial" w:hAnsi="Arial" w:cs="Arial"/>
                <w:color w:val="000000"/>
                <w:position w:val="-2"/>
                <w:sz w:val="18"/>
                <w:szCs w:val="18"/>
              </w:rPr>
              <w:t>Funkcija v gospodarskem subjektu:</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D59726" w14:textId="77777777" w:rsidR="004F1422" w:rsidRDefault="004F1422" w:rsidP="004F1422">
            <w:r>
              <w:rPr>
                <w:rFonts w:ascii="Arial" w:hAnsi="Arial" w:cs="Arial"/>
                <w:color w:val="000000"/>
                <w:position w:val="-2"/>
                <w:sz w:val="18"/>
                <w:szCs w:val="18"/>
              </w:rPr>
              <w:t> </w:t>
            </w:r>
          </w:p>
        </w:tc>
      </w:tr>
      <w:tr w:rsidR="004F1422" w14:paraId="3C4B6C0C" w14:textId="77777777" w:rsidTr="0097025F">
        <w:trPr>
          <w:gridBefore w:val="1"/>
          <w:wBefore w:w="7" w:type="dxa"/>
          <w:trHeight w:val="25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98DBDD4" w14:textId="77777777" w:rsidR="004F1422" w:rsidRDefault="004F1422" w:rsidP="004F1422">
            <w:pPr>
              <w:jc w:val="right"/>
            </w:pPr>
            <w:r>
              <w:rPr>
                <w:rFonts w:ascii="Arial" w:hAnsi="Arial" w:cs="Arial"/>
                <w:color w:val="000000"/>
                <w:position w:val="-2"/>
                <w:sz w:val="18"/>
                <w:szCs w:val="18"/>
              </w:rPr>
              <w:t>EMŠO: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B8240B" w14:textId="77777777" w:rsidR="004F1422" w:rsidRDefault="004F1422" w:rsidP="004F1422">
            <w:r>
              <w:rPr>
                <w:rFonts w:ascii="Arial" w:hAnsi="Arial" w:cs="Arial"/>
                <w:color w:val="000000"/>
                <w:position w:val="-2"/>
                <w:sz w:val="18"/>
                <w:szCs w:val="18"/>
              </w:rPr>
              <w:t> </w:t>
            </w:r>
          </w:p>
        </w:tc>
      </w:tr>
      <w:tr w:rsidR="004F1422" w14:paraId="193DF31D"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7CEF16" w14:textId="77777777" w:rsidR="004F1422" w:rsidRDefault="004F1422" w:rsidP="004F1422">
            <w:pPr>
              <w:jc w:val="right"/>
            </w:pPr>
            <w:r>
              <w:rPr>
                <w:rFonts w:ascii="Arial" w:hAnsi="Arial" w:cs="Arial"/>
                <w:color w:val="000000"/>
                <w:position w:val="-2"/>
                <w:sz w:val="18"/>
                <w:szCs w:val="18"/>
              </w:rPr>
              <w:t>Kraj in država rojstva: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7ECF9F5" w14:textId="77777777" w:rsidR="004F1422" w:rsidRDefault="004F1422" w:rsidP="004F1422">
            <w:r>
              <w:rPr>
                <w:rFonts w:ascii="Arial" w:hAnsi="Arial" w:cs="Arial"/>
                <w:color w:val="000000"/>
                <w:position w:val="-2"/>
                <w:sz w:val="18"/>
                <w:szCs w:val="18"/>
              </w:rPr>
              <w:t> </w:t>
            </w:r>
          </w:p>
        </w:tc>
      </w:tr>
      <w:tr w:rsidR="004F1422" w14:paraId="0175C635"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A46178" w14:textId="77777777" w:rsidR="004F1422" w:rsidRDefault="004F1422" w:rsidP="004F1422">
            <w:pPr>
              <w:jc w:val="right"/>
            </w:pPr>
            <w:r>
              <w:rPr>
                <w:rFonts w:ascii="Arial" w:hAnsi="Arial" w:cs="Arial"/>
                <w:color w:val="000000"/>
                <w:position w:val="-2"/>
                <w:sz w:val="18"/>
                <w:szCs w:val="18"/>
              </w:rPr>
              <w:t>Naslov stalnega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3C32CD" w14:textId="77777777" w:rsidR="004F1422" w:rsidRDefault="004F1422" w:rsidP="004F1422">
            <w:r>
              <w:rPr>
                <w:rFonts w:ascii="Arial" w:hAnsi="Arial" w:cs="Arial"/>
                <w:color w:val="000000"/>
                <w:position w:val="-2"/>
                <w:sz w:val="18"/>
                <w:szCs w:val="18"/>
              </w:rPr>
              <w:t> </w:t>
            </w:r>
          </w:p>
        </w:tc>
      </w:tr>
      <w:tr w:rsidR="004F1422" w14:paraId="01E1CF6F" w14:textId="77777777" w:rsidTr="0091092E">
        <w:trPr>
          <w:gridBefore w:val="1"/>
          <w:wBefore w:w="7" w:type="dxa"/>
          <w:trHeight w:val="23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4189AA" w14:textId="77777777" w:rsidR="004F1422" w:rsidRDefault="004F1422" w:rsidP="004F1422">
            <w:pPr>
              <w:jc w:val="right"/>
            </w:pPr>
            <w:r>
              <w:rPr>
                <w:rFonts w:ascii="Arial" w:hAnsi="Arial" w:cs="Arial"/>
                <w:color w:val="000000"/>
                <w:position w:val="-2"/>
                <w:sz w:val="18"/>
                <w:szCs w:val="18"/>
              </w:rPr>
              <w:t>Naslov začasnega prebivališča:</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4B1141" w14:textId="77777777" w:rsidR="004F1422" w:rsidRDefault="004F1422" w:rsidP="004F1422">
            <w:r>
              <w:rPr>
                <w:rFonts w:ascii="Arial" w:hAnsi="Arial" w:cs="Arial"/>
                <w:color w:val="000000"/>
                <w:position w:val="-2"/>
                <w:sz w:val="18"/>
                <w:szCs w:val="18"/>
              </w:rPr>
              <w:t> </w:t>
            </w:r>
          </w:p>
        </w:tc>
      </w:tr>
      <w:tr w:rsidR="004F1422" w14:paraId="08B579A2" w14:textId="77777777" w:rsidTr="0091092E">
        <w:trPr>
          <w:gridBefore w:val="1"/>
          <w:wBefore w:w="7" w:type="dxa"/>
          <w:trHeight w:val="468"/>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DF84D4" w14:textId="77777777" w:rsidR="004F1422" w:rsidRDefault="004F1422" w:rsidP="004F1422">
            <w:pPr>
              <w:jc w:val="right"/>
            </w:pPr>
            <w:r>
              <w:rPr>
                <w:rFonts w:ascii="Arial" w:hAnsi="Arial" w:cs="Arial"/>
                <w:color w:val="000000"/>
                <w:position w:val="-2"/>
                <w:sz w:val="18"/>
                <w:szCs w:val="18"/>
              </w:rPr>
              <w:t>Državljanstvo:</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F79900" w14:textId="77777777" w:rsidR="004F1422" w:rsidRDefault="004F1422" w:rsidP="004F1422">
            <w:r>
              <w:rPr>
                <w:rFonts w:ascii="Arial" w:hAnsi="Arial" w:cs="Arial"/>
                <w:color w:val="000000"/>
                <w:position w:val="-2"/>
                <w:sz w:val="18"/>
                <w:szCs w:val="18"/>
              </w:rPr>
              <w:t> </w:t>
            </w:r>
          </w:p>
        </w:tc>
      </w:tr>
      <w:tr w:rsidR="004F1422" w14:paraId="78B8E4E3" w14:textId="77777777" w:rsidTr="0091092E">
        <w:trPr>
          <w:gridBefore w:val="1"/>
          <w:wBefore w:w="7" w:type="dxa"/>
          <w:trHeight w:val="17"/>
        </w:trPr>
        <w:tc>
          <w:tcPr>
            <w:tcW w:w="327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07ED3B" w14:textId="77777777" w:rsidR="004F1422" w:rsidRDefault="004F1422" w:rsidP="004F1422">
            <w:pPr>
              <w:jc w:val="right"/>
            </w:pPr>
            <w:r>
              <w:rPr>
                <w:rFonts w:ascii="Arial" w:hAnsi="Arial" w:cs="Arial"/>
                <w:color w:val="000000"/>
                <w:position w:val="-2"/>
                <w:sz w:val="18"/>
                <w:szCs w:val="18"/>
              </w:rPr>
              <w:t>Moj prejšnji priimek se glasi:</w:t>
            </w:r>
          </w:p>
        </w:tc>
        <w:tc>
          <w:tcPr>
            <w:tcW w:w="5804"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C24BED0" w14:textId="77777777" w:rsidR="004F1422" w:rsidRDefault="004F1422" w:rsidP="004F1422">
            <w:r>
              <w:rPr>
                <w:rFonts w:ascii="Arial" w:hAnsi="Arial" w:cs="Arial"/>
                <w:color w:val="000000"/>
                <w:position w:val="-2"/>
                <w:sz w:val="18"/>
                <w:szCs w:val="18"/>
              </w:rPr>
              <w:t> </w:t>
            </w:r>
          </w:p>
        </w:tc>
      </w:tr>
      <w:tr w:rsidR="004F1422" w14:paraId="1C6CA320" w14:textId="77777777" w:rsidTr="0091092E">
        <w:trPr>
          <w:trHeight w:val="237"/>
        </w:trPr>
        <w:tc>
          <w:tcPr>
            <w:tcW w:w="4545" w:type="dxa"/>
            <w:gridSpan w:val="3"/>
            <w:tcMar>
              <w:top w:w="75" w:type="dxa"/>
              <w:bottom w:w="75" w:type="dxa"/>
            </w:tcMar>
            <w:vAlign w:val="center"/>
          </w:tcPr>
          <w:p w14:paraId="5801EFF1" w14:textId="4DC6B701" w:rsidR="004F1422" w:rsidRDefault="0091092E" w:rsidP="004F1422">
            <w:r>
              <w:rPr>
                <w:rFonts w:ascii="Arial" w:hAnsi="Arial" w:cs="Arial"/>
                <w:color w:val="000000"/>
                <w:position w:val="-2"/>
                <w:sz w:val="18"/>
                <w:szCs w:val="18"/>
              </w:rPr>
              <w:t>K</w:t>
            </w:r>
            <w:r w:rsidR="004F1422">
              <w:rPr>
                <w:rFonts w:ascii="Arial" w:hAnsi="Arial" w:cs="Arial"/>
                <w:color w:val="000000"/>
                <w:position w:val="-2"/>
                <w:sz w:val="18"/>
                <w:szCs w:val="18"/>
              </w:rPr>
              <w:t>raj in datum:</w:t>
            </w:r>
          </w:p>
        </w:tc>
        <w:tc>
          <w:tcPr>
            <w:tcW w:w="4543" w:type="dxa"/>
            <w:tcMar>
              <w:top w:w="75" w:type="dxa"/>
              <w:bottom w:w="75" w:type="dxa"/>
            </w:tcMar>
            <w:vAlign w:val="center"/>
          </w:tcPr>
          <w:p w14:paraId="5D5EE463" w14:textId="77777777" w:rsidR="004F1422" w:rsidRDefault="004F1422" w:rsidP="004F1422">
            <w:r>
              <w:rPr>
                <w:rFonts w:ascii="Arial" w:hAnsi="Arial" w:cs="Arial"/>
                <w:color w:val="000000"/>
                <w:position w:val="-2"/>
                <w:sz w:val="18"/>
                <w:szCs w:val="18"/>
              </w:rPr>
              <w:t>Ime in priimek: _____________________</w:t>
            </w:r>
          </w:p>
        </w:tc>
      </w:tr>
      <w:tr w:rsidR="004F1422" w14:paraId="58A9B361" w14:textId="77777777" w:rsidTr="0091092E">
        <w:trPr>
          <w:trHeight w:val="237"/>
        </w:trPr>
        <w:tc>
          <w:tcPr>
            <w:tcW w:w="4545" w:type="dxa"/>
            <w:gridSpan w:val="3"/>
            <w:tcMar>
              <w:top w:w="75" w:type="dxa"/>
              <w:bottom w:w="75" w:type="dxa"/>
            </w:tcMar>
            <w:vAlign w:val="center"/>
          </w:tcPr>
          <w:p w14:paraId="0EBAD174" w14:textId="77777777" w:rsidR="004F1422" w:rsidRDefault="004F1422" w:rsidP="004F1422">
            <w:r>
              <w:rPr>
                <w:rFonts w:ascii="Arial" w:hAnsi="Arial" w:cs="Arial"/>
                <w:color w:val="000000"/>
                <w:position w:val="-2"/>
                <w:sz w:val="18"/>
                <w:szCs w:val="18"/>
              </w:rPr>
              <w:t> </w:t>
            </w:r>
          </w:p>
        </w:tc>
        <w:tc>
          <w:tcPr>
            <w:tcW w:w="4543" w:type="dxa"/>
            <w:tcMar>
              <w:top w:w="75" w:type="dxa"/>
              <w:bottom w:w="75" w:type="dxa"/>
            </w:tcMar>
            <w:vAlign w:val="center"/>
          </w:tcPr>
          <w:p w14:paraId="300205EA" w14:textId="77777777" w:rsidR="004F1422" w:rsidRDefault="004F1422" w:rsidP="004F1422">
            <w:pPr>
              <w:jc w:val="center"/>
            </w:pPr>
            <w:r>
              <w:rPr>
                <w:rFonts w:ascii="Arial" w:hAnsi="Arial" w:cs="Arial"/>
                <w:color w:val="A9A9A9"/>
                <w:position w:val="-2"/>
                <w:sz w:val="18"/>
                <w:szCs w:val="18"/>
              </w:rPr>
              <w:t>(podpis)</w:t>
            </w:r>
          </w:p>
        </w:tc>
      </w:tr>
    </w:tbl>
    <w:p w14:paraId="0153741F" w14:textId="77777777" w:rsidR="004F1422" w:rsidRDefault="004F1422" w:rsidP="004F1422">
      <w:pPr>
        <w:spacing w:before="225" w:after="225" w:line="240" w:lineRule="auto"/>
        <w:jc w:val="both"/>
      </w:pPr>
      <w:r>
        <w:rPr>
          <w:rFonts w:ascii="Arial" w:hAnsi="Arial" w:cs="Arial"/>
          <w:color w:val="000000"/>
          <w:sz w:val="18"/>
          <w:szCs w:val="18"/>
        </w:rPr>
        <w:lastRenderedPageBreak/>
        <w:t> </w:t>
      </w:r>
    </w:p>
    <w:p w14:paraId="799A819B" w14:textId="07A2DE15" w:rsidR="004F1422" w:rsidRPr="008F1ED6" w:rsidRDefault="00EE3557" w:rsidP="004F1422">
      <w:pPr>
        <w:spacing w:before="225" w:after="225" w:line="240" w:lineRule="auto"/>
        <w:jc w:val="both"/>
        <w:rPr>
          <w:sz w:val="16"/>
          <w:szCs w:val="16"/>
        </w:rPr>
      </w:pPr>
      <w:r>
        <w:rPr>
          <w:rFonts w:ascii="Arial" w:hAnsi="Arial" w:cs="Arial"/>
          <w:b/>
          <w:bCs/>
          <w:i/>
          <w:iCs/>
          <w:color w:val="000000"/>
          <w:sz w:val="16"/>
          <w:szCs w:val="16"/>
          <w:u w:val="single"/>
        </w:rPr>
        <w:t xml:space="preserve">Opomba: </w:t>
      </w:r>
      <w:r w:rsidR="004F1422" w:rsidRPr="008F1ED6">
        <w:rPr>
          <w:rFonts w:ascii="Arial" w:hAnsi="Arial" w:cs="Arial"/>
          <w:b/>
          <w:bCs/>
          <w:i/>
          <w:iCs/>
          <w:color w:val="000000"/>
          <w:sz w:val="16"/>
          <w:szCs w:val="16"/>
          <w:u w:val="single"/>
        </w:rPr>
        <w:t>Izjava članov UPRAVNEGA, VODSTVENEGA ALI NADZORNEGA ORGANA gospodarskega subjekta in pooblastilo za pridobitev podatkov iz kazenske evidence mora osebno podpisati oseba, na katero se izjava nanaša. Teh izjav ni mogoče podpisati prek pooblaščencev.​</w:t>
      </w:r>
    </w:p>
    <w:p w14:paraId="376B07EE" w14:textId="77777777" w:rsidR="004F1422" w:rsidRDefault="004F1422" w:rsidP="004F1422">
      <w:pPr>
        <w:spacing w:before="225" w:after="225" w:line="240" w:lineRule="auto"/>
        <w:jc w:val="both"/>
        <w:sectPr w:rsidR="004F1422" w:rsidSect="0097025F">
          <w:footerReference w:type="default" r:id="rId13"/>
          <w:pgSz w:w="11906" w:h="16838"/>
          <w:pgMar w:top="1985" w:right="1418" w:bottom="1418" w:left="1418" w:header="567" w:footer="596" w:gutter="0"/>
          <w:cols w:space="708"/>
          <w:docGrid w:linePitch="360"/>
        </w:sectPr>
      </w:pPr>
    </w:p>
    <w:p w14:paraId="6B8A3C6C" w14:textId="3200F3C9"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6</w:t>
      </w:r>
    </w:p>
    <w:p w14:paraId="6995366A" w14:textId="77777777" w:rsidR="0097025F" w:rsidRPr="007715E9" w:rsidRDefault="0097025F" w:rsidP="004F1422">
      <w:pPr>
        <w:spacing w:after="0"/>
        <w:jc w:val="right"/>
        <w:rPr>
          <w:rFonts w:ascii="Arial" w:hAnsi="Arial" w:cs="Arial"/>
          <w:sz w:val="18"/>
          <w:szCs w:val="18"/>
        </w:rPr>
      </w:pPr>
    </w:p>
    <w:p w14:paraId="313CFC0A" w14:textId="77777777" w:rsidR="004F1422" w:rsidRDefault="004F1422" w:rsidP="004F1422">
      <w:pPr>
        <w:pStyle w:val="Naslov1"/>
        <w:pBdr>
          <w:top w:val="single" w:sz="36" w:space="0"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3F1DD6CF" w14:textId="2748AB3B" w:rsidR="004F1422" w:rsidRDefault="004F1422" w:rsidP="004F1422">
      <w:pPr>
        <w:spacing w:before="225" w:after="225" w:line="240" w:lineRule="auto"/>
        <w:jc w:val="both"/>
      </w:pPr>
      <w:r>
        <w:rPr>
          <w:rFonts w:ascii="Arial" w:hAnsi="Arial" w:cs="Arial"/>
          <w:color w:val="000000"/>
          <w:sz w:val="18"/>
          <w:szCs w:val="18"/>
        </w:rPr>
        <w:t xml:space="preserve">Pri izvedbi </w:t>
      </w:r>
      <w:r w:rsidR="00EE3557">
        <w:rPr>
          <w:rFonts w:ascii="Arial" w:hAnsi="Arial" w:cs="Arial"/>
          <w:color w:val="000000"/>
          <w:sz w:val="18"/>
          <w:szCs w:val="18"/>
        </w:rPr>
        <w:t xml:space="preserve">javnega </w:t>
      </w:r>
      <w:r>
        <w:rPr>
          <w:rFonts w:ascii="Arial" w:hAnsi="Arial" w:cs="Arial"/>
          <w:color w:val="000000"/>
          <w:sz w:val="18"/>
          <w:szCs w:val="18"/>
        </w:rPr>
        <w:t xml:space="preserve">naročila </w:t>
      </w:r>
      <w:r w:rsidR="00EE3557">
        <w:rPr>
          <w:rFonts w:ascii="Arial" w:hAnsi="Arial" w:cs="Arial"/>
          <w:color w:val="000000"/>
          <w:sz w:val="18"/>
          <w:szCs w:val="18"/>
        </w:rPr>
        <w:t xml:space="preserve">z naslovom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10</w:t>
      </w:r>
      <w:r w:rsidR="00681224">
        <w:rPr>
          <w:rFonts w:ascii="Arial" w:hAnsi="Arial" w:cs="Arial"/>
          <w:color w:val="222222"/>
          <w:sz w:val="18"/>
          <w:szCs w:val="18"/>
          <w:shd w:val="clear" w:color="auto" w:fill="FFFFFF"/>
        </w:rPr>
        <w:t xml:space="preserve"> sklopov)«</w:t>
      </w:r>
      <w:r>
        <w:rPr>
          <w:rFonts w:ascii="Arial" w:hAnsi="Arial" w:cs="Arial"/>
          <w:color w:val="000000"/>
          <w:sz w:val="18"/>
          <w:szCs w:val="18"/>
        </w:rPr>
        <w:t>,</w:t>
      </w:r>
    </w:p>
    <w:p w14:paraId="76C6904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A9AB04A" w14:textId="77777777" w:rsidR="004F1422" w:rsidRDefault="004F1422" w:rsidP="004F1422">
      <w:pPr>
        <w:spacing w:before="225" w:after="225" w:line="240" w:lineRule="auto"/>
        <w:jc w:val="both"/>
      </w:pPr>
      <w:r>
        <w:rPr>
          <w:rFonts w:ascii="Arial" w:hAnsi="Arial" w:cs="Arial"/>
          <w:i/>
          <w:iCs/>
          <w:color w:val="000000"/>
          <w:sz w:val="18"/>
          <w:szCs w:val="18"/>
        </w:rPr>
        <w:t>(naziv ponudnika)</w:t>
      </w:r>
    </w:p>
    <w:p w14:paraId="5B69EA50" w14:textId="77777777" w:rsidR="004F1422" w:rsidRDefault="004F1422" w:rsidP="004F1422">
      <w:pPr>
        <w:spacing w:before="225" w:after="225" w:line="240" w:lineRule="auto"/>
        <w:jc w:val="both"/>
      </w:pPr>
      <w:r>
        <w:rPr>
          <w:rFonts w:ascii="Arial" w:hAnsi="Arial" w:cs="Arial"/>
          <w:color w:val="000000"/>
          <w:sz w:val="18"/>
          <w:szCs w:val="18"/>
        </w:rPr>
        <w:t>izjavljamo, da (ustrezno označi in izpolni):</w:t>
      </w:r>
    </w:p>
    <w:p w14:paraId="094EDA54" w14:textId="77777777" w:rsidR="004F1422" w:rsidRDefault="004F1422" w:rsidP="004F1422">
      <w:pPr>
        <w:spacing w:before="225" w:after="225" w:line="240" w:lineRule="auto"/>
        <w:jc w:val="both"/>
      </w:pPr>
      <w:r>
        <w:rPr>
          <w:rFonts w:ascii="Arial" w:hAnsi="Arial" w:cs="Arial"/>
          <w:b/>
          <w:bCs/>
          <w:color w:val="000000"/>
          <w:sz w:val="18"/>
          <w:szCs w:val="18"/>
        </w:rPr>
        <w:t>[   ] ne nastopamo s podizvajalci</w:t>
      </w:r>
    </w:p>
    <w:p w14:paraId="311A8522" w14:textId="77777777" w:rsidR="004F1422" w:rsidRDefault="004F1422" w:rsidP="004F1422">
      <w:pPr>
        <w:spacing w:before="225" w:after="225" w:line="240" w:lineRule="auto"/>
        <w:jc w:val="both"/>
      </w:pPr>
      <w:r>
        <w:rPr>
          <w:rFonts w:ascii="Arial" w:hAnsi="Arial" w:cs="Arial"/>
          <w:b/>
          <w:bCs/>
          <w:color w:val="000000"/>
          <w:sz w:val="18"/>
          <w:szCs w:val="18"/>
        </w:rPr>
        <w:t>[   ] nastopamo z naslednjimi podizvajalci:</w:t>
      </w:r>
    </w:p>
    <w:tbl>
      <w:tblPr>
        <w:tblW w:w="8430" w:type="dxa"/>
        <w:tblCellSpacing w:w="15" w:type="dxa"/>
        <w:tblInd w:w="155"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033"/>
        <w:gridCol w:w="6397"/>
      </w:tblGrid>
      <w:tr w:rsidR="004F1422" w14:paraId="2948504D"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172412A" w14:textId="77777777" w:rsidR="004F1422" w:rsidRDefault="004F1422" w:rsidP="004F1422">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73AE3F6" w14:textId="77777777" w:rsidR="004F1422" w:rsidRDefault="004F1422" w:rsidP="004F1422">
            <w:r>
              <w:rPr>
                <w:rFonts w:ascii="Arial" w:hAnsi="Arial" w:cs="Arial"/>
                <w:color w:val="000000"/>
                <w:position w:val="-2"/>
                <w:sz w:val="18"/>
                <w:szCs w:val="18"/>
              </w:rPr>
              <w:t> </w:t>
            </w:r>
          </w:p>
        </w:tc>
      </w:tr>
      <w:tr w:rsidR="004F1422" w14:paraId="2F26413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63D5E3B"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B54E97C"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538DEAAD"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0670C445"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F1422" w14:paraId="2A15539E"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9A1A783" w14:textId="77777777" w:rsidR="004F1422" w:rsidRDefault="004F1422" w:rsidP="004F1422">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9A42B12" w14:textId="77777777" w:rsidR="004F1422" w:rsidRDefault="004F1422" w:rsidP="004F1422">
            <w:r>
              <w:rPr>
                <w:rFonts w:ascii="Arial" w:hAnsi="Arial" w:cs="Arial"/>
                <w:color w:val="000000"/>
                <w:position w:val="-2"/>
                <w:sz w:val="18"/>
                <w:szCs w:val="18"/>
              </w:rPr>
              <w:t> </w:t>
            </w:r>
          </w:p>
        </w:tc>
      </w:tr>
      <w:tr w:rsidR="004F1422" w14:paraId="7F0F27A8" w14:textId="77777777" w:rsidTr="004F1422">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0F359477" w14:textId="77777777" w:rsidR="004F1422" w:rsidRDefault="004F1422" w:rsidP="004F1422">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58D5853" w14:textId="77777777" w:rsidR="004F1422" w:rsidRDefault="004F1422" w:rsidP="004F1422">
            <w:pPr>
              <w:spacing w:before="135" w:after="135"/>
              <w:jc w:val="both"/>
              <w:textAlignment w:val="center"/>
            </w:pPr>
            <w:r>
              <w:rPr>
                <w:rFonts w:ascii="Arial" w:hAnsi="Arial" w:cs="Arial"/>
                <w:color w:val="000000"/>
                <w:position w:val="-2"/>
                <w:sz w:val="18"/>
                <w:szCs w:val="18"/>
              </w:rPr>
              <w:t>Opis del, ki jih bo izvedel podizvajalec:</w:t>
            </w:r>
          </w:p>
          <w:p w14:paraId="6A821961" w14:textId="77777777" w:rsidR="004F1422" w:rsidRDefault="004F1422" w:rsidP="004F1422">
            <w:pPr>
              <w:spacing w:before="135" w:after="135"/>
              <w:jc w:val="both"/>
              <w:textAlignment w:val="center"/>
            </w:pPr>
            <w:r>
              <w:rPr>
                <w:rFonts w:ascii="Arial" w:hAnsi="Arial" w:cs="Arial"/>
                <w:color w:val="000000"/>
                <w:position w:val="-2"/>
                <w:sz w:val="18"/>
                <w:szCs w:val="18"/>
              </w:rPr>
              <w:t> </w:t>
            </w:r>
          </w:p>
          <w:p w14:paraId="1C14850B" w14:textId="77777777" w:rsidR="004F1422" w:rsidRDefault="004F1422" w:rsidP="004F1422">
            <w:pPr>
              <w:spacing w:before="135" w:after="135"/>
              <w:jc w:val="both"/>
              <w:textAlignment w:val="center"/>
            </w:pPr>
            <w:r>
              <w:rPr>
                <w:rFonts w:ascii="Arial" w:hAnsi="Arial" w:cs="Arial"/>
                <w:color w:val="000000"/>
                <w:position w:val="-2"/>
                <w:sz w:val="18"/>
                <w:szCs w:val="18"/>
              </w:rPr>
              <w:t>% končne ponudbe vrednosti, ki jo bo izvedel podizvajalec: ____</w:t>
            </w:r>
          </w:p>
          <w:p w14:paraId="5A40B29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3716713" w14:textId="77777777" w:rsidR="004F1422" w:rsidRDefault="004F1422" w:rsidP="004F1422">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W w:w="8745" w:type="dxa"/>
        <w:tblInd w:w="108" w:type="dxa"/>
        <w:tblLook w:val="04A0" w:firstRow="1" w:lastRow="0" w:firstColumn="1" w:lastColumn="0" w:noHBand="0" w:noVBand="1"/>
      </w:tblPr>
      <w:tblGrid>
        <w:gridCol w:w="4080"/>
        <w:gridCol w:w="4665"/>
      </w:tblGrid>
      <w:tr w:rsidR="004F1422" w14:paraId="791346CF" w14:textId="77777777" w:rsidTr="004F1422">
        <w:tc>
          <w:tcPr>
            <w:tcW w:w="4080" w:type="dxa"/>
            <w:tcMar>
              <w:top w:w="135" w:type="dxa"/>
              <w:bottom w:w="135" w:type="dxa"/>
            </w:tcMar>
            <w:vAlign w:val="center"/>
          </w:tcPr>
          <w:p w14:paraId="308BEDF0" w14:textId="77777777" w:rsidR="004F1422" w:rsidRDefault="004F1422" w:rsidP="004F1422">
            <w:r>
              <w:rPr>
                <w:rFonts w:ascii="Arial" w:hAnsi="Arial" w:cs="Arial"/>
                <w:color w:val="000000"/>
                <w:position w:val="-2"/>
                <w:sz w:val="18"/>
                <w:szCs w:val="18"/>
              </w:rPr>
              <w:t>Kraj in datum:</w:t>
            </w:r>
          </w:p>
        </w:tc>
        <w:tc>
          <w:tcPr>
            <w:tcW w:w="0" w:type="auto"/>
            <w:tcMar>
              <w:top w:w="135" w:type="dxa"/>
              <w:bottom w:w="135" w:type="dxa"/>
            </w:tcMar>
            <w:vAlign w:val="center"/>
          </w:tcPr>
          <w:p w14:paraId="0333E636" w14:textId="77777777" w:rsidR="004F1422" w:rsidRDefault="004F1422" w:rsidP="004F1422">
            <w:r>
              <w:rPr>
                <w:rFonts w:ascii="Arial" w:hAnsi="Arial" w:cs="Arial"/>
                <w:color w:val="000000"/>
                <w:position w:val="-2"/>
                <w:sz w:val="18"/>
                <w:szCs w:val="18"/>
              </w:rPr>
              <w:t>Ime in priimek: _____________________</w:t>
            </w:r>
          </w:p>
        </w:tc>
      </w:tr>
      <w:tr w:rsidR="004F1422" w14:paraId="0C65B374" w14:textId="77777777" w:rsidTr="00EE3557">
        <w:trPr>
          <w:trHeight w:val="20"/>
        </w:trPr>
        <w:tc>
          <w:tcPr>
            <w:tcW w:w="4080" w:type="dxa"/>
            <w:tcMar>
              <w:top w:w="135" w:type="dxa"/>
              <w:bottom w:w="135" w:type="dxa"/>
            </w:tcMar>
            <w:vAlign w:val="center"/>
          </w:tcPr>
          <w:p w14:paraId="73905EF2" w14:textId="77777777" w:rsidR="004F1422" w:rsidRDefault="004F1422" w:rsidP="004F1422">
            <w:r>
              <w:rPr>
                <w:rFonts w:ascii="Arial" w:hAnsi="Arial" w:cs="Arial"/>
                <w:color w:val="000000"/>
                <w:position w:val="-2"/>
                <w:sz w:val="18"/>
                <w:szCs w:val="18"/>
              </w:rPr>
              <w:t> </w:t>
            </w:r>
          </w:p>
        </w:tc>
        <w:tc>
          <w:tcPr>
            <w:tcW w:w="0" w:type="auto"/>
            <w:tcMar>
              <w:top w:w="135" w:type="dxa"/>
              <w:bottom w:w="135" w:type="dxa"/>
            </w:tcMar>
            <w:vAlign w:val="center"/>
          </w:tcPr>
          <w:p w14:paraId="3EA99FD6" w14:textId="5E1043ED" w:rsidR="004F1422" w:rsidRDefault="00BB58B1" w:rsidP="00BB58B1">
            <w:pPr>
              <w:jc w:val="center"/>
            </w:pPr>
            <w:r>
              <w:rPr>
                <w:rFonts w:ascii="Arial" w:hAnsi="Arial" w:cs="Arial"/>
                <w:color w:val="A9A9A9"/>
                <w:position w:val="-2"/>
                <w:sz w:val="18"/>
                <w:szCs w:val="18"/>
              </w:rPr>
              <w:t>(žig in podpis)</w:t>
            </w:r>
          </w:p>
        </w:tc>
      </w:tr>
    </w:tbl>
    <w:p w14:paraId="34A23365" w14:textId="77777777" w:rsidR="004F1422" w:rsidRPr="00EE3557" w:rsidRDefault="004F1422" w:rsidP="004F1422">
      <w:pPr>
        <w:spacing w:before="225" w:after="225" w:line="240" w:lineRule="auto"/>
        <w:jc w:val="both"/>
        <w:rPr>
          <w:sz w:val="16"/>
          <w:szCs w:val="16"/>
        </w:rPr>
      </w:pPr>
      <w:r w:rsidRPr="00EE3557">
        <w:rPr>
          <w:rFonts w:ascii="Arial" w:hAnsi="Arial" w:cs="Arial"/>
          <w:i/>
          <w:iCs/>
          <w:color w:val="000000"/>
          <w:sz w:val="16"/>
          <w:szCs w:val="16"/>
          <w:u w:val="single"/>
        </w:rPr>
        <w:t>Opomba: </w:t>
      </w:r>
      <w:r w:rsidRPr="00EE3557">
        <w:rPr>
          <w:rFonts w:ascii="Arial" w:hAnsi="Arial" w:cs="Arial"/>
          <w:i/>
          <w:iCs/>
          <w:color w:val="000000"/>
          <w:sz w:val="16"/>
          <w:szCs w:val="16"/>
        </w:rPr>
        <w:br/>
        <w:t>V primeru, da ponudnik nastopa z več podizvajalci, se obrazec ustrezno razmnoži.</w:t>
      </w:r>
    </w:p>
    <w:p w14:paraId="4D9A83C1" w14:textId="77777777" w:rsidR="004F1422" w:rsidRDefault="004F1422" w:rsidP="004F1422">
      <w:pPr>
        <w:sectPr w:rsidR="004F1422" w:rsidSect="0097025F">
          <w:footerReference w:type="default" r:id="rId14"/>
          <w:pgSz w:w="11906" w:h="16838"/>
          <w:pgMar w:top="1985" w:right="1418" w:bottom="1418" w:left="1418" w:header="567" w:footer="596" w:gutter="0"/>
          <w:cols w:space="708"/>
          <w:docGrid w:linePitch="360"/>
        </w:sectPr>
      </w:pPr>
    </w:p>
    <w:p w14:paraId="3BBD69B1" w14:textId="37BD4C26" w:rsidR="004F1422" w:rsidRDefault="004F1422" w:rsidP="004F1422">
      <w:pPr>
        <w:spacing w:after="0"/>
        <w:jc w:val="right"/>
        <w:rPr>
          <w:rFonts w:ascii="Arial" w:hAnsi="Arial" w:cs="Arial"/>
          <w:sz w:val="18"/>
          <w:szCs w:val="18"/>
        </w:rPr>
      </w:pPr>
      <w:r w:rsidRPr="009924C5">
        <w:rPr>
          <w:rFonts w:ascii="Arial" w:hAnsi="Arial" w:cs="Arial"/>
          <w:sz w:val="18"/>
          <w:szCs w:val="18"/>
        </w:rPr>
        <w:lastRenderedPageBreak/>
        <w:t xml:space="preserve">Obrazec št: </w:t>
      </w:r>
      <w:r w:rsidR="00EE3557">
        <w:rPr>
          <w:rFonts w:ascii="Arial" w:hAnsi="Arial" w:cs="Arial"/>
          <w:sz w:val="18"/>
          <w:szCs w:val="18"/>
        </w:rPr>
        <w:t>7</w:t>
      </w:r>
    </w:p>
    <w:p w14:paraId="741F0D44" w14:textId="77777777" w:rsidR="0097025F" w:rsidRPr="002F1342" w:rsidRDefault="0097025F" w:rsidP="004F1422">
      <w:pPr>
        <w:spacing w:after="0"/>
        <w:jc w:val="right"/>
        <w:rPr>
          <w:rFonts w:ascii="Arial" w:hAnsi="Arial" w:cs="Arial"/>
          <w:sz w:val="18"/>
          <w:szCs w:val="18"/>
        </w:rPr>
      </w:pPr>
    </w:p>
    <w:p w14:paraId="6C8C7853" w14:textId="77777777" w:rsidR="004F1422" w:rsidRPr="009924C5"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zastopnika podizvajalca v zvezi z izpolnjevanjem obveznih pogojev za podizvajalce</w:t>
      </w:r>
    </w:p>
    <w:p w14:paraId="63F0FDDD" w14:textId="2BDE15F8" w:rsidR="004F1422" w:rsidRDefault="004F1422" w:rsidP="004F1422">
      <w:pPr>
        <w:spacing w:before="225" w:after="225" w:line="240" w:lineRule="auto"/>
        <w:jc w:val="both"/>
        <w:rPr>
          <w:rFonts w:ascii="Arial" w:hAnsi="Arial" w:cs="Arial"/>
          <w:color w:val="000000"/>
          <w:sz w:val="18"/>
          <w:szCs w:val="18"/>
        </w:rPr>
      </w:pPr>
      <w:r w:rsidRPr="009924C5">
        <w:rPr>
          <w:rFonts w:ascii="Arial" w:hAnsi="Arial" w:cs="Arial"/>
          <w:color w:val="000000"/>
          <w:sz w:val="18"/>
          <w:szCs w:val="18"/>
        </w:rPr>
        <w:t>Pod kazensko in materialno odgovornostjo izjavljamo, da naša družba, </w:t>
      </w:r>
      <w:r w:rsidR="00EE3557">
        <w:rPr>
          <w:rFonts w:ascii="Arial" w:hAnsi="Arial" w:cs="Arial"/>
          <w:color w:val="000000"/>
          <w:sz w:val="18"/>
          <w:szCs w:val="18"/>
        </w:rPr>
        <w:t>________________</w:t>
      </w:r>
      <w:r w:rsidRPr="009924C5">
        <w:rPr>
          <w:rFonts w:ascii="Arial" w:hAnsi="Arial" w:cs="Arial"/>
          <w:color w:val="000000"/>
          <w:sz w:val="18"/>
          <w:szCs w:val="18"/>
          <w:u w:val="single"/>
        </w:rPr>
        <w:t>_______________</w:t>
      </w:r>
      <w:r w:rsidR="00EE3557">
        <w:rPr>
          <w:rFonts w:ascii="Arial" w:hAnsi="Arial" w:cs="Arial"/>
          <w:color w:val="000000"/>
          <w:sz w:val="18"/>
          <w:szCs w:val="18"/>
          <w:u w:val="single"/>
        </w:rPr>
        <w:t xml:space="preserve"> </w:t>
      </w:r>
      <w:r w:rsidRPr="009924C5">
        <w:rPr>
          <w:rFonts w:ascii="Arial" w:hAnsi="Arial" w:cs="Arial"/>
          <w:color w:val="000000"/>
          <w:sz w:val="18"/>
          <w:szCs w:val="18"/>
        </w:rPr>
        <w:t>(</w:t>
      </w:r>
      <w:r w:rsidR="00EE3557">
        <w:rPr>
          <w:rFonts w:ascii="Arial" w:hAnsi="Arial" w:cs="Arial"/>
          <w:color w:val="000000"/>
          <w:sz w:val="18"/>
          <w:szCs w:val="18"/>
        </w:rPr>
        <w:t>f</w:t>
      </w:r>
      <w:r w:rsidRPr="009924C5">
        <w:rPr>
          <w:rFonts w:ascii="Arial" w:hAnsi="Arial" w:cs="Arial"/>
          <w:color w:val="000000"/>
          <w:sz w:val="18"/>
          <w:szCs w:val="18"/>
        </w:rPr>
        <w:t>irma), </w:t>
      </w:r>
      <w:r w:rsidRPr="009924C5">
        <w:rPr>
          <w:rFonts w:ascii="Arial" w:hAnsi="Arial" w:cs="Arial"/>
          <w:color w:val="000000"/>
          <w:sz w:val="18"/>
          <w:szCs w:val="18"/>
          <w:u w:val="single"/>
        </w:rPr>
        <w:t>_________________</w:t>
      </w:r>
      <w:r w:rsidR="00EE3557">
        <w:rPr>
          <w:rFonts w:ascii="Arial" w:hAnsi="Arial" w:cs="Arial"/>
          <w:color w:val="000000"/>
          <w:sz w:val="18"/>
          <w:szCs w:val="18"/>
          <w:u w:val="single"/>
        </w:rPr>
        <w:t xml:space="preserve"> _____________ </w:t>
      </w:r>
      <w:r w:rsidR="00EE3557">
        <w:rPr>
          <w:rFonts w:ascii="Arial" w:hAnsi="Arial" w:cs="Arial"/>
          <w:color w:val="000000"/>
          <w:sz w:val="18"/>
          <w:szCs w:val="18"/>
        </w:rPr>
        <w:t xml:space="preserve"> </w:t>
      </w:r>
      <w:r w:rsidRPr="009924C5">
        <w:rPr>
          <w:rFonts w:ascii="Arial" w:hAnsi="Arial" w:cs="Arial"/>
          <w:color w:val="000000"/>
          <w:sz w:val="18"/>
          <w:szCs w:val="18"/>
        </w:rPr>
        <w:t>(</w:t>
      </w:r>
      <w:r w:rsidR="00EE3557">
        <w:rPr>
          <w:rFonts w:ascii="Arial" w:hAnsi="Arial" w:cs="Arial"/>
          <w:color w:val="000000"/>
          <w:sz w:val="18"/>
          <w:szCs w:val="18"/>
        </w:rPr>
        <w:t>n</w:t>
      </w:r>
      <w:r w:rsidRPr="009924C5">
        <w:rPr>
          <w:rFonts w:ascii="Arial" w:hAnsi="Arial" w:cs="Arial"/>
          <w:color w:val="000000"/>
          <w:sz w:val="18"/>
          <w:szCs w:val="18"/>
        </w:rPr>
        <w:t>aslov), matična številka: </w:t>
      </w:r>
      <w:r w:rsidRPr="009924C5">
        <w:rPr>
          <w:rFonts w:ascii="Arial" w:hAnsi="Arial" w:cs="Arial"/>
          <w:color w:val="000000"/>
          <w:sz w:val="18"/>
          <w:szCs w:val="18"/>
          <w:u w:val="single"/>
        </w:rPr>
        <w:t>_______________</w:t>
      </w:r>
      <w:r w:rsidR="00EE3557">
        <w:rPr>
          <w:rFonts w:ascii="Arial" w:hAnsi="Arial" w:cs="Arial"/>
          <w:color w:val="000000"/>
          <w:sz w:val="18"/>
          <w:szCs w:val="18"/>
        </w:rPr>
        <w:t>____</w:t>
      </w:r>
      <w:r w:rsidR="00EE3557" w:rsidRPr="00EE3557">
        <w:rPr>
          <w:rFonts w:ascii="Arial" w:hAnsi="Arial" w:cs="Arial"/>
          <w:color w:val="000000"/>
          <w:sz w:val="18"/>
          <w:szCs w:val="18"/>
        </w:rPr>
        <w:t>,</w:t>
      </w:r>
      <w:r w:rsidRPr="009924C5">
        <w:rPr>
          <w:rFonts w:ascii="Arial" w:hAnsi="Arial" w:cs="Arial"/>
          <w:color w:val="000000"/>
          <w:sz w:val="18"/>
          <w:szCs w:val="18"/>
        </w:rPr>
        <w:t> ni bila pravnomočno obsojena zaradi kaznivih dejanj, ki so našteta v prvem odstavku 75. člena ZJN-3.</w:t>
      </w:r>
    </w:p>
    <w:p w14:paraId="2F47EEEA"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Obenem izjavljamo, da:</w:t>
      </w:r>
    </w:p>
    <w:tbl>
      <w:tblPr>
        <w:tblW w:w="0" w:type="auto"/>
        <w:tblInd w:w="108" w:type="dxa"/>
        <w:tblLook w:val="04A0" w:firstRow="1" w:lastRow="0" w:firstColumn="1" w:lastColumn="0" w:noHBand="0" w:noVBand="1"/>
      </w:tblPr>
      <w:tblGrid>
        <w:gridCol w:w="8962"/>
      </w:tblGrid>
      <w:tr w:rsidR="004F1422" w:rsidRPr="009924C5" w14:paraId="3F7DC742" w14:textId="77777777" w:rsidTr="004F1422">
        <w:tc>
          <w:tcPr>
            <w:tcW w:w="0" w:type="auto"/>
            <w:tcMar>
              <w:top w:w="0" w:type="auto"/>
              <w:bottom w:w="0" w:type="auto"/>
            </w:tcMar>
          </w:tcPr>
          <w:p w14:paraId="75A5427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FF50AE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6AF469C"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1D34A597" w14:textId="2CB3539D" w:rsidR="004F1422" w:rsidRPr="00D05EE7" w:rsidRDefault="00D05EE7" w:rsidP="00D05EE7">
            <w:pPr>
              <w:numPr>
                <w:ilvl w:val="0"/>
                <w:numId w:val="20"/>
              </w:numPr>
              <w:jc w:val="both"/>
              <w:rPr>
                <w:rFonts w:ascii="Arial" w:hAnsi="Arial" w:cs="Arial"/>
                <w:color w:val="000000"/>
                <w:sz w:val="18"/>
                <w:szCs w:val="18"/>
              </w:rPr>
            </w:pPr>
            <w:r w:rsidRPr="0002784D">
              <w:rPr>
                <w:rFonts w:ascii="Arial" w:hAnsi="Arial" w:cs="Arial"/>
                <w:color w:val="000000"/>
                <w:sz w:val="18"/>
                <w:szCs w:val="18"/>
              </w:rPr>
              <w:t xml:space="preserve">v zadnjih treh letih </w:t>
            </w:r>
            <w:r w:rsidRPr="0002784D">
              <w:rPr>
                <w:rFonts w:ascii="Arial" w:hAnsi="Arial" w:cs="Arial"/>
                <w:color w:val="000000"/>
                <w:sz w:val="18"/>
                <w:szCs w:val="18"/>
                <w:shd w:val="clear" w:color="auto" w:fill="FFFFFF"/>
              </w:rPr>
              <w:t>pred potekom roka za oddajo ponudb pristojni organ Republike Slovenije ali druge države članice ali tretje države pri n</w:t>
            </w:r>
            <w:r>
              <w:rPr>
                <w:rFonts w:ascii="Arial" w:hAnsi="Arial" w:cs="Arial"/>
                <w:color w:val="000000"/>
                <w:sz w:val="18"/>
                <w:szCs w:val="18"/>
                <w:shd w:val="clear" w:color="auto" w:fill="FFFFFF"/>
              </w:rPr>
              <w:t>as ni</w:t>
            </w:r>
            <w:r w:rsidRPr="0002784D">
              <w:rPr>
                <w:rFonts w:ascii="Arial" w:hAnsi="Arial" w:cs="Arial"/>
                <w:color w:val="000000"/>
                <w:sz w:val="18"/>
                <w:szCs w:val="18"/>
                <w:shd w:val="clear" w:color="auto" w:fill="FFFFFF"/>
              </w:rPr>
              <w:t xml:space="preserve"> ugotovil najmanj dve kršitvi v zvezi s plačilom za delo, delovnim časom, počitki, opravljanjem dela na podlagi pogodb civilnega prava kljub obstoju elementov delovnega razmerja ali v zvezi z zaposlovanjem na črno, za kateri </w:t>
            </w:r>
            <w:r>
              <w:rPr>
                <w:rFonts w:ascii="Arial" w:hAnsi="Arial" w:cs="Arial"/>
                <w:color w:val="000000"/>
                <w:sz w:val="18"/>
                <w:szCs w:val="18"/>
                <w:shd w:val="clear" w:color="auto" w:fill="FFFFFF"/>
              </w:rPr>
              <w:t>nam</w:t>
            </w:r>
            <w:r w:rsidRPr="0002784D">
              <w:rPr>
                <w:rFonts w:ascii="Arial" w:hAnsi="Arial" w:cs="Arial"/>
                <w:color w:val="000000"/>
                <w:sz w:val="18"/>
                <w:szCs w:val="18"/>
                <w:shd w:val="clear" w:color="auto" w:fill="FFFFFF"/>
              </w:rPr>
              <w:t xml:space="preserve"> je bila s pravnomočno odločitvijo ali več pravnomočnimi odločit</w:t>
            </w:r>
            <w:r>
              <w:rPr>
                <w:rFonts w:ascii="Arial" w:hAnsi="Arial" w:cs="Arial"/>
                <w:color w:val="000000"/>
                <w:sz w:val="18"/>
                <w:szCs w:val="18"/>
                <w:shd w:val="clear" w:color="auto" w:fill="FFFFFF"/>
              </w:rPr>
              <w:t>vami izrečena globa za prekršek,</w:t>
            </w:r>
          </w:p>
          <w:p w14:paraId="07C1604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209870FF"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333A641" w14:textId="77777777" w:rsidR="004F1422" w:rsidRPr="009924C5" w:rsidRDefault="004F1422" w:rsidP="006409C9">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751F8EE"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7EC7A703" w14:textId="77777777" w:rsidR="004F1422" w:rsidRPr="009924C5" w:rsidRDefault="004F1422" w:rsidP="004F1422">
      <w:pPr>
        <w:spacing w:before="225" w:after="225" w:line="240" w:lineRule="auto"/>
        <w:jc w:val="center"/>
        <w:rPr>
          <w:rFonts w:ascii="Arial" w:hAnsi="Arial" w:cs="Arial"/>
        </w:rPr>
      </w:pPr>
      <w:r w:rsidRPr="009924C5">
        <w:rPr>
          <w:rFonts w:ascii="Arial" w:hAnsi="Arial" w:cs="Arial"/>
          <w:b/>
          <w:bCs/>
          <w:color w:val="000000"/>
          <w:sz w:val="21"/>
          <w:szCs w:val="21"/>
        </w:rPr>
        <w:t>in</w:t>
      </w:r>
    </w:p>
    <w:p w14:paraId="4C5F1527" w14:textId="77777777" w:rsidR="004F1422" w:rsidRPr="005F07D3" w:rsidRDefault="004F1422" w:rsidP="004F1422">
      <w:pPr>
        <w:spacing w:before="225" w:after="225" w:line="240" w:lineRule="auto"/>
        <w:jc w:val="center"/>
        <w:rPr>
          <w:rFonts w:ascii="Arial" w:hAnsi="Arial" w:cs="Arial"/>
        </w:rPr>
      </w:pPr>
      <w:r w:rsidRPr="005F07D3">
        <w:rPr>
          <w:rFonts w:ascii="Arial" w:hAnsi="Arial" w:cs="Arial"/>
          <w:b/>
          <w:bCs/>
          <w:sz w:val="21"/>
          <w:szCs w:val="21"/>
        </w:rPr>
        <w:t>POOBLASTILO</w:t>
      </w:r>
    </w:p>
    <w:p w14:paraId="76BB44C5" w14:textId="3CC867E5" w:rsidR="004F1422" w:rsidRPr="002F1342" w:rsidRDefault="004F1422" w:rsidP="004F1422">
      <w:pPr>
        <w:spacing w:before="225" w:after="225" w:line="240" w:lineRule="auto"/>
        <w:jc w:val="both"/>
      </w:pPr>
      <w:r w:rsidRPr="005F07D3">
        <w:rPr>
          <w:rFonts w:ascii="Arial" w:hAnsi="Arial" w:cs="Arial"/>
          <w:sz w:val="18"/>
          <w:szCs w:val="18"/>
        </w:rPr>
        <w:t xml:space="preserve">Pooblaščamo naročnika </w:t>
      </w:r>
      <w:r w:rsidR="00130DF2" w:rsidRPr="00C90471">
        <w:rPr>
          <w:rFonts w:ascii="Arial" w:hAnsi="Arial" w:cs="Arial"/>
          <w:b/>
          <w:color w:val="000000"/>
          <w:sz w:val="18"/>
          <w:szCs w:val="18"/>
        </w:rPr>
        <w:t>InnoRenew CoE Center odličnosti za raziskave in inovacije na področju obnovljivih materialov in zdravega bivanjskega okolja, Livade 6, 6310 Izola - Isola</w:t>
      </w:r>
      <w:r w:rsidRPr="005F07D3">
        <w:rPr>
          <w:rFonts w:ascii="Arial" w:hAnsi="Arial" w:cs="Arial"/>
          <w:sz w:val="18"/>
          <w:szCs w:val="18"/>
        </w:rPr>
        <w:t>, da za potrebe preverjanja izpolnjevanja pogoj</w:t>
      </w:r>
      <w:r w:rsidR="00EE3557" w:rsidRPr="005F07D3">
        <w:rPr>
          <w:rFonts w:ascii="Arial" w:hAnsi="Arial" w:cs="Arial"/>
          <w:sz w:val="18"/>
          <w:szCs w:val="18"/>
        </w:rPr>
        <w:t xml:space="preserve">ev v postopku javnega naročila z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10</w:t>
      </w:r>
      <w:r w:rsidR="00681224">
        <w:rPr>
          <w:rFonts w:ascii="Arial" w:hAnsi="Arial" w:cs="Arial"/>
          <w:color w:val="222222"/>
          <w:sz w:val="18"/>
          <w:szCs w:val="18"/>
          <w:shd w:val="clear" w:color="auto" w:fill="FFFFFF"/>
        </w:rPr>
        <w:t xml:space="preserve"> sklopov)«</w:t>
      </w:r>
      <w:r w:rsidR="00681224">
        <w:rPr>
          <w:rFonts w:ascii="Arial" w:hAnsi="Arial" w:cs="Arial"/>
          <w:color w:val="000000"/>
          <w:sz w:val="18"/>
          <w:szCs w:val="18"/>
        </w:rPr>
        <w:t xml:space="preserve"> </w:t>
      </w:r>
      <w:r w:rsidR="005F07D3">
        <w:rPr>
          <w:rFonts w:ascii="Arial" w:eastAsia="Times New Roman" w:hAnsi="Arial" w:cs="Arial"/>
          <w:color w:val="222222"/>
          <w:sz w:val="18"/>
          <w:szCs w:val="18"/>
          <w:lang w:eastAsia="sl-SI"/>
        </w:rPr>
        <w:t xml:space="preserve"> </w:t>
      </w:r>
      <w:r w:rsidRPr="009924C5">
        <w:rPr>
          <w:rFonts w:ascii="Arial" w:hAnsi="Arial" w:cs="Arial"/>
          <w:color w:val="000000"/>
          <w:sz w:val="18"/>
          <w:szCs w:val="18"/>
        </w:rPr>
        <w:t>od pristojnih organov pridobi potrdila o izpolnjevanju zgoraj navedenih pogojev.</w:t>
      </w:r>
    </w:p>
    <w:tbl>
      <w:tblPr>
        <w:tblW w:w="8745" w:type="dxa"/>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325"/>
        <w:gridCol w:w="1755"/>
        <w:gridCol w:w="4665"/>
      </w:tblGrid>
      <w:tr w:rsidR="004F1422" w:rsidRPr="009924C5" w14:paraId="10B1E41E"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4A1DF9"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Polno ime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B6C9C37"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32BFF9E0"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890960"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lastRenderedPageBreak/>
              <w:t>Sedež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395D61"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91FD024"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E1E397"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Številka vpisa v sodni register (št. vložka):</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4C9D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7A7CAEB6"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80ADCC"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Matična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985835"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1EC053A9" w14:textId="77777777" w:rsidTr="004F1422">
        <w:tc>
          <w:tcPr>
            <w:tcW w:w="232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C476492" w14:textId="77777777" w:rsidR="004F1422" w:rsidRPr="009924C5" w:rsidRDefault="004F1422" w:rsidP="004F1422">
            <w:pPr>
              <w:jc w:val="right"/>
              <w:rPr>
                <w:rFonts w:ascii="Arial" w:hAnsi="Arial" w:cs="Arial"/>
              </w:rPr>
            </w:pPr>
            <w:r w:rsidRPr="009924C5">
              <w:rPr>
                <w:rFonts w:ascii="Arial" w:hAnsi="Arial" w:cs="Arial"/>
                <w:color w:val="000000"/>
                <w:position w:val="-2"/>
                <w:sz w:val="18"/>
                <w:szCs w:val="18"/>
              </w:rPr>
              <w:t>Davčna številka družbe:</w:t>
            </w:r>
          </w:p>
        </w:tc>
        <w:tc>
          <w:tcPr>
            <w:tcW w:w="0" w:type="auto"/>
            <w:gridSpan w:val="2"/>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E9F09B"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r>
      <w:tr w:rsidR="004F1422" w:rsidRPr="009924C5" w14:paraId="211E018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53563CDB" w14:textId="77777777" w:rsidR="004F1422" w:rsidRPr="009924C5" w:rsidRDefault="004F1422" w:rsidP="004F1422">
            <w:pPr>
              <w:rPr>
                <w:rFonts w:ascii="Arial" w:hAnsi="Arial" w:cs="Arial"/>
                <w:color w:val="000000"/>
                <w:position w:val="-2"/>
                <w:sz w:val="18"/>
                <w:szCs w:val="18"/>
              </w:rPr>
            </w:pPr>
          </w:p>
          <w:p w14:paraId="2E697BD2"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1FBFEE19"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Ime in priimek: _____________________</w:t>
            </w:r>
          </w:p>
        </w:tc>
      </w:tr>
      <w:tr w:rsidR="004F1422" w:rsidRPr="009924C5" w14:paraId="12E8DA53" w14:textId="77777777" w:rsidTr="004F142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080" w:type="dxa"/>
            <w:gridSpan w:val="2"/>
            <w:tcMar>
              <w:top w:w="75" w:type="dxa"/>
              <w:bottom w:w="75" w:type="dxa"/>
            </w:tcMar>
            <w:vAlign w:val="center"/>
          </w:tcPr>
          <w:p w14:paraId="172CBC8F" w14:textId="77777777" w:rsidR="004F1422" w:rsidRPr="009924C5" w:rsidRDefault="004F1422" w:rsidP="004F1422">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2A4A75BE" w14:textId="77777777" w:rsidR="004F1422" w:rsidRPr="009924C5" w:rsidRDefault="004F1422" w:rsidP="004F1422">
            <w:pPr>
              <w:rPr>
                <w:rFonts w:ascii="Arial" w:hAnsi="Arial" w:cs="Arial"/>
              </w:rPr>
            </w:pPr>
          </w:p>
          <w:p w14:paraId="0593D1EB" w14:textId="77777777" w:rsidR="004F1422" w:rsidRPr="009924C5" w:rsidRDefault="004F1422" w:rsidP="004F1422">
            <w:pPr>
              <w:jc w:val="center"/>
              <w:rPr>
                <w:rFonts w:ascii="Arial" w:hAnsi="Arial" w:cs="Arial"/>
              </w:rPr>
            </w:pPr>
            <w:r w:rsidRPr="009924C5">
              <w:rPr>
                <w:rFonts w:ascii="Arial" w:hAnsi="Arial" w:cs="Arial"/>
                <w:color w:val="A9A9A9"/>
                <w:position w:val="-2"/>
                <w:sz w:val="18"/>
                <w:szCs w:val="18"/>
              </w:rPr>
              <w:t>(žig in podpis)</w:t>
            </w:r>
          </w:p>
        </w:tc>
      </w:tr>
    </w:tbl>
    <w:p w14:paraId="0A0C4D3D" w14:textId="0867A5FE" w:rsidR="00EE3557" w:rsidRDefault="00EE3557" w:rsidP="004F1422">
      <w:pPr>
        <w:spacing w:before="225" w:after="225" w:line="240" w:lineRule="auto"/>
        <w:jc w:val="both"/>
        <w:rPr>
          <w:rFonts w:ascii="Arial" w:hAnsi="Arial" w:cs="Arial"/>
        </w:rPr>
      </w:pPr>
    </w:p>
    <w:p w14:paraId="0B57B474" w14:textId="0A24C1FA" w:rsidR="00EE3557" w:rsidRDefault="00EE3557" w:rsidP="00EE3557">
      <w:pPr>
        <w:tabs>
          <w:tab w:val="left" w:pos="5145"/>
        </w:tabs>
        <w:rPr>
          <w:rFonts w:ascii="Arial" w:hAnsi="Arial" w:cs="Arial"/>
        </w:rPr>
      </w:pPr>
      <w:r>
        <w:rPr>
          <w:rFonts w:ascii="Arial" w:hAnsi="Arial" w:cs="Arial"/>
        </w:rPr>
        <w:tab/>
      </w:r>
    </w:p>
    <w:p w14:paraId="6049900F" w14:textId="3BCE7190" w:rsidR="00EE3557" w:rsidRDefault="00EE3557" w:rsidP="00EE3557">
      <w:pPr>
        <w:tabs>
          <w:tab w:val="left" w:pos="5145"/>
        </w:tabs>
        <w:rPr>
          <w:rFonts w:ascii="Arial" w:hAnsi="Arial" w:cs="Arial"/>
        </w:rPr>
      </w:pPr>
      <w:r>
        <w:rPr>
          <w:rFonts w:ascii="Arial" w:hAnsi="Arial" w:cs="Arial"/>
        </w:rPr>
        <w:tab/>
      </w:r>
    </w:p>
    <w:p w14:paraId="79E7789A" w14:textId="400A9D3D" w:rsidR="00EE3557" w:rsidRDefault="00EE3557" w:rsidP="00EE3557">
      <w:pPr>
        <w:rPr>
          <w:rFonts w:ascii="Arial" w:hAnsi="Arial" w:cs="Arial"/>
        </w:rPr>
      </w:pPr>
    </w:p>
    <w:p w14:paraId="723EF936" w14:textId="74EB7477" w:rsidR="00EE3557" w:rsidRDefault="00EE3557" w:rsidP="00EE3557">
      <w:pPr>
        <w:rPr>
          <w:rFonts w:ascii="Arial" w:hAnsi="Arial" w:cs="Arial"/>
        </w:rPr>
      </w:pPr>
    </w:p>
    <w:p w14:paraId="07DFF025" w14:textId="350C791C" w:rsidR="00EE3557" w:rsidRDefault="00EE3557" w:rsidP="00EE3557">
      <w:pPr>
        <w:rPr>
          <w:rFonts w:ascii="Arial" w:hAnsi="Arial" w:cs="Arial"/>
        </w:rPr>
      </w:pPr>
    </w:p>
    <w:p w14:paraId="3A8EED75" w14:textId="18386385" w:rsidR="004F1422" w:rsidRPr="00EE3557" w:rsidRDefault="00EE3557" w:rsidP="00EE3557">
      <w:pPr>
        <w:tabs>
          <w:tab w:val="center" w:pos="4535"/>
        </w:tabs>
        <w:rPr>
          <w:rFonts w:ascii="Arial" w:hAnsi="Arial" w:cs="Arial"/>
        </w:rPr>
        <w:sectPr w:rsidR="004F1422" w:rsidRPr="00EE3557" w:rsidSect="0097025F">
          <w:footerReference w:type="default" r:id="rId15"/>
          <w:pgSz w:w="11906" w:h="16838"/>
          <w:pgMar w:top="1985" w:right="1418" w:bottom="1418" w:left="1418" w:header="567" w:footer="596" w:gutter="0"/>
          <w:cols w:space="708"/>
          <w:docGrid w:linePitch="360"/>
        </w:sectPr>
      </w:pPr>
      <w:r>
        <w:rPr>
          <w:rFonts w:ascii="Arial" w:hAnsi="Arial" w:cs="Arial"/>
        </w:rPr>
        <w:tab/>
      </w:r>
    </w:p>
    <w:p w14:paraId="1E0C5188" w14:textId="4B8AB50B" w:rsidR="004F1422" w:rsidRDefault="004F1422" w:rsidP="004F1422">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EE3557">
        <w:rPr>
          <w:rFonts w:ascii="Arial" w:hAnsi="Arial" w:cs="Arial"/>
          <w:sz w:val="18"/>
          <w:szCs w:val="18"/>
        </w:rPr>
        <w:t>8</w:t>
      </w:r>
    </w:p>
    <w:p w14:paraId="23504901" w14:textId="77777777" w:rsidR="0097025F" w:rsidRPr="007715E9" w:rsidRDefault="0097025F" w:rsidP="004F1422">
      <w:pPr>
        <w:spacing w:after="0"/>
        <w:jc w:val="right"/>
        <w:rPr>
          <w:rFonts w:ascii="Arial" w:hAnsi="Arial" w:cs="Arial"/>
          <w:sz w:val="18"/>
          <w:szCs w:val="18"/>
        </w:rPr>
      </w:pPr>
    </w:p>
    <w:p w14:paraId="59A09909"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011BC4D1" w14:textId="77777777" w:rsidR="004F1422" w:rsidRDefault="004F1422" w:rsidP="004F1422">
      <w:pPr>
        <w:spacing w:after="120"/>
        <w:rPr>
          <w:rFonts w:ascii="Arial" w:hAnsi="Arial" w:cs="Arial"/>
        </w:rPr>
      </w:pPr>
    </w:p>
    <w:p w14:paraId="215A3189" w14:textId="03A5AF2F" w:rsidR="004F1422" w:rsidRPr="005F07D3" w:rsidRDefault="004F1422" w:rsidP="005F07D3">
      <w:pPr>
        <w:jc w:val="both"/>
        <w:rPr>
          <w:rFonts w:ascii="Arial" w:hAnsi="Arial" w:cs="Arial"/>
          <w:i/>
          <w:sz w:val="18"/>
          <w:szCs w:val="18"/>
        </w:rPr>
      </w:pPr>
      <w:r>
        <w:rPr>
          <w:rFonts w:ascii="Arial" w:hAnsi="Arial" w:cs="Arial"/>
          <w:color w:val="000000"/>
          <w:sz w:val="18"/>
          <w:szCs w:val="18"/>
        </w:rPr>
        <w:t xml:space="preserve">V zvezi z </w:t>
      </w:r>
      <w:r w:rsidR="00EE3557">
        <w:rPr>
          <w:rFonts w:ascii="Arial" w:hAnsi="Arial" w:cs="Arial"/>
          <w:color w:val="000000"/>
          <w:sz w:val="18"/>
          <w:szCs w:val="18"/>
        </w:rPr>
        <w:t xml:space="preserve">javnim naročilom </w:t>
      </w:r>
      <w:r w:rsidR="00681224">
        <w:rPr>
          <w:rFonts w:ascii="Arial" w:hAnsi="Arial" w:cs="Arial"/>
          <w:color w:val="000000"/>
          <w:sz w:val="18"/>
          <w:szCs w:val="18"/>
        </w:rPr>
        <w:t>»</w:t>
      </w:r>
      <w:r w:rsidR="00681224" w:rsidRPr="001C4799">
        <w:rPr>
          <w:rFonts w:ascii="Arial" w:hAnsi="Arial" w:cs="Arial"/>
          <w:color w:val="222222"/>
          <w:sz w:val="18"/>
          <w:szCs w:val="18"/>
          <w:shd w:val="clear" w:color="auto" w:fill="FFFFFF"/>
        </w:rPr>
        <w:t xml:space="preserve">Nakup </w:t>
      </w:r>
      <w:r w:rsidR="00681224">
        <w:rPr>
          <w:rFonts w:ascii="Arial" w:hAnsi="Arial" w:cs="Arial"/>
          <w:color w:val="222222"/>
          <w:sz w:val="18"/>
          <w:szCs w:val="18"/>
          <w:shd w:val="clear" w:color="auto" w:fill="FFFFFF"/>
        </w:rPr>
        <w:t>raznovrstne opreme</w:t>
      </w:r>
      <w:r w:rsidR="00681224" w:rsidRPr="001C4799">
        <w:rPr>
          <w:rFonts w:ascii="Arial" w:hAnsi="Arial" w:cs="Arial"/>
          <w:color w:val="222222"/>
          <w:sz w:val="18"/>
          <w:szCs w:val="18"/>
          <w:shd w:val="clear" w:color="auto" w:fill="FFFFFF"/>
        </w:rPr>
        <w:t xml:space="preserve"> za </w:t>
      </w:r>
      <w:r w:rsidR="00681224">
        <w:rPr>
          <w:rFonts w:ascii="Arial" w:hAnsi="Arial" w:cs="Arial"/>
          <w:color w:val="222222"/>
          <w:sz w:val="18"/>
          <w:szCs w:val="18"/>
          <w:shd w:val="clear" w:color="auto" w:fill="FFFFFF"/>
        </w:rPr>
        <w:t xml:space="preserve">potrebe </w:t>
      </w:r>
      <w:r w:rsidR="00681224" w:rsidRPr="001C4799">
        <w:rPr>
          <w:rFonts w:ascii="Arial" w:hAnsi="Arial" w:cs="Arial"/>
          <w:color w:val="222222"/>
          <w:sz w:val="18"/>
          <w:szCs w:val="18"/>
          <w:shd w:val="clear" w:color="auto" w:fill="FFFFFF"/>
        </w:rPr>
        <w:t>Cent</w:t>
      </w:r>
      <w:r w:rsidR="00681224">
        <w:rPr>
          <w:rFonts w:ascii="Arial" w:hAnsi="Arial" w:cs="Arial"/>
          <w:color w:val="222222"/>
          <w:sz w:val="18"/>
          <w:szCs w:val="18"/>
          <w:shd w:val="clear" w:color="auto" w:fill="FFFFFF"/>
        </w:rPr>
        <w:t>ra</w:t>
      </w:r>
      <w:r w:rsidR="00681224"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sidR="00681224">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10</w:t>
      </w:r>
      <w:r w:rsidR="00681224">
        <w:rPr>
          <w:rFonts w:ascii="Arial" w:hAnsi="Arial" w:cs="Arial"/>
          <w:color w:val="222222"/>
          <w:sz w:val="18"/>
          <w:szCs w:val="18"/>
          <w:shd w:val="clear" w:color="auto" w:fill="FFFFFF"/>
        </w:rPr>
        <w:t xml:space="preserve"> sklopov)«</w:t>
      </w:r>
      <w:r w:rsidR="00130DF2">
        <w:rPr>
          <w:rFonts w:ascii="Arial" w:hAnsi="Arial" w:cs="Arial"/>
          <w:color w:val="222222"/>
          <w:sz w:val="18"/>
          <w:szCs w:val="18"/>
          <w:shd w:val="clear" w:color="auto" w:fill="FFFFFF"/>
        </w:rPr>
        <w:t>,</w:t>
      </w:r>
    </w:p>
    <w:p w14:paraId="1C2B23AC" w14:textId="77777777" w:rsidR="004F1422" w:rsidRDefault="004F1422" w:rsidP="004F1422">
      <w:pPr>
        <w:spacing w:before="225" w:after="225" w:line="240" w:lineRule="auto"/>
        <w:jc w:val="both"/>
      </w:pPr>
      <w:r>
        <w:rPr>
          <w:rFonts w:ascii="Arial" w:hAnsi="Arial" w:cs="Arial"/>
          <w:color w:val="000000"/>
          <w:sz w:val="18"/>
          <w:szCs w:val="18"/>
          <w:u w:val="single"/>
        </w:rPr>
        <w:t>_________________________________________________________________</w:t>
      </w:r>
      <w:r>
        <w:rPr>
          <w:rFonts w:ascii="Arial" w:hAnsi="Arial" w:cs="Arial"/>
          <w:color w:val="000000"/>
          <w:sz w:val="18"/>
          <w:szCs w:val="18"/>
        </w:rPr>
        <w:t>,</w:t>
      </w:r>
    </w:p>
    <w:p w14:paraId="3E0446BA" w14:textId="77777777" w:rsidR="004F1422" w:rsidRDefault="004F1422" w:rsidP="004F1422">
      <w:pPr>
        <w:spacing w:before="225" w:after="225" w:line="240" w:lineRule="auto"/>
        <w:jc w:val="both"/>
      </w:pPr>
      <w:r>
        <w:rPr>
          <w:rFonts w:ascii="Arial" w:hAnsi="Arial" w:cs="Arial"/>
          <w:i/>
          <w:iCs/>
          <w:color w:val="000000"/>
          <w:sz w:val="18"/>
          <w:szCs w:val="18"/>
        </w:rPr>
        <w:t>(naziv podizvajalca)</w:t>
      </w:r>
    </w:p>
    <w:p w14:paraId="451A2978"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7B5C54D"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Izjavljamo (ustrezno označi):</w:t>
      </w:r>
    </w:p>
    <w:p w14:paraId="335ED33F"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7DADB2C" w14:textId="77777777" w:rsidR="004F1422" w:rsidRPr="009924C5" w:rsidRDefault="004F1422" w:rsidP="004F1422">
      <w:pPr>
        <w:spacing w:before="225" w:after="225" w:line="240" w:lineRule="auto"/>
        <w:jc w:val="both"/>
        <w:rPr>
          <w:rFonts w:ascii="Arial" w:hAnsi="Arial" w:cs="Arial"/>
        </w:rPr>
      </w:pPr>
      <w:r w:rsidRPr="009924C5">
        <w:rPr>
          <w:rFonts w:ascii="Arial" w:hAnsi="Arial" w:cs="Arial"/>
          <w:color w:val="000000"/>
          <w:sz w:val="18"/>
          <w:szCs w:val="18"/>
        </w:rPr>
        <w:t>[   ] NE zahtevamo izvedbe neposrednih plačil.</w:t>
      </w:r>
    </w:p>
    <w:p w14:paraId="0217052C" w14:textId="77777777" w:rsidR="004F1422" w:rsidRDefault="004F1422" w:rsidP="004F1422">
      <w:pPr>
        <w:spacing w:before="225" w:after="225" w:line="240" w:lineRule="auto"/>
        <w:jc w:val="both"/>
      </w:pPr>
      <w:r>
        <w:rPr>
          <w:rFonts w:ascii="Arial" w:hAnsi="Arial" w:cs="Arial"/>
          <w:color w:val="000000"/>
          <w:sz w:val="18"/>
          <w:szCs w:val="18"/>
        </w:rPr>
        <w:t> </w:t>
      </w:r>
    </w:p>
    <w:p w14:paraId="482E28D3" w14:textId="77777777" w:rsidR="004F1422" w:rsidRDefault="004F1422" w:rsidP="004F1422">
      <w:pPr>
        <w:spacing w:before="225" w:after="225" w:line="240" w:lineRule="auto"/>
        <w:jc w:val="both"/>
      </w:pPr>
      <w:r>
        <w:rPr>
          <w:rFonts w:ascii="Arial" w:hAnsi="Arial" w:cs="Arial"/>
          <w:color w:val="000000"/>
          <w:sz w:val="18"/>
          <w:szCs w:val="18"/>
        </w:rPr>
        <w:t> </w:t>
      </w:r>
    </w:p>
    <w:tbl>
      <w:tblPr>
        <w:tblW w:w="8745" w:type="dxa"/>
        <w:tblInd w:w="108" w:type="dxa"/>
        <w:tblLook w:val="04A0" w:firstRow="1" w:lastRow="0" w:firstColumn="1" w:lastColumn="0" w:noHBand="0" w:noVBand="1"/>
      </w:tblPr>
      <w:tblGrid>
        <w:gridCol w:w="4080"/>
        <w:gridCol w:w="4665"/>
      </w:tblGrid>
      <w:tr w:rsidR="004F1422" w14:paraId="663423A8" w14:textId="77777777" w:rsidTr="004F1422">
        <w:tc>
          <w:tcPr>
            <w:tcW w:w="4080" w:type="dxa"/>
            <w:tcMar>
              <w:top w:w="75" w:type="dxa"/>
              <w:bottom w:w="75" w:type="dxa"/>
            </w:tcMar>
            <w:vAlign w:val="center"/>
          </w:tcPr>
          <w:p w14:paraId="2DE0F734"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2A785A7C" w14:textId="77777777" w:rsidR="004F1422" w:rsidRDefault="004F1422" w:rsidP="004F1422">
            <w:r>
              <w:rPr>
                <w:rFonts w:ascii="Arial" w:hAnsi="Arial" w:cs="Arial"/>
                <w:color w:val="000000"/>
                <w:position w:val="-2"/>
                <w:sz w:val="18"/>
                <w:szCs w:val="18"/>
              </w:rPr>
              <w:t>Naziv:</w:t>
            </w:r>
          </w:p>
        </w:tc>
      </w:tr>
      <w:tr w:rsidR="004F1422" w14:paraId="55435D7D" w14:textId="77777777" w:rsidTr="004F1422">
        <w:tc>
          <w:tcPr>
            <w:tcW w:w="4080" w:type="dxa"/>
            <w:tcMar>
              <w:top w:w="75" w:type="dxa"/>
              <w:bottom w:w="75" w:type="dxa"/>
            </w:tcMar>
            <w:vAlign w:val="center"/>
          </w:tcPr>
          <w:p w14:paraId="7948D159"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7994440E" w14:textId="77777777" w:rsidR="004F1422" w:rsidRDefault="004F1422" w:rsidP="004F1422"/>
          <w:p w14:paraId="4803CFB0" w14:textId="77777777" w:rsidR="004F1422" w:rsidRDefault="004F1422" w:rsidP="004F1422">
            <w:pPr>
              <w:jc w:val="center"/>
            </w:pPr>
            <w:r>
              <w:rPr>
                <w:rFonts w:ascii="Arial" w:hAnsi="Arial" w:cs="Arial"/>
                <w:color w:val="A9A9A9"/>
                <w:position w:val="-2"/>
                <w:sz w:val="18"/>
                <w:szCs w:val="18"/>
              </w:rPr>
              <w:t>(žig in podpis)</w:t>
            </w:r>
          </w:p>
        </w:tc>
      </w:tr>
    </w:tbl>
    <w:p w14:paraId="14667A5A" w14:textId="77777777" w:rsidR="004F1422" w:rsidRDefault="004F1422" w:rsidP="004F1422">
      <w:pPr>
        <w:spacing w:before="225" w:after="225" w:line="240" w:lineRule="auto"/>
        <w:jc w:val="both"/>
      </w:pPr>
      <w:r>
        <w:rPr>
          <w:rFonts w:ascii="Arial" w:hAnsi="Arial" w:cs="Arial"/>
          <w:color w:val="000000"/>
          <w:sz w:val="18"/>
          <w:szCs w:val="18"/>
        </w:rPr>
        <w:t> </w:t>
      </w:r>
    </w:p>
    <w:p w14:paraId="3A707E6D" w14:textId="77777777" w:rsidR="004F1422" w:rsidRDefault="004F1422" w:rsidP="004F1422">
      <w:pPr>
        <w:spacing w:before="225" w:after="225" w:line="240" w:lineRule="auto"/>
        <w:jc w:val="both"/>
      </w:pPr>
      <w:r>
        <w:rPr>
          <w:rFonts w:ascii="Arial" w:hAnsi="Arial" w:cs="Arial"/>
          <w:color w:val="000000"/>
          <w:sz w:val="18"/>
          <w:szCs w:val="18"/>
        </w:rPr>
        <w:t> </w:t>
      </w:r>
    </w:p>
    <w:p w14:paraId="08AEEA20" w14:textId="77777777" w:rsidR="004F1422" w:rsidRDefault="004F1422" w:rsidP="004F1422">
      <w:pPr>
        <w:spacing w:before="225" w:after="225" w:line="240" w:lineRule="auto"/>
        <w:jc w:val="both"/>
      </w:pPr>
      <w:r>
        <w:rPr>
          <w:rFonts w:ascii="Arial" w:hAnsi="Arial" w:cs="Arial"/>
          <w:color w:val="000000"/>
          <w:sz w:val="18"/>
          <w:szCs w:val="18"/>
        </w:rPr>
        <w:t> </w:t>
      </w:r>
    </w:p>
    <w:p w14:paraId="39588EE3" w14:textId="77777777" w:rsidR="004F1422" w:rsidRDefault="004F1422" w:rsidP="004F1422">
      <w:pPr>
        <w:spacing w:before="225" w:after="225" w:line="240" w:lineRule="auto"/>
        <w:jc w:val="both"/>
      </w:pPr>
      <w:r>
        <w:rPr>
          <w:rFonts w:ascii="Arial" w:hAnsi="Arial" w:cs="Arial"/>
          <w:b/>
          <w:bCs/>
          <w:i/>
          <w:iCs/>
          <w:color w:val="000000"/>
          <w:sz w:val="18"/>
          <w:szCs w:val="18"/>
          <w:u w:val="single"/>
        </w:rPr>
        <w:t>Opomba: </w:t>
      </w:r>
    </w:p>
    <w:p w14:paraId="156E7C53" w14:textId="77777777" w:rsidR="004F1422" w:rsidRDefault="004F1422" w:rsidP="004F1422">
      <w:pPr>
        <w:spacing w:before="225" w:after="225" w:line="240" w:lineRule="auto"/>
        <w:jc w:val="both"/>
      </w:pPr>
      <w:r>
        <w:rPr>
          <w:rFonts w:ascii="Arial" w:hAnsi="Arial" w:cs="Arial"/>
          <w:i/>
          <w:iCs/>
          <w:color w:val="000000"/>
          <w:sz w:val="18"/>
          <w:szCs w:val="18"/>
        </w:rPr>
        <w:t>V primeru večjega števila podizvajalcev se obrazec fotokopira.</w:t>
      </w:r>
    </w:p>
    <w:p w14:paraId="4AA4382B" w14:textId="77777777" w:rsidR="004F1422" w:rsidRDefault="004F1422" w:rsidP="004F1422">
      <w:pPr>
        <w:sectPr w:rsidR="004F1422" w:rsidSect="0097025F">
          <w:footerReference w:type="default" r:id="rId16"/>
          <w:pgSz w:w="11906" w:h="16838"/>
          <w:pgMar w:top="1985" w:right="1418" w:bottom="1418" w:left="1418" w:header="567" w:footer="596" w:gutter="0"/>
          <w:cols w:space="708"/>
          <w:docGrid w:linePitch="360"/>
        </w:sectPr>
      </w:pPr>
    </w:p>
    <w:p w14:paraId="190BB66B" w14:textId="77777777" w:rsidR="004F1422" w:rsidRDefault="004F1422" w:rsidP="004F1422">
      <w:pPr>
        <w:spacing w:after="0"/>
        <w:jc w:val="right"/>
        <w:rPr>
          <w:rFonts w:ascii="Arial" w:hAnsi="Arial" w:cs="Arial"/>
          <w:sz w:val="18"/>
          <w:szCs w:val="18"/>
        </w:rPr>
      </w:pPr>
    </w:p>
    <w:p w14:paraId="7161F6D1" w14:textId="5A0D7551" w:rsidR="004F1422" w:rsidRDefault="004F1422" w:rsidP="004F1422">
      <w:pPr>
        <w:spacing w:after="0"/>
        <w:jc w:val="right"/>
        <w:rPr>
          <w:rFonts w:ascii="Arial" w:hAnsi="Arial" w:cs="Arial"/>
          <w:sz w:val="18"/>
          <w:szCs w:val="18"/>
        </w:rPr>
      </w:pPr>
      <w:r w:rsidRPr="00590863">
        <w:rPr>
          <w:rFonts w:ascii="Arial" w:hAnsi="Arial" w:cs="Arial"/>
          <w:sz w:val="18"/>
          <w:szCs w:val="18"/>
        </w:rPr>
        <w:t xml:space="preserve">Obrazec št: </w:t>
      </w:r>
      <w:r w:rsidR="00EE3557">
        <w:rPr>
          <w:rFonts w:ascii="Arial" w:hAnsi="Arial" w:cs="Arial"/>
          <w:sz w:val="18"/>
          <w:szCs w:val="18"/>
        </w:rPr>
        <w:t>9</w:t>
      </w:r>
    </w:p>
    <w:p w14:paraId="515A88FB" w14:textId="77777777" w:rsidR="0097025F" w:rsidRPr="007715E9" w:rsidRDefault="0097025F" w:rsidP="004F1422">
      <w:pPr>
        <w:spacing w:after="0"/>
        <w:jc w:val="right"/>
        <w:rPr>
          <w:rFonts w:ascii="Arial" w:hAnsi="Arial" w:cs="Arial"/>
          <w:sz w:val="18"/>
          <w:szCs w:val="18"/>
        </w:rPr>
      </w:pPr>
    </w:p>
    <w:p w14:paraId="5646A8DC" w14:textId="77777777" w:rsidR="004F1422" w:rsidRDefault="004F1422" w:rsidP="004F142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853D422" w14:textId="77777777" w:rsidR="004F1422" w:rsidRDefault="004F1422" w:rsidP="004F142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12FDE483" w14:textId="77777777" w:rsidR="004F1422" w:rsidRDefault="004F1422" w:rsidP="004F142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4B8C0AB0"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13425FF" w14:textId="77777777" w:rsidR="004F1422" w:rsidRDefault="004F1422" w:rsidP="004F1422">
            <w:pPr>
              <w:spacing w:before="135" w:after="135"/>
              <w:jc w:val="both"/>
              <w:textAlignment w:val="center"/>
            </w:pPr>
            <w:r>
              <w:rPr>
                <w:rFonts w:ascii="Arial" w:hAnsi="Arial" w:cs="Arial"/>
                <w:b/>
                <w:bCs/>
                <w:color w:val="000000"/>
                <w:position w:val="-2"/>
                <w:sz w:val="18"/>
                <w:szCs w:val="18"/>
              </w:rPr>
              <w:t>Ime in priimek</w:t>
            </w:r>
          </w:p>
          <w:p w14:paraId="38A26827"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498262B4"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11789F" w14:textId="77777777" w:rsidR="004F1422" w:rsidRDefault="004F1422" w:rsidP="004F1422">
            <w:pPr>
              <w:spacing w:before="135" w:after="135"/>
              <w:jc w:val="both"/>
              <w:textAlignment w:val="center"/>
            </w:pPr>
            <w:r>
              <w:rPr>
                <w:rFonts w:ascii="Arial" w:hAnsi="Arial" w:cs="Arial"/>
                <w:b/>
                <w:bCs/>
                <w:color w:val="000000"/>
                <w:position w:val="-2"/>
                <w:sz w:val="18"/>
                <w:szCs w:val="18"/>
              </w:rPr>
              <w:t>Naslov prebivališča</w:t>
            </w:r>
          </w:p>
          <w:p w14:paraId="7B4D2E72"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5AFBBE94"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6CB14A7"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w:t>
            </w:r>
          </w:p>
          <w:p w14:paraId="37E3F8D3" w14:textId="77777777" w:rsidR="004F1422" w:rsidRDefault="004F1422" w:rsidP="004F1422">
            <w:pPr>
              <w:spacing w:before="135" w:after="135"/>
              <w:jc w:val="both"/>
              <w:textAlignment w:val="center"/>
            </w:pPr>
            <w:r>
              <w:rPr>
                <w:rFonts w:ascii="Arial" w:hAnsi="Arial" w:cs="Arial"/>
                <w:b/>
                <w:bCs/>
                <w:color w:val="000000"/>
                <w:position w:val="-2"/>
                <w:sz w:val="18"/>
                <w:szCs w:val="18"/>
              </w:rPr>
              <w:t>ali</w:t>
            </w:r>
          </w:p>
          <w:p w14:paraId="3FCD8C4C"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420C9EF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682DBE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BF2B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7DADAE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33C1AEE4"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3B5BC5"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3C7FF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D04FF4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4750ED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5F3CD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ADE00A"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178DAF6"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496DA968"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C66714"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6D4D7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41E15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0F08D17A" w14:textId="77777777" w:rsidR="004F1422" w:rsidRDefault="004F1422" w:rsidP="004F142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018"/>
        <w:gridCol w:w="3017"/>
        <w:gridCol w:w="3017"/>
      </w:tblGrid>
      <w:tr w:rsidR="004F1422" w14:paraId="29128803"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58EEDD" w14:textId="77777777" w:rsidR="004F1422" w:rsidRDefault="004F1422" w:rsidP="004F142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D0814E" w14:textId="77777777" w:rsidR="004F1422" w:rsidRDefault="004F1422" w:rsidP="004F142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D7231" w14:textId="77777777" w:rsidR="004F1422" w:rsidRDefault="004F1422" w:rsidP="004F1422">
            <w:pPr>
              <w:spacing w:before="135" w:after="135"/>
              <w:jc w:val="both"/>
              <w:textAlignment w:val="center"/>
            </w:pPr>
            <w:r>
              <w:rPr>
                <w:rFonts w:ascii="Arial" w:hAnsi="Arial" w:cs="Arial"/>
                <w:b/>
                <w:bCs/>
                <w:color w:val="000000"/>
                <w:position w:val="-2"/>
                <w:sz w:val="18"/>
                <w:szCs w:val="18"/>
              </w:rPr>
              <w:t>Delež lastništva gospodarskega subjekta</w:t>
            </w:r>
          </w:p>
        </w:tc>
      </w:tr>
      <w:tr w:rsidR="004F1422" w14:paraId="0307F0EA"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F8962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A47549"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53450A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2744FD6"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B20258"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10D2CB"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73AB02"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0B642AEE"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276BA1"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A58E3BE"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F25E237"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r w:rsidR="004F1422" w14:paraId="2E9F1332" w14:textId="77777777" w:rsidTr="004F1422">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CFA2D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4A7A6D0"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EB7720D" w14:textId="77777777" w:rsidR="004F1422" w:rsidRDefault="004F1422" w:rsidP="004F1422">
            <w:pPr>
              <w:spacing w:before="135" w:after="135"/>
              <w:jc w:val="both"/>
              <w:textAlignment w:val="center"/>
            </w:pPr>
            <w:r>
              <w:rPr>
                <w:rFonts w:ascii="Arial" w:hAnsi="Arial" w:cs="Arial"/>
                <w:color w:val="000000"/>
                <w:position w:val="-2"/>
                <w:sz w:val="18"/>
                <w:szCs w:val="18"/>
              </w:rPr>
              <w:t> </w:t>
            </w:r>
          </w:p>
        </w:tc>
      </w:tr>
    </w:tbl>
    <w:p w14:paraId="27B04107" w14:textId="77777777" w:rsidR="004F1422" w:rsidRDefault="004F1422" w:rsidP="004F142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W w:w="8745" w:type="dxa"/>
        <w:tblInd w:w="108" w:type="dxa"/>
        <w:tblLook w:val="04A0" w:firstRow="1" w:lastRow="0" w:firstColumn="1" w:lastColumn="0" w:noHBand="0" w:noVBand="1"/>
      </w:tblPr>
      <w:tblGrid>
        <w:gridCol w:w="4080"/>
        <w:gridCol w:w="4665"/>
      </w:tblGrid>
      <w:tr w:rsidR="004F1422" w14:paraId="20B6B419" w14:textId="77777777" w:rsidTr="004F1422">
        <w:tc>
          <w:tcPr>
            <w:tcW w:w="4080" w:type="dxa"/>
            <w:tcMar>
              <w:top w:w="75" w:type="dxa"/>
              <w:bottom w:w="75" w:type="dxa"/>
            </w:tcMar>
            <w:vAlign w:val="center"/>
          </w:tcPr>
          <w:p w14:paraId="2FBB778B" w14:textId="77777777" w:rsidR="004F1422" w:rsidRDefault="004F1422" w:rsidP="004F1422">
            <w:r>
              <w:rPr>
                <w:rFonts w:ascii="Arial" w:hAnsi="Arial" w:cs="Arial"/>
                <w:color w:val="000000"/>
                <w:position w:val="-2"/>
                <w:sz w:val="18"/>
                <w:szCs w:val="18"/>
              </w:rPr>
              <w:t>Kraj in datum:</w:t>
            </w:r>
          </w:p>
        </w:tc>
        <w:tc>
          <w:tcPr>
            <w:tcW w:w="0" w:type="auto"/>
            <w:tcMar>
              <w:top w:w="75" w:type="dxa"/>
              <w:bottom w:w="75" w:type="dxa"/>
            </w:tcMar>
            <w:vAlign w:val="center"/>
          </w:tcPr>
          <w:p w14:paraId="45E5ECB5" w14:textId="77777777" w:rsidR="004F1422" w:rsidRDefault="004F1422" w:rsidP="004F1422">
            <w:r>
              <w:rPr>
                <w:rFonts w:ascii="Arial" w:hAnsi="Arial" w:cs="Arial"/>
                <w:color w:val="000000"/>
                <w:position w:val="-2"/>
                <w:sz w:val="18"/>
                <w:szCs w:val="18"/>
              </w:rPr>
              <w:t>Ime in priimek: _____________________</w:t>
            </w:r>
          </w:p>
        </w:tc>
      </w:tr>
      <w:tr w:rsidR="004F1422" w14:paraId="41EF4384" w14:textId="77777777" w:rsidTr="004F1422">
        <w:tc>
          <w:tcPr>
            <w:tcW w:w="4080" w:type="dxa"/>
            <w:tcMar>
              <w:top w:w="75" w:type="dxa"/>
              <w:bottom w:w="75" w:type="dxa"/>
            </w:tcMar>
            <w:vAlign w:val="center"/>
          </w:tcPr>
          <w:p w14:paraId="1C27DC7B" w14:textId="77777777" w:rsidR="004F1422" w:rsidRDefault="004F1422" w:rsidP="004F1422">
            <w:r>
              <w:rPr>
                <w:rFonts w:ascii="Arial" w:hAnsi="Arial" w:cs="Arial"/>
                <w:color w:val="000000"/>
                <w:position w:val="-2"/>
                <w:sz w:val="18"/>
                <w:szCs w:val="18"/>
              </w:rPr>
              <w:t> </w:t>
            </w:r>
          </w:p>
        </w:tc>
        <w:tc>
          <w:tcPr>
            <w:tcW w:w="0" w:type="auto"/>
            <w:tcMar>
              <w:top w:w="75" w:type="dxa"/>
              <w:bottom w:w="75" w:type="dxa"/>
            </w:tcMar>
            <w:vAlign w:val="center"/>
          </w:tcPr>
          <w:p w14:paraId="40421368" w14:textId="77777777" w:rsidR="004F1422" w:rsidRDefault="004F1422" w:rsidP="004F1422">
            <w:pPr>
              <w:jc w:val="center"/>
            </w:pPr>
            <w:r>
              <w:rPr>
                <w:rFonts w:ascii="Arial" w:hAnsi="Arial" w:cs="Arial"/>
                <w:color w:val="000000"/>
                <w:position w:val="-2"/>
                <w:sz w:val="18"/>
                <w:szCs w:val="18"/>
              </w:rPr>
              <w:t>(žig in podpis)</w:t>
            </w:r>
          </w:p>
        </w:tc>
      </w:tr>
    </w:tbl>
    <w:p w14:paraId="31307899" w14:textId="38D69EC6" w:rsidR="004F1422" w:rsidRPr="00BB58B1" w:rsidRDefault="004F1422" w:rsidP="004F1422">
      <w:pPr>
        <w:spacing w:before="225" w:after="225" w:line="240" w:lineRule="auto"/>
        <w:jc w:val="both"/>
        <w:rPr>
          <w:sz w:val="16"/>
          <w:szCs w:val="16"/>
        </w:rPr>
      </w:pPr>
      <w:r w:rsidRPr="00BB58B1">
        <w:rPr>
          <w:rFonts w:ascii="Arial" w:hAnsi="Arial" w:cs="Arial"/>
          <w:b/>
          <w:bCs/>
          <w:i/>
          <w:iCs/>
          <w:color w:val="000000"/>
          <w:sz w:val="16"/>
          <w:szCs w:val="16"/>
          <w:u w:val="single"/>
        </w:rPr>
        <w:t>OPOMBA:</w:t>
      </w:r>
      <w:r w:rsidRPr="00BB58B1">
        <w:rPr>
          <w:rFonts w:ascii="Arial" w:hAnsi="Arial" w:cs="Arial"/>
          <w:i/>
          <w:iCs/>
          <w:color w:val="000000"/>
          <w:sz w:val="16"/>
          <w:szCs w:val="16"/>
        </w:rPr>
        <w:t xml:space="preserve"> V primeru skupnega nastopa več partnerjev, mora vsak izmed partnerjev predložiti to izjavo. V primeru več podatkov, se predloži nov obrazec z navedenimi preostalimi podatki.</w:t>
      </w:r>
    </w:p>
    <w:p w14:paraId="2B8F4100" w14:textId="77777777" w:rsidR="004F1422" w:rsidRDefault="004F1422" w:rsidP="004F1422">
      <w:pPr>
        <w:sectPr w:rsidR="004F1422" w:rsidSect="004F1422">
          <w:footerReference w:type="default" r:id="rId17"/>
          <w:pgSz w:w="11906" w:h="16838"/>
          <w:pgMar w:top="1418" w:right="1418" w:bottom="1418" w:left="1418" w:header="567" w:footer="596" w:gutter="0"/>
          <w:cols w:space="708"/>
          <w:docGrid w:linePitch="360"/>
        </w:sectPr>
      </w:pPr>
    </w:p>
    <w:p w14:paraId="471B2A76" w14:textId="3AF794D5" w:rsidR="00D05EE7" w:rsidRPr="00252358" w:rsidRDefault="00D05EE7" w:rsidP="00D05EE7">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10a</w:t>
      </w:r>
    </w:p>
    <w:p w14:paraId="7838C8C1" w14:textId="77777777" w:rsidR="00D05EE7" w:rsidRDefault="00D05EE7" w:rsidP="00D05EE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14:paraId="05FDFBBB" w14:textId="77777777" w:rsidR="00373158" w:rsidRDefault="00373158" w:rsidP="00373158">
      <w:pPr>
        <w:spacing w:after="120"/>
        <w:rPr>
          <w:rFonts w:ascii="Arial" w:hAnsi="Arial" w:cs="Arial"/>
        </w:rPr>
      </w:pPr>
    </w:p>
    <w:p w14:paraId="7C1ABB1C" w14:textId="77777777" w:rsidR="00D05EE7" w:rsidRDefault="00D05EE7" w:rsidP="00D05EE7">
      <w:pPr>
        <w:spacing w:before="225" w:after="225" w:line="240" w:lineRule="auto"/>
        <w:jc w:val="center"/>
      </w:pPr>
      <w:r>
        <w:rPr>
          <w:rFonts w:ascii="Arial" w:hAnsi="Arial" w:cs="Arial"/>
          <w:b/>
          <w:bCs/>
          <w:color w:val="000000"/>
          <w:sz w:val="24"/>
          <w:szCs w:val="24"/>
        </w:rPr>
        <w:t>MENIČNA IZJAVA</w:t>
      </w:r>
    </w:p>
    <w:p w14:paraId="288923EC" w14:textId="77777777" w:rsidR="00D05EE7" w:rsidRDefault="00D05EE7" w:rsidP="00D05EE7">
      <w:pPr>
        <w:spacing w:before="225" w:after="225" w:line="240" w:lineRule="auto"/>
        <w:jc w:val="center"/>
      </w:pPr>
      <w:r>
        <w:rPr>
          <w:rFonts w:ascii="Arial" w:hAnsi="Arial" w:cs="Arial"/>
          <w:color w:val="000000"/>
          <w:sz w:val="21"/>
          <w:szCs w:val="21"/>
        </w:rPr>
        <w:t>s pooblastilom za izpolnitev in unovčenje menice</w:t>
      </w:r>
    </w:p>
    <w:p w14:paraId="3033ED3A" w14:textId="77777777" w:rsidR="00D05EE7" w:rsidRDefault="00D05EE7" w:rsidP="00D05EE7">
      <w:pPr>
        <w:spacing w:before="225" w:after="225" w:line="240" w:lineRule="auto"/>
        <w:jc w:val="both"/>
      </w:pPr>
      <w:r>
        <w:rPr>
          <w:rFonts w:ascii="Arial" w:hAnsi="Arial" w:cs="Arial"/>
          <w:color w:val="000000"/>
          <w:sz w:val="18"/>
          <w:szCs w:val="18"/>
        </w:rPr>
        <w:t> </w:t>
      </w:r>
    </w:p>
    <w:p w14:paraId="53209167" w14:textId="392C3E23" w:rsidR="00D05EE7" w:rsidRDefault="00D05EE7" w:rsidP="00D05EE7">
      <w:pPr>
        <w:spacing w:before="225" w:after="225" w:line="240" w:lineRule="auto"/>
        <w:jc w:val="both"/>
      </w:pPr>
      <w:r>
        <w:rPr>
          <w:rFonts w:ascii="Arial" w:hAnsi="Arial" w:cs="Arial"/>
          <w:color w:val="000000"/>
          <w:sz w:val="18"/>
          <w:szCs w:val="18"/>
        </w:rPr>
        <w:t xml:space="preserve">Naročniku </w:t>
      </w:r>
      <w:r w:rsidR="00144378"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dobro izvedbo del</w:t>
      </w:r>
      <w:r>
        <w:rPr>
          <w:rFonts w:ascii="Arial" w:hAnsi="Arial" w:cs="Arial"/>
          <w:color w:val="000000"/>
          <w:sz w:val="18"/>
          <w:szCs w:val="18"/>
        </w:rPr>
        <w:t xml:space="preserve">, ki izhajajo iz </w:t>
      </w:r>
      <w:r w:rsidR="00144378">
        <w:rPr>
          <w:rFonts w:ascii="Arial" w:hAnsi="Arial" w:cs="Arial"/>
          <w:color w:val="000000"/>
          <w:sz w:val="18"/>
          <w:szCs w:val="18"/>
        </w:rPr>
        <w:t>storitve</w:t>
      </w:r>
      <w:r>
        <w:rPr>
          <w:rFonts w:ascii="Arial" w:hAnsi="Arial" w:cs="Arial"/>
          <w:color w:val="000000"/>
          <w:sz w:val="18"/>
          <w:szCs w:val="18"/>
        </w:rPr>
        <w:t xml:space="preserve"> opravljen</w:t>
      </w:r>
      <w:r w:rsidR="00144378">
        <w:rPr>
          <w:rFonts w:ascii="Arial" w:hAnsi="Arial" w:cs="Arial"/>
          <w:color w:val="000000"/>
          <w:sz w:val="18"/>
          <w:szCs w:val="18"/>
        </w:rPr>
        <w:t>e</w:t>
      </w:r>
      <w:r>
        <w:rPr>
          <w:rFonts w:ascii="Arial" w:hAnsi="Arial" w:cs="Arial"/>
          <w:color w:val="000000"/>
          <w:sz w:val="18"/>
          <w:szCs w:val="18"/>
        </w:rPr>
        <w:t xml:space="preserve"> v okviru javnega naročila</w:t>
      </w:r>
    </w:p>
    <w:p w14:paraId="2376F343" w14:textId="1F13682C" w:rsidR="00D05EE7" w:rsidRPr="005F07D3" w:rsidRDefault="00681224" w:rsidP="00D05EE7">
      <w:pPr>
        <w:jc w:val="center"/>
        <w:rPr>
          <w:rFonts w:ascii="Arial" w:hAnsi="Arial" w:cs="Arial"/>
          <w:b/>
          <w:i/>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w:t>
      </w:r>
      <w:r w:rsidRPr="001C4799">
        <w:rPr>
          <w:rFonts w:ascii="Arial" w:hAnsi="Arial" w:cs="Arial"/>
          <w:color w:val="222222"/>
          <w:sz w:val="18"/>
          <w:szCs w:val="18"/>
          <w:shd w:val="clear" w:color="auto" w:fill="FFFFFF"/>
        </w:rPr>
        <w:t>Cent</w:t>
      </w:r>
      <w:r>
        <w:rPr>
          <w:rFonts w:ascii="Arial" w:hAnsi="Arial" w:cs="Arial"/>
          <w:color w:val="222222"/>
          <w:sz w:val="18"/>
          <w:szCs w:val="18"/>
          <w:shd w:val="clear" w:color="auto" w:fill="FFFFFF"/>
        </w:rPr>
        <w:t>ra</w:t>
      </w:r>
      <w:r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10</w:t>
      </w:r>
      <w:r w:rsidR="00461D9E">
        <w:rPr>
          <w:rFonts w:ascii="Arial" w:hAnsi="Arial" w:cs="Arial"/>
          <w:color w:val="222222"/>
          <w:sz w:val="18"/>
          <w:szCs w:val="18"/>
          <w:shd w:val="clear" w:color="auto" w:fill="FFFFFF"/>
        </w:rPr>
        <w:t xml:space="preserve"> </w:t>
      </w:r>
      <w:r>
        <w:rPr>
          <w:rFonts w:ascii="Arial" w:hAnsi="Arial" w:cs="Arial"/>
          <w:color w:val="222222"/>
          <w:sz w:val="18"/>
          <w:szCs w:val="18"/>
          <w:shd w:val="clear" w:color="auto" w:fill="FFFFFF"/>
        </w:rPr>
        <w:t>sklopov)«</w:t>
      </w:r>
    </w:p>
    <w:p w14:paraId="255F18D3" w14:textId="77777777" w:rsidR="00D05EE7" w:rsidRDefault="00D05EE7" w:rsidP="00D05EE7">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4C481511" w14:textId="77777777" w:rsidR="00D05EE7" w:rsidRDefault="00D05EE7" w:rsidP="00D05EE7">
      <w:pPr>
        <w:spacing w:before="225" w:after="225" w:line="240" w:lineRule="auto"/>
        <w:jc w:val="both"/>
      </w:pPr>
      <w:r>
        <w:rPr>
          <w:rFonts w:ascii="Arial" w:hAnsi="Arial" w:cs="Arial"/>
          <w:color w:val="000000"/>
          <w:sz w:val="18"/>
          <w:szCs w:val="18"/>
        </w:rPr>
        <w:t> </w:t>
      </w:r>
    </w:p>
    <w:p w14:paraId="045D12C8" w14:textId="77777777" w:rsidR="00D05EE7" w:rsidRDefault="00D05EE7" w:rsidP="00D05EE7">
      <w:pPr>
        <w:spacing w:before="225" w:after="225" w:line="240" w:lineRule="auto"/>
        <w:jc w:val="both"/>
      </w:pPr>
      <w:r>
        <w:rPr>
          <w:rFonts w:ascii="Arial" w:hAnsi="Arial" w:cs="Arial"/>
          <w:color w:val="000000"/>
          <w:sz w:val="18"/>
          <w:szCs w:val="18"/>
        </w:rPr>
        <w:t xml:space="preserve">Naročnika </w:t>
      </w:r>
      <w:r w:rsidRPr="00C90471">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01A641D3" w14:textId="77777777" w:rsidR="00D05EE7" w:rsidRDefault="00D05EE7" w:rsidP="00D05EE7">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6237F3D9" w14:textId="77777777" w:rsidR="00D05EE7" w:rsidRDefault="00D05EE7" w:rsidP="00D05EE7">
      <w:pPr>
        <w:spacing w:before="225" w:after="225" w:line="240" w:lineRule="auto"/>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792AE84" w14:textId="77777777" w:rsidR="00D05EE7" w:rsidRDefault="00D05EE7" w:rsidP="00D05EE7">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713DC55B" w14:textId="77777777" w:rsidR="00D05EE7" w:rsidRDefault="00D05EE7" w:rsidP="00D05EE7">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69C9383B" w14:textId="77777777" w:rsidR="00D05EE7" w:rsidRDefault="00D05EE7" w:rsidP="00D05EE7">
      <w:pPr>
        <w:spacing w:before="225" w:after="225" w:line="240" w:lineRule="auto"/>
        <w:jc w:val="both"/>
      </w:pPr>
      <w:r>
        <w:rPr>
          <w:rFonts w:ascii="Arial" w:hAnsi="Arial" w:cs="Arial"/>
          <w:color w:val="000000"/>
          <w:sz w:val="18"/>
          <w:szCs w:val="18"/>
        </w:rPr>
        <w:t> </w:t>
      </w:r>
    </w:p>
    <w:p w14:paraId="677F1928" w14:textId="77777777" w:rsidR="00D05EE7" w:rsidRDefault="00D05EE7" w:rsidP="00D05EE7">
      <w:pPr>
        <w:spacing w:before="225" w:after="225" w:line="240" w:lineRule="auto"/>
        <w:jc w:val="both"/>
      </w:pPr>
      <w:r>
        <w:rPr>
          <w:rFonts w:ascii="Arial" w:hAnsi="Arial" w:cs="Arial"/>
          <w:color w:val="000000"/>
          <w:sz w:val="18"/>
          <w:szCs w:val="18"/>
        </w:rPr>
        <w:t>Priloga: </w:t>
      </w:r>
    </w:p>
    <w:p w14:paraId="11F4F8B0" w14:textId="77777777" w:rsidR="00D05EE7" w:rsidRDefault="00D05EE7" w:rsidP="00D05EE7">
      <w:pPr>
        <w:spacing w:before="225" w:after="225" w:line="240" w:lineRule="auto"/>
        <w:jc w:val="both"/>
      </w:pPr>
      <w:r>
        <w:rPr>
          <w:rFonts w:ascii="Arial" w:hAnsi="Arial" w:cs="Arial"/>
          <w:color w:val="000000"/>
          <w:sz w:val="18"/>
          <w:szCs w:val="18"/>
        </w:rPr>
        <w:t>- bianco menica, podpisana in žigosana</w:t>
      </w:r>
    </w:p>
    <w:p w14:paraId="7DF533A7" w14:textId="77777777" w:rsidR="00D05EE7" w:rsidRDefault="00D05EE7" w:rsidP="00D05EE7">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05EE7" w14:paraId="010A5AFB" w14:textId="77777777" w:rsidTr="00D4631C">
        <w:tc>
          <w:tcPr>
            <w:tcW w:w="2500" w:type="pct"/>
            <w:tcMar>
              <w:top w:w="75" w:type="dxa"/>
              <w:bottom w:w="75" w:type="dxa"/>
            </w:tcMar>
            <w:vAlign w:val="center"/>
          </w:tcPr>
          <w:p w14:paraId="42CB84F4" w14:textId="77777777" w:rsidR="00D05EE7" w:rsidRDefault="00D05EE7"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B86514" w14:textId="77777777" w:rsidR="00D05EE7" w:rsidRDefault="00D05EE7"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D05EE7" w14:paraId="48E7CECE" w14:textId="77777777" w:rsidTr="00D4631C">
        <w:tc>
          <w:tcPr>
            <w:tcW w:w="2500" w:type="pct"/>
            <w:tcMar>
              <w:top w:w="75" w:type="dxa"/>
              <w:bottom w:w="75" w:type="dxa"/>
            </w:tcMar>
            <w:vAlign w:val="center"/>
          </w:tcPr>
          <w:p w14:paraId="0550F0D5" w14:textId="77777777" w:rsidR="00D05EE7" w:rsidRDefault="00D05EE7"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0D33BDDA" w14:textId="77777777" w:rsidR="00D05EE7" w:rsidRDefault="00D05EE7" w:rsidP="00D4631C"/>
          <w:p w14:paraId="15070216" w14:textId="77777777" w:rsidR="00D05EE7" w:rsidRDefault="00D05EE7" w:rsidP="00D4631C">
            <w:pPr>
              <w:jc w:val="center"/>
            </w:pPr>
            <w:r>
              <w:rPr>
                <w:rFonts w:ascii="Arial" w:hAnsi="Arial" w:cs="Arial"/>
                <w:color w:val="A9A9A9"/>
                <w:position w:val="-2"/>
                <w:sz w:val="18"/>
                <w:szCs w:val="18"/>
              </w:rPr>
              <w:t>(žig in podpis)</w:t>
            </w:r>
          </w:p>
        </w:tc>
      </w:tr>
    </w:tbl>
    <w:p w14:paraId="7FF58570" w14:textId="77777777" w:rsidR="00D05EE7" w:rsidRDefault="00D05EE7" w:rsidP="00D05EE7">
      <w:pPr>
        <w:spacing w:after="0"/>
        <w:jc w:val="right"/>
        <w:rPr>
          <w:rFonts w:ascii="Arial" w:hAnsi="Arial" w:cs="Arial"/>
          <w:b/>
          <w:sz w:val="18"/>
          <w:szCs w:val="18"/>
        </w:rPr>
      </w:pPr>
    </w:p>
    <w:p w14:paraId="32065002" w14:textId="77777777" w:rsidR="009A320F" w:rsidRDefault="009A320F" w:rsidP="009A320F">
      <w:pPr>
        <w:jc w:val="right"/>
        <w:rPr>
          <w:rFonts w:ascii="Arial" w:hAnsi="Arial" w:cs="Arial"/>
          <w:i/>
          <w:sz w:val="18"/>
          <w:szCs w:val="18"/>
        </w:rPr>
      </w:pPr>
    </w:p>
    <w:p w14:paraId="6C92D01A" w14:textId="77777777" w:rsidR="00012C90" w:rsidRDefault="00012C90" w:rsidP="009A320F">
      <w:pPr>
        <w:jc w:val="right"/>
        <w:rPr>
          <w:rFonts w:ascii="Arial" w:hAnsi="Arial" w:cs="Arial"/>
          <w:i/>
          <w:sz w:val="18"/>
          <w:szCs w:val="18"/>
        </w:rPr>
      </w:pPr>
    </w:p>
    <w:p w14:paraId="30361176" w14:textId="77777777" w:rsidR="0097025F" w:rsidRDefault="0097025F" w:rsidP="001A6A13">
      <w:pPr>
        <w:spacing w:before="225" w:after="225" w:line="240" w:lineRule="auto"/>
        <w:jc w:val="right"/>
        <w:rPr>
          <w:rFonts w:ascii="Arial" w:hAnsi="Arial" w:cs="Arial"/>
          <w:color w:val="000000"/>
          <w:sz w:val="18"/>
          <w:szCs w:val="18"/>
        </w:rPr>
      </w:pPr>
    </w:p>
    <w:p w14:paraId="4BFC25A8" w14:textId="2548B988" w:rsidR="00373158" w:rsidRPr="00252358" w:rsidRDefault="00373158" w:rsidP="001A6A13">
      <w:pPr>
        <w:spacing w:before="225" w:after="225" w:line="240" w:lineRule="auto"/>
        <w:jc w:val="right"/>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w:t>
      </w:r>
      <w:r w:rsidR="00D05EE7">
        <w:rPr>
          <w:rFonts w:ascii="Arial" w:hAnsi="Arial" w:cs="Arial"/>
          <w:sz w:val="18"/>
          <w:szCs w:val="18"/>
        </w:rPr>
        <w:t>0b</w:t>
      </w:r>
    </w:p>
    <w:p w14:paraId="73DA4607" w14:textId="29811605" w:rsidR="00012C90" w:rsidRPr="00012C90" w:rsidRDefault="00012C90" w:rsidP="00012C9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sidR="009B36FB">
        <w:rPr>
          <w:rFonts w:ascii="Arial" w:hAnsi="Arial" w:cs="Arial"/>
        </w:rPr>
        <w:t xml:space="preserve"> / kavcijskega zavarovanja</w:t>
      </w:r>
      <w:r w:rsidRPr="00012C90">
        <w:rPr>
          <w:rFonts w:ascii="Arial" w:hAnsi="Arial" w:cs="Arial"/>
        </w:rPr>
        <w:t xml:space="preserve"> za dobro izvedbo</w:t>
      </w:r>
    </w:p>
    <w:p w14:paraId="3CAAB026"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28B0CD5F" w14:textId="0A317269"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Za: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21C36EFC" w14:textId="77777777" w:rsidR="00012C90" w:rsidRPr="007E6ABF" w:rsidRDefault="00012C90" w:rsidP="00012C90">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28B18C85"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5888DB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4B4C93CB"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87E1DC5"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650AC183" w14:textId="77777777" w:rsidR="00130DF2" w:rsidRPr="007E6ABF" w:rsidRDefault="00012C90" w:rsidP="00130DF2">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00130DF2" w:rsidRPr="007E6ABF">
        <w:rPr>
          <w:rFonts w:ascii="Arial" w:hAnsi="Arial" w:cs="Arial"/>
          <w:b/>
          <w:color w:val="000000"/>
          <w:sz w:val="16"/>
          <w:szCs w:val="16"/>
        </w:rPr>
        <w:t>InnoRenew CoE Center odličnosti za raziskave in inovacije na področju obnovljivih materialov in zdravega bivanjskega okolja, Livade 6, 6310 Izola - Isola</w:t>
      </w:r>
      <w:r w:rsidR="00130DF2" w:rsidRPr="007E6ABF">
        <w:rPr>
          <w:rFonts w:ascii="Arial" w:hAnsi="Arial" w:cs="Arial"/>
          <w:b/>
          <w:bCs/>
          <w:sz w:val="16"/>
          <w:szCs w:val="16"/>
        </w:rPr>
        <w:t xml:space="preserve"> </w:t>
      </w:r>
    </w:p>
    <w:p w14:paraId="5B22E54F" w14:textId="53EEC632" w:rsidR="00012C90" w:rsidRPr="007E6ABF" w:rsidRDefault="00012C90" w:rsidP="00130DF2">
      <w:pPr>
        <w:spacing w:before="225" w:after="225" w:line="240" w:lineRule="auto"/>
        <w:jc w:val="both"/>
        <w:rPr>
          <w:rFonts w:ascii="Arial" w:hAnsi="Arial" w:cs="Arial"/>
          <w:b/>
          <w:i/>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F8222F">
        <w:rPr>
          <w:rFonts w:ascii="Arial" w:hAnsi="Arial" w:cs="Arial"/>
          <w:color w:val="222222"/>
          <w:sz w:val="16"/>
          <w:szCs w:val="16"/>
          <w:shd w:val="clear" w:color="auto" w:fill="FFFFFF"/>
        </w:rPr>
        <w:t>10</w:t>
      </w:r>
      <w:r w:rsidR="00681224" w:rsidRPr="007E6ABF">
        <w:rPr>
          <w:rFonts w:ascii="Arial" w:hAnsi="Arial" w:cs="Arial"/>
          <w:color w:val="222222"/>
          <w:sz w:val="16"/>
          <w:szCs w:val="16"/>
          <w:shd w:val="clear" w:color="auto" w:fill="FFFFFF"/>
        </w:rPr>
        <w:t xml:space="preserve"> sklopov)«</w:t>
      </w:r>
    </w:p>
    <w:p w14:paraId="64C3E702" w14:textId="4F1065B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 xml:space="preserve">ZNESEK IN VALUTA:  10,00 % pogodbene vrednosti z DDV, kar znaša </w:t>
      </w:r>
      <w:r w:rsidRPr="007E6ABF">
        <w:rPr>
          <w:rFonts w:ascii="Arial" w:hAnsi="Arial" w:cs="Arial"/>
          <w:b/>
          <w:bCs/>
          <w:sz w:val="16"/>
          <w:szCs w:val="16"/>
          <w:u w:val="single"/>
        </w:rPr>
        <w:t>__________</w:t>
      </w:r>
    </w:p>
    <w:p w14:paraId="23B55219" w14:textId="4F79924A" w:rsidR="00012C90" w:rsidRPr="007E6ABF" w:rsidRDefault="00012C90" w:rsidP="00681224">
      <w:pPr>
        <w:spacing w:before="225" w:after="225" w:line="240" w:lineRule="auto"/>
        <w:jc w:val="both"/>
        <w:rPr>
          <w:sz w:val="16"/>
          <w:szCs w:val="16"/>
        </w:rPr>
      </w:pPr>
      <w:r w:rsidRPr="007E6ABF">
        <w:rPr>
          <w:rFonts w:ascii="Arial" w:hAnsi="Arial" w:cs="Arial"/>
          <w:b/>
          <w:bCs/>
          <w:sz w:val="16"/>
          <w:szCs w:val="16"/>
        </w:rPr>
        <w:t>LISTINE, KI JIH JE POLEG IZJAVE TREBA PRILOŽITI ZAHTEVI ZA PLAČILO IN SE IZRECNO ZAHTEVAJO V SPODNJEM BESEDILU:</w:t>
      </w:r>
      <w:r w:rsidR="00681224" w:rsidRPr="007E6ABF">
        <w:rPr>
          <w:sz w:val="16"/>
          <w:szCs w:val="16"/>
        </w:rPr>
        <w:t xml:space="preserve"> </w:t>
      </w:r>
      <w:r w:rsidR="007E6ABF" w:rsidRPr="007E6ABF">
        <w:rPr>
          <w:sz w:val="16"/>
          <w:szCs w:val="16"/>
        </w:rPr>
        <w:t xml:space="preserve">__ </w:t>
      </w:r>
      <w:r w:rsidR="007E6ABF" w:rsidRPr="007E6ABF">
        <w:rPr>
          <w:rFonts w:ascii="Arial" w:hAnsi="Arial" w:cs="Arial"/>
          <w:i/>
          <w:sz w:val="16"/>
          <w:szCs w:val="16"/>
        </w:rPr>
        <w:t>(nobena/navede se listina)</w:t>
      </w:r>
    </w:p>
    <w:p w14:paraId="7E1B605F" w14:textId="15699FE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B4D0DCD" w14:textId="088834CC" w:rsidR="00012C90" w:rsidRPr="007E6ABF" w:rsidRDefault="00012C90" w:rsidP="007E6AB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sz w:val="20"/>
          <w:szCs w:val="20"/>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w:t>
      </w:r>
      <w:r w:rsidR="007E6ABF" w:rsidRPr="007E6ABF">
        <w:rPr>
          <w:rFonts w:ascii="Arial" w:hAnsi="Arial" w:cs="Arial"/>
          <w:sz w:val="16"/>
          <w:szCs w:val="16"/>
        </w:rPr>
        <w:fldChar w:fldCharType="begin">
          <w:ffData>
            <w:name w:val="Besedilo2"/>
            <w:enabled/>
            <w:calcOnExit w:val="0"/>
            <w:textInput/>
          </w:ffData>
        </w:fldChar>
      </w:r>
      <w:r w:rsidR="007E6ABF" w:rsidRPr="007E6ABF">
        <w:rPr>
          <w:rFonts w:ascii="Arial" w:hAnsi="Arial" w:cs="Arial"/>
          <w:sz w:val="16"/>
          <w:szCs w:val="16"/>
        </w:rPr>
        <w:instrText xml:space="preserve"> FORMTEXT </w:instrText>
      </w:r>
      <w:r w:rsidR="007E6ABF" w:rsidRPr="007E6ABF">
        <w:rPr>
          <w:rFonts w:ascii="Arial" w:hAnsi="Arial" w:cs="Arial"/>
          <w:sz w:val="16"/>
          <w:szCs w:val="16"/>
        </w:rPr>
      </w:r>
      <w:r w:rsidR="007E6ABF" w:rsidRPr="007E6ABF">
        <w:rPr>
          <w:rFonts w:ascii="Arial" w:hAnsi="Arial" w:cs="Arial"/>
          <w:sz w:val="16"/>
          <w:szCs w:val="16"/>
        </w:rPr>
        <w:fldChar w:fldCharType="separate"/>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noProof/>
          <w:sz w:val="16"/>
          <w:szCs w:val="16"/>
        </w:rPr>
        <w:t> </w:t>
      </w:r>
      <w:r w:rsidR="007E6ABF" w:rsidRPr="007E6ABF">
        <w:rPr>
          <w:rFonts w:ascii="Arial" w:hAnsi="Arial" w:cs="Arial"/>
          <w:sz w:val="16"/>
          <w:szCs w:val="16"/>
        </w:rPr>
        <w:fldChar w:fldCharType="end"/>
      </w:r>
      <w:r w:rsidR="007E6ABF" w:rsidRPr="007E6ABF">
        <w:rPr>
          <w:rFonts w:ascii="Arial" w:hAnsi="Arial" w:cs="Arial"/>
          <w:sz w:val="16"/>
          <w:szCs w:val="16"/>
        </w:rPr>
        <w:t xml:space="preserve"> </w:t>
      </w:r>
      <w:r w:rsidR="007E6ABF" w:rsidRPr="007E6ABF">
        <w:rPr>
          <w:rFonts w:ascii="Arial" w:hAnsi="Arial" w:cs="Arial"/>
          <w:i/>
          <w:sz w:val="16"/>
          <w:szCs w:val="16"/>
        </w:rPr>
        <w:t>(navede se SWIFT naslova garanta)</w:t>
      </w:r>
    </w:p>
    <w:p w14:paraId="561763E3"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5A5FE364"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2BA34AB2" w14:textId="77777777" w:rsidR="00012C90" w:rsidRPr="007E6ABF" w:rsidRDefault="00012C90" w:rsidP="00012C90">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045F5777"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8AB28BA"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39463FC3" w14:textId="77777777" w:rsidR="009B36FB" w:rsidRPr="007E6ABF" w:rsidRDefault="009B36FB" w:rsidP="009B36FB">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39415A0D" w14:textId="5D23F169" w:rsidR="00012C90" w:rsidRPr="0097025F" w:rsidRDefault="009B36FB"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r w:rsidR="00012C90" w:rsidRPr="007E6ABF">
        <w:rPr>
          <w:rFonts w:ascii="Arial" w:hAnsi="Arial" w:cs="Arial"/>
          <w:sz w:val="16"/>
          <w:szCs w:val="16"/>
        </w:rPr>
        <w:t> </w:t>
      </w:r>
    </w:p>
    <w:tbl>
      <w:tblPr>
        <w:tblStyle w:val="NormalTablePHPDOCX"/>
        <w:tblW w:w="8745" w:type="dxa"/>
        <w:tblInd w:w="108" w:type="dxa"/>
        <w:tblLook w:val="04A0" w:firstRow="1" w:lastRow="0" w:firstColumn="1" w:lastColumn="0" w:noHBand="0" w:noVBand="1"/>
      </w:tblPr>
      <w:tblGrid>
        <w:gridCol w:w="4080"/>
        <w:gridCol w:w="4665"/>
      </w:tblGrid>
      <w:tr w:rsidR="00012C90" w:rsidRPr="007E6ABF" w14:paraId="146C958C" w14:textId="77777777" w:rsidTr="00130DF2">
        <w:tc>
          <w:tcPr>
            <w:tcW w:w="4080" w:type="dxa"/>
            <w:tcMar>
              <w:top w:w="75" w:type="dxa"/>
              <w:bottom w:w="75" w:type="dxa"/>
            </w:tcMar>
            <w:vAlign w:val="center"/>
          </w:tcPr>
          <w:p w14:paraId="1B287C17"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7B2D5040" w14:textId="77777777" w:rsidR="00012C90" w:rsidRPr="007E6ABF" w:rsidRDefault="00012C90" w:rsidP="00130DF2">
            <w:pPr>
              <w:jc w:val="center"/>
              <w:rPr>
                <w:sz w:val="16"/>
                <w:szCs w:val="16"/>
              </w:rPr>
            </w:pPr>
            <w:r w:rsidRPr="007E6ABF">
              <w:rPr>
                <w:rFonts w:ascii="Arial" w:hAnsi="Arial" w:cs="Arial"/>
                <w:position w:val="-2"/>
                <w:sz w:val="16"/>
                <w:szCs w:val="16"/>
              </w:rPr>
              <w:t>Garant</w:t>
            </w:r>
          </w:p>
        </w:tc>
      </w:tr>
      <w:tr w:rsidR="00012C90" w:rsidRPr="007E6ABF" w14:paraId="5CBF9F36" w14:textId="77777777" w:rsidTr="00130DF2">
        <w:tc>
          <w:tcPr>
            <w:tcW w:w="4080" w:type="dxa"/>
            <w:tcMar>
              <w:top w:w="75" w:type="dxa"/>
              <w:bottom w:w="75" w:type="dxa"/>
            </w:tcMar>
            <w:vAlign w:val="center"/>
          </w:tcPr>
          <w:p w14:paraId="24B1DDB9" w14:textId="77777777" w:rsidR="00012C90" w:rsidRPr="007E6ABF" w:rsidRDefault="00012C90" w:rsidP="00130DF2">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5693CF15" w14:textId="77777777" w:rsidR="00012C90" w:rsidRPr="007E6ABF" w:rsidRDefault="00012C90" w:rsidP="00130DF2">
            <w:pPr>
              <w:rPr>
                <w:sz w:val="16"/>
                <w:szCs w:val="16"/>
              </w:rPr>
            </w:pPr>
          </w:p>
          <w:p w14:paraId="7F7C4067" w14:textId="77777777" w:rsidR="00012C90" w:rsidRPr="007E6ABF" w:rsidRDefault="00012C90" w:rsidP="00130DF2">
            <w:pPr>
              <w:jc w:val="center"/>
              <w:rPr>
                <w:sz w:val="16"/>
                <w:szCs w:val="16"/>
              </w:rPr>
            </w:pPr>
            <w:r w:rsidRPr="007E6ABF">
              <w:rPr>
                <w:rFonts w:ascii="Arial" w:hAnsi="Arial" w:cs="Arial"/>
                <w:position w:val="-2"/>
                <w:sz w:val="16"/>
                <w:szCs w:val="16"/>
              </w:rPr>
              <w:t>(žig in podpis)</w:t>
            </w:r>
          </w:p>
        </w:tc>
      </w:tr>
    </w:tbl>
    <w:p w14:paraId="36B06E99" w14:textId="2B5D029E" w:rsidR="00252CEE" w:rsidRDefault="00252CEE" w:rsidP="00252CEE">
      <w:pPr>
        <w:spacing w:before="225" w:after="225" w:line="240" w:lineRule="auto"/>
        <w:jc w:val="right"/>
        <w:rPr>
          <w:rFonts w:ascii="Arial" w:hAnsi="Arial" w:cs="Arial"/>
          <w:sz w:val="18"/>
          <w:szCs w:val="18"/>
        </w:rPr>
      </w:pPr>
      <w:r>
        <w:rPr>
          <w:rFonts w:ascii="Arial" w:hAnsi="Arial" w:cs="Arial"/>
          <w:color w:val="000000"/>
          <w:sz w:val="18"/>
          <w:szCs w:val="18"/>
        </w:rPr>
        <w:lastRenderedPageBreak/>
        <w:t> </w:t>
      </w:r>
      <w:r w:rsidRPr="00590863">
        <w:rPr>
          <w:rFonts w:ascii="Arial" w:hAnsi="Arial" w:cs="Arial"/>
          <w:sz w:val="18"/>
          <w:szCs w:val="18"/>
        </w:rPr>
        <w:t xml:space="preserve">Obrazec št: </w:t>
      </w:r>
      <w:r>
        <w:rPr>
          <w:rFonts w:ascii="Arial" w:hAnsi="Arial" w:cs="Arial"/>
          <w:sz w:val="18"/>
          <w:szCs w:val="18"/>
        </w:rPr>
        <w:t>11a</w:t>
      </w:r>
    </w:p>
    <w:p w14:paraId="6008A8B6" w14:textId="77777777" w:rsidR="00252CEE"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odpravo napak</w:t>
      </w:r>
    </w:p>
    <w:p w14:paraId="473D3166" w14:textId="77777777" w:rsidR="00252CEE" w:rsidRDefault="00252CEE" w:rsidP="00252CEE">
      <w:pPr>
        <w:spacing w:after="120"/>
        <w:rPr>
          <w:rFonts w:ascii="Arial" w:hAnsi="Arial" w:cs="Arial"/>
        </w:rPr>
      </w:pPr>
    </w:p>
    <w:p w14:paraId="119CE362" w14:textId="77777777" w:rsidR="00252CEE" w:rsidRDefault="00252CEE" w:rsidP="00252CEE">
      <w:pPr>
        <w:spacing w:before="225" w:after="225" w:line="240" w:lineRule="auto"/>
        <w:jc w:val="center"/>
      </w:pPr>
      <w:r>
        <w:rPr>
          <w:rFonts w:ascii="Arial" w:hAnsi="Arial" w:cs="Arial"/>
          <w:b/>
          <w:bCs/>
          <w:color w:val="000000"/>
          <w:sz w:val="24"/>
          <w:szCs w:val="24"/>
        </w:rPr>
        <w:t>MENIČNA IZJAVA</w:t>
      </w:r>
    </w:p>
    <w:p w14:paraId="4ACBEB76" w14:textId="77777777" w:rsidR="00252CEE" w:rsidRDefault="00252CEE" w:rsidP="00252CEE">
      <w:pPr>
        <w:spacing w:before="225" w:after="225" w:line="240" w:lineRule="auto"/>
        <w:jc w:val="center"/>
      </w:pPr>
      <w:r>
        <w:rPr>
          <w:rFonts w:ascii="Arial" w:hAnsi="Arial" w:cs="Arial"/>
          <w:color w:val="000000"/>
          <w:sz w:val="21"/>
          <w:szCs w:val="21"/>
        </w:rPr>
        <w:t>s pooblastilom za izpolnitev in unovčenje menice</w:t>
      </w:r>
    </w:p>
    <w:p w14:paraId="0C14E4F0" w14:textId="77777777" w:rsidR="00252CEE" w:rsidRDefault="00252CEE" w:rsidP="00252CEE">
      <w:pPr>
        <w:spacing w:before="225" w:after="225" w:line="240" w:lineRule="auto"/>
        <w:jc w:val="both"/>
      </w:pPr>
      <w:r>
        <w:rPr>
          <w:rFonts w:ascii="Arial" w:hAnsi="Arial" w:cs="Arial"/>
          <w:color w:val="000000"/>
          <w:sz w:val="18"/>
          <w:szCs w:val="18"/>
        </w:rPr>
        <w:t> </w:t>
      </w:r>
    </w:p>
    <w:p w14:paraId="189F8137" w14:textId="77777777" w:rsidR="00252CEE" w:rsidRDefault="00252CEE" w:rsidP="00252CEE">
      <w:pPr>
        <w:spacing w:before="225" w:after="225" w:line="240" w:lineRule="auto"/>
        <w:jc w:val="both"/>
      </w:pPr>
      <w:r>
        <w:rPr>
          <w:rFonts w:ascii="Arial" w:hAnsi="Arial" w:cs="Arial"/>
          <w:color w:val="000000"/>
          <w:sz w:val="18"/>
          <w:szCs w:val="18"/>
        </w:rPr>
        <w:t xml:space="preserve">Naročniku </w:t>
      </w:r>
      <w:r w:rsidRPr="00957001">
        <w:rPr>
          <w:rFonts w:ascii="Arial" w:hAnsi="Arial" w:cs="Arial"/>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kot zavarovanje za </w:t>
      </w:r>
      <w:r>
        <w:rPr>
          <w:rFonts w:ascii="Arial" w:hAnsi="Arial" w:cs="Arial"/>
          <w:b/>
          <w:bCs/>
          <w:color w:val="000000"/>
          <w:sz w:val="18"/>
          <w:szCs w:val="18"/>
        </w:rPr>
        <w:t>odpravo napak</w:t>
      </w:r>
      <w:r>
        <w:rPr>
          <w:rFonts w:ascii="Arial" w:hAnsi="Arial" w:cs="Arial"/>
          <w:color w:val="000000"/>
          <w:sz w:val="18"/>
          <w:szCs w:val="18"/>
        </w:rPr>
        <w:t>, ki izhajajo iz del opravljenih v okviru javnega naročila</w:t>
      </w:r>
    </w:p>
    <w:p w14:paraId="42F572A4" w14:textId="2FCC25E5" w:rsidR="00681224" w:rsidRDefault="00681224" w:rsidP="00681224">
      <w:pPr>
        <w:spacing w:before="225" w:after="225" w:line="240" w:lineRule="auto"/>
        <w:jc w:val="center"/>
        <w:rPr>
          <w:rFonts w:ascii="Arial" w:hAnsi="Arial" w:cs="Arial"/>
          <w:color w:val="000000"/>
          <w:sz w:val="18"/>
          <w:szCs w:val="18"/>
        </w:rPr>
      </w:pPr>
      <w:r>
        <w:rPr>
          <w:rFonts w:ascii="Arial" w:hAnsi="Arial" w:cs="Arial"/>
          <w:color w:val="000000"/>
          <w:sz w:val="18"/>
          <w:szCs w:val="18"/>
        </w:rPr>
        <w:t>»</w:t>
      </w:r>
      <w:r w:rsidRPr="001C4799">
        <w:rPr>
          <w:rFonts w:ascii="Arial" w:hAnsi="Arial" w:cs="Arial"/>
          <w:color w:val="222222"/>
          <w:sz w:val="18"/>
          <w:szCs w:val="18"/>
          <w:shd w:val="clear" w:color="auto" w:fill="FFFFFF"/>
        </w:rPr>
        <w:t xml:space="preserve">Nakup </w:t>
      </w:r>
      <w:r>
        <w:rPr>
          <w:rFonts w:ascii="Arial" w:hAnsi="Arial" w:cs="Arial"/>
          <w:color w:val="222222"/>
          <w:sz w:val="18"/>
          <w:szCs w:val="18"/>
          <w:shd w:val="clear" w:color="auto" w:fill="FFFFFF"/>
        </w:rPr>
        <w:t>raznovrstne opreme</w:t>
      </w:r>
      <w:r w:rsidRPr="001C4799">
        <w:rPr>
          <w:rFonts w:ascii="Arial" w:hAnsi="Arial" w:cs="Arial"/>
          <w:color w:val="222222"/>
          <w:sz w:val="18"/>
          <w:szCs w:val="18"/>
          <w:shd w:val="clear" w:color="auto" w:fill="FFFFFF"/>
        </w:rPr>
        <w:t xml:space="preserve"> za </w:t>
      </w:r>
      <w:r>
        <w:rPr>
          <w:rFonts w:ascii="Arial" w:hAnsi="Arial" w:cs="Arial"/>
          <w:color w:val="222222"/>
          <w:sz w:val="18"/>
          <w:szCs w:val="18"/>
          <w:shd w:val="clear" w:color="auto" w:fill="FFFFFF"/>
        </w:rPr>
        <w:t xml:space="preserve">potrebe </w:t>
      </w:r>
      <w:r w:rsidRPr="001C4799">
        <w:rPr>
          <w:rFonts w:ascii="Arial" w:hAnsi="Arial" w:cs="Arial"/>
          <w:color w:val="222222"/>
          <w:sz w:val="18"/>
          <w:szCs w:val="18"/>
          <w:shd w:val="clear" w:color="auto" w:fill="FFFFFF"/>
        </w:rPr>
        <w:t>Cent</w:t>
      </w:r>
      <w:r>
        <w:rPr>
          <w:rFonts w:ascii="Arial" w:hAnsi="Arial" w:cs="Arial"/>
          <w:color w:val="222222"/>
          <w:sz w:val="18"/>
          <w:szCs w:val="18"/>
          <w:shd w:val="clear" w:color="auto" w:fill="FFFFFF"/>
        </w:rPr>
        <w:t>ra</w:t>
      </w:r>
      <w:r w:rsidRPr="001C4799">
        <w:rPr>
          <w:rFonts w:ascii="Arial" w:hAnsi="Arial" w:cs="Arial"/>
          <w:color w:val="222222"/>
          <w:sz w:val="18"/>
          <w:szCs w:val="18"/>
          <w:shd w:val="clear" w:color="auto" w:fill="FFFFFF"/>
        </w:rPr>
        <w:t xml:space="preserve"> odličnosti za raziskave in inovacije na področju obnovljivih materialov in zdravega bivanjskega okolja</w:t>
      </w:r>
      <w:r>
        <w:rPr>
          <w:rFonts w:ascii="Arial" w:hAnsi="Arial" w:cs="Arial"/>
          <w:color w:val="222222"/>
          <w:sz w:val="18"/>
          <w:szCs w:val="18"/>
          <w:shd w:val="clear" w:color="auto" w:fill="FFFFFF"/>
        </w:rPr>
        <w:t xml:space="preserve"> (</w:t>
      </w:r>
      <w:r w:rsidR="00F8222F">
        <w:rPr>
          <w:rFonts w:ascii="Arial" w:hAnsi="Arial" w:cs="Arial"/>
          <w:color w:val="222222"/>
          <w:sz w:val="18"/>
          <w:szCs w:val="18"/>
          <w:shd w:val="clear" w:color="auto" w:fill="FFFFFF"/>
        </w:rPr>
        <w:t>10</w:t>
      </w:r>
      <w:r>
        <w:rPr>
          <w:rFonts w:ascii="Arial" w:hAnsi="Arial" w:cs="Arial"/>
          <w:color w:val="222222"/>
          <w:sz w:val="18"/>
          <w:szCs w:val="18"/>
          <w:shd w:val="clear" w:color="auto" w:fill="FFFFFF"/>
        </w:rPr>
        <w:t xml:space="preserve"> sklopov)«</w:t>
      </w:r>
    </w:p>
    <w:p w14:paraId="63C292A2" w14:textId="6C137ED4" w:rsidR="00252CEE" w:rsidRDefault="00252CEE" w:rsidP="00252CEE">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14:paraId="3A802BD1" w14:textId="77777777" w:rsidR="00252CEE" w:rsidRDefault="00252CEE" w:rsidP="00252CEE">
      <w:pPr>
        <w:spacing w:before="225" w:after="225" w:line="240" w:lineRule="auto"/>
        <w:jc w:val="both"/>
      </w:pPr>
      <w:r>
        <w:rPr>
          <w:rFonts w:ascii="Arial" w:hAnsi="Arial" w:cs="Arial"/>
          <w:color w:val="000000"/>
          <w:sz w:val="18"/>
          <w:szCs w:val="18"/>
        </w:rPr>
        <w:t> </w:t>
      </w:r>
    </w:p>
    <w:p w14:paraId="621DB808" w14:textId="4997536B" w:rsidR="00252CEE" w:rsidRDefault="00252CEE" w:rsidP="00252CEE">
      <w:pPr>
        <w:spacing w:before="225" w:after="225" w:line="240" w:lineRule="auto"/>
        <w:jc w:val="both"/>
      </w:pPr>
      <w:r>
        <w:rPr>
          <w:rFonts w:ascii="Arial" w:hAnsi="Arial" w:cs="Arial"/>
          <w:color w:val="000000"/>
          <w:sz w:val="18"/>
          <w:szCs w:val="18"/>
        </w:rPr>
        <w:t xml:space="preserve">Naročnika </w:t>
      </w:r>
      <w:r w:rsidRPr="00957001">
        <w:rPr>
          <w:rFonts w:ascii="Arial" w:hAnsi="Arial" w:cs="Arial"/>
          <w:color w:val="000000"/>
          <w:sz w:val="18"/>
          <w:szCs w:val="18"/>
        </w:rPr>
        <w:t xml:space="preserve">InnoRenew CoE Center odličnosti za raziskave in inovacije na področju obnovljivih materialov in zdravega bivanjskega okolja, Livade 6, 6310 Izola </w:t>
      </w:r>
      <w:r>
        <w:rPr>
          <w:rFonts w:ascii="Arial" w:hAnsi="Arial" w:cs="Arial"/>
          <w:color w:val="000000"/>
          <w:sz w:val="18"/>
          <w:szCs w:val="18"/>
        </w:rPr>
        <w:t>–</w:t>
      </w:r>
      <w:r w:rsidRPr="00957001">
        <w:rPr>
          <w:rFonts w:ascii="Arial" w:hAnsi="Arial" w:cs="Arial"/>
          <w:color w:val="000000"/>
          <w:sz w:val="18"/>
          <w:szCs w:val="18"/>
        </w:rPr>
        <w:t xml:space="preserve"> Isola</w:t>
      </w:r>
      <w:r>
        <w:rPr>
          <w:rFonts w:ascii="Arial" w:hAnsi="Arial" w:cs="Arial"/>
          <w:color w:val="000000"/>
          <w:sz w:val="18"/>
          <w:szCs w:val="18"/>
        </w:rPr>
        <w:t xml:space="preserve">, pooblaščamo, da izpolni priloženo menico z zneskom v višini </w:t>
      </w:r>
      <w:r>
        <w:rPr>
          <w:rFonts w:ascii="Arial" w:hAnsi="Arial" w:cs="Arial"/>
          <w:b/>
          <w:bCs/>
          <w:color w:val="000000"/>
          <w:sz w:val="18"/>
          <w:szCs w:val="18"/>
        </w:rPr>
        <w:t xml:space="preserve">5,00 % pogodbene vrednosti z DDV, kar znaša </w:t>
      </w:r>
      <w:r>
        <w:rPr>
          <w:rFonts w:ascii="Arial" w:hAnsi="Arial" w:cs="Arial"/>
          <w:b/>
          <w:bCs/>
          <w:color w:val="000000"/>
          <w:sz w:val="18"/>
          <w:szCs w:val="18"/>
          <w:u w:val="single"/>
        </w:rPr>
        <w:t>__________</w:t>
      </w:r>
    </w:p>
    <w:p w14:paraId="2929F335" w14:textId="77777777" w:rsidR="00252CEE" w:rsidRDefault="00252CEE" w:rsidP="00252CEE">
      <w:pPr>
        <w:spacing w:before="225" w:after="225" w:line="240" w:lineRule="auto"/>
        <w:jc w:val="both"/>
      </w:pPr>
      <w:r>
        <w:rPr>
          <w:rFonts w:ascii="Arial" w:hAnsi="Arial" w:cs="Arial"/>
          <w:color w:val="000000"/>
          <w:sz w:val="18"/>
          <w:szCs w:val="18"/>
        </w:rPr>
        <w:t>in z vsemi ostalimi potrebnimi podatki ter jo na naš račun unovči v primeru, če izvajalec v garancijskem roku oziroma v roku, ko velja to zavarovanje, ne bo izpolnil svoje obveznosti, ki izhaja iz naslova obveznosti za odpravo napak.</w:t>
      </w:r>
    </w:p>
    <w:p w14:paraId="49640C19" w14:textId="77777777" w:rsidR="00252CEE" w:rsidRDefault="00252CEE" w:rsidP="00252CEE">
      <w:pPr>
        <w:spacing w:before="225" w:after="225" w:line="240" w:lineRule="auto"/>
        <w:jc w:val="both"/>
      </w:pPr>
      <w:r>
        <w:rPr>
          <w:rFonts w:ascii="Arial" w:hAnsi="Arial" w:cs="Arial"/>
          <w:color w:val="000000"/>
          <w:sz w:val="18"/>
          <w:szCs w:val="18"/>
        </w:rPr>
        <w:t>Menična izjava je veljavna od njenega podpisa do izteka roka veljavnosti zavarovanja za odpravo napak po predmetnem naročilu, t.j. najkasneje do ____________.</w:t>
      </w:r>
    </w:p>
    <w:p w14:paraId="1E30FEBD" w14:textId="77777777" w:rsidR="00252CEE" w:rsidRDefault="00252CEE" w:rsidP="00252CEE">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58A96277" w14:textId="77777777" w:rsidR="00252CEE" w:rsidRDefault="00252CEE" w:rsidP="00252CEE">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753345D8" w14:textId="77777777" w:rsidR="00252CEE" w:rsidRDefault="00252CEE" w:rsidP="00252CEE">
      <w:pPr>
        <w:spacing w:before="225" w:after="225" w:line="240" w:lineRule="auto"/>
        <w:jc w:val="both"/>
        <w:rPr>
          <w:rFonts w:ascii="Arial" w:hAnsi="Arial" w:cs="Arial"/>
          <w:color w:val="000000"/>
          <w:sz w:val="18"/>
          <w:szCs w:val="18"/>
        </w:rPr>
      </w:pPr>
    </w:p>
    <w:p w14:paraId="4B0B6EC6" w14:textId="77777777" w:rsidR="00252CEE" w:rsidRDefault="00252CEE" w:rsidP="00252CEE">
      <w:pPr>
        <w:spacing w:before="225" w:after="225" w:line="240" w:lineRule="auto"/>
        <w:jc w:val="both"/>
      </w:pPr>
      <w:r>
        <w:rPr>
          <w:rFonts w:ascii="Arial" w:hAnsi="Arial" w:cs="Arial"/>
          <w:color w:val="000000"/>
          <w:sz w:val="18"/>
          <w:szCs w:val="18"/>
        </w:rPr>
        <w:t>Priloga: </w:t>
      </w:r>
    </w:p>
    <w:p w14:paraId="10A56CC9" w14:textId="77777777" w:rsidR="00252CEE" w:rsidRDefault="00252CEE" w:rsidP="00252CEE">
      <w:pPr>
        <w:spacing w:before="225" w:after="225" w:line="240" w:lineRule="auto"/>
        <w:jc w:val="both"/>
      </w:pPr>
      <w:r>
        <w:rPr>
          <w:rFonts w:ascii="Arial" w:hAnsi="Arial" w:cs="Arial"/>
          <w:color w:val="000000"/>
          <w:sz w:val="18"/>
          <w:szCs w:val="18"/>
        </w:rPr>
        <w:t>- bianco menica, podpisana in žigosana</w:t>
      </w:r>
    </w:p>
    <w:p w14:paraId="354B201B" w14:textId="77777777" w:rsidR="00252CEE" w:rsidRDefault="00252CEE" w:rsidP="00252CE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52CEE" w14:paraId="71B25BBA" w14:textId="77777777" w:rsidTr="00D4631C">
        <w:tc>
          <w:tcPr>
            <w:tcW w:w="2500" w:type="pct"/>
            <w:tcMar>
              <w:top w:w="75" w:type="dxa"/>
              <w:bottom w:w="75" w:type="dxa"/>
            </w:tcMar>
            <w:vAlign w:val="center"/>
          </w:tcPr>
          <w:p w14:paraId="1E1B716B" w14:textId="77777777" w:rsidR="00252CEE" w:rsidRDefault="00252CEE" w:rsidP="00D4631C">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DDAE5E6" w14:textId="77777777" w:rsidR="00252CEE" w:rsidRDefault="00252CEE" w:rsidP="00D4631C">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52CEE" w14:paraId="3D021F89" w14:textId="77777777" w:rsidTr="00D4631C">
        <w:tc>
          <w:tcPr>
            <w:tcW w:w="2500" w:type="pct"/>
            <w:tcMar>
              <w:top w:w="75" w:type="dxa"/>
              <w:bottom w:w="75" w:type="dxa"/>
            </w:tcMar>
            <w:vAlign w:val="center"/>
          </w:tcPr>
          <w:p w14:paraId="6275F118" w14:textId="77777777" w:rsidR="00252CEE" w:rsidRDefault="00252CEE" w:rsidP="00D4631C">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61AF0FBE" w14:textId="77777777" w:rsidR="00252CEE" w:rsidRDefault="00252CEE" w:rsidP="00D4631C"/>
          <w:p w14:paraId="13FBC6B1" w14:textId="77777777" w:rsidR="00252CEE" w:rsidRDefault="00252CEE" w:rsidP="00D4631C">
            <w:pPr>
              <w:jc w:val="center"/>
            </w:pPr>
            <w:r>
              <w:rPr>
                <w:rFonts w:ascii="Arial" w:hAnsi="Arial" w:cs="Arial"/>
                <w:color w:val="A9A9A9"/>
                <w:position w:val="-2"/>
                <w:sz w:val="18"/>
                <w:szCs w:val="18"/>
              </w:rPr>
              <w:t>(žig in podpis)</w:t>
            </w:r>
          </w:p>
        </w:tc>
      </w:tr>
    </w:tbl>
    <w:p w14:paraId="15809D32" w14:textId="77777777" w:rsidR="00252CEE" w:rsidRDefault="00252CEE" w:rsidP="00252CEE">
      <w:pPr>
        <w:spacing w:after="0"/>
        <w:jc w:val="right"/>
        <w:rPr>
          <w:rFonts w:ascii="Arial" w:hAnsi="Arial" w:cs="Arial"/>
          <w:b/>
          <w:sz w:val="18"/>
          <w:szCs w:val="18"/>
        </w:rPr>
      </w:pPr>
    </w:p>
    <w:p w14:paraId="021B3327" w14:textId="77777777" w:rsidR="00252CEE" w:rsidRDefault="00252CEE" w:rsidP="00252CEE">
      <w:pPr>
        <w:spacing w:after="0"/>
        <w:jc w:val="right"/>
        <w:rPr>
          <w:rFonts w:ascii="Arial" w:hAnsi="Arial" w:cs="Arial"/>
          <w:b/>
          <w:sz w:val="18"/>
          <w:szCs w:val="18"/>
        </w:rPr>
      </w:pPr>
    </w:p>
    <w:p w14:paraId="6886042E" w14:textId="77777777" w:rsidR="00252CEE" w:rsidRDefault="00252CEE" w:rsidP="00252CEE">
      <w:pPr>
        <w:spacing w:after="0"/>
        <w:jc w:val="right"/>
        <w:rPr>
          <w:rFonts w:ascii="Arial" w:hAnsi="Arial" w:cs="Arial"/>
          <w:b/>
          <w:sz w:val="18"/>
          <w:szCs w:val="18"/>
        </w:rPr>
      </w:pPr>
    </w:p>
    <w:p w14:paraId="45F1C557" w14:textId="77777777" w:rsidR="00252CEE" w:rsidRDefault="00252CEE" w:rsidP="00252CEE">
      <w:pPr>
        <w:spacing w:after="0"/>
        <w:jc w:val="right"/>
        <w:rPr>
          <w:rFonts w:ascii="Arial" w:hAnsi="Arial" w:cs="Arial"/>
          <w:b/>
          <w:sz w:val="18"/>
          <w:szCs w:val="18"/>
        </w:rPr>
      </w:pPr>
    </w:p>
    <w:p w14:paraId="672C756B" w14:textId="76E357C0" w:rsidR="00252CEE" w:rsidRDefault="00252CEE" w:rsidP="00252CEE">
      <w:pPr>
        <w:jc w:val="right"/>
        <w:rPr>
          <w:rFonts w:ascii="Arial" w:hAnsi="Arial" w:cs="Arial"/>
          <w:i/>
          <w:sz w:val="18"/>
          <w:szCs w:val="18"/>
        </w:rPr>
      </w:pPr>
    </w:p>
    <w:p w14:paraId="0AAA5C16" w14:textId="449B6ADE" w:rsidR="0097025F" w:rsidRDefault="0097025F" w:rsidP="00252CEE">
      <w:pPr>
        <w:jc w:val="right"/>
        <w:rPr>
          <w:rFonts w:ascii="Arial" w:hAnsi="Arial" w:cs="Arial"/>
          <w:i/>
          <w:sz w:val="18"/>
          <w:szCs w:val="18"/>
        </w:rPr>
      </w:pPr>
    </w:p>
    <w:p w14:paraId="195FAD4E" w14:textId="77777777" w:rsidR="0097025F" w:rsidRDefault="0097025F" w:rsidP="00252CEE">
      <w:pPr>
        <w:jc w:val="right"/>
        <w:rPr>
          <w:rFonts w:ascii="Arial" w:hAnsi="Arial" w:cs="Arial"/>
          <w:i/>
          <w:sz w:val="18"/>
          <w:szCs w:val="18"/>
        </w:rPr>
      </w:pPr>
    </w:p>
    <w:p w14:paraId="11DAA477" w14:textId="46F12A7A" w:rsidR="00252CEE" w:rsidRPr="00252358" w:rsidRDefault="00252CEE" w:rsidP="00252CEE">
      <w:pPr>
        <w:spacing w:before="225" w:after="225" w:line="240" w:lineRule="auto"/>
        <w:jc w:val="right"/>
      </w:pPr>
      <w:r w:rsidRPr="00590863">
        <w:rPr>
          <w:rFonts w:ascii="Arial" w:hAnsi="Arial" w:cs="Arial"/>
          <w:sz w:val="18"/>
          <w:szCs w:val="18"/>
        </w:rPr>
        <w:lastRenderedPageBreak/>
        <w:t xml:space="preserve">Obrazec št: </w:t>
      </w:r>
      <w:r>
        <w:rPr>
          <w:rFonts w:ascii="Arial" w:hAnsi="Arial" w:cs="Arial"/>
          <w:sz w:val="18"/>
          <w:szCs w:val="18"/>
        </w:rPr>
        <w:t>11b</w:t>
      </w:r>
    </w:p>
    <w:p w14:paraId="0BE42D92" w14:textId="29D0CDBB" w:rsidR="00252CEE" w:rsidRPr="00012C90" w:rsidRDefault="00252CEE" w:rsidP="00252CEE">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012C90">
        <w:rPr>
          <w:rFonts w:ascii="Arial" w:hAnsi="Arial" w:cs="Arial"/>
        </w:rPr>
        <w:t>Vzorec bančne garancije</w:t>
      </w:r>
      <w:r>
        <w:rPr>
          <w:rFonts w:ascii="Arial" w:hAnsi="Arial" w:cs="Arial"/>
        </w:rPr>
        <w:t xml:space="preserve"> / kavcijskega zavarovanja</w:t>
      </w:r>
      <w:r w:rsidRPr="00012C90">
        <w:rPr>
          <w:rFonts w:ascii="Arial" w:hAnsi="Arial" w:cs="Arial"/>
        </w:rPr>
        <w:t xml:space="preserve"> za </w:t>
      </w:r>
      <w:r w:rsidR="008A66F3">
        <w:rPr>
          <w:rFonts w:ascii="Arial" w:hAnsi="Arial" w:cs="Arial"/>
        </w:rPr>
        <w:t>odpravo napak v garancijskem obdobju</w:t>
      </w:r>
    </w:p>
    <w:p w14:paraId="750EC962"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i/>
          <w:iCs/>
          <w:color w:val="000000"/>
          <w:sz w:val="16"/>
          <w:szCs w:val="16"/>
        </w:rPr>
        <w:t>Glava s podatki o garantu (zavarovalnici/banki) ali SWIFT ključ</w:t>
      </w:r>
    </w:p>
    <w:p w14:paraId="5350B0C2"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Za: </w:t>
      </w:r>
      <w:r w:rsidRPr="007E6ABF">
        <w:rPr>
          <w:rFonts w:ascii="Arial" w:hAnsi="Arial" w:cs="Arial"/>
          <w:b/>
          <w:color w:val="000000"/>
          <w:sz w:val="16"/>
          <w:szCs w:val="16"/>
        </w:rPr>
        <w:t>InnoRenew CoE Center odličnosti za raziskave in inovacije na področju obnovljivih materialov in zdravega bivanjskega okolja, Livade 6, 6310 Izola - Isola</w:t>
      </w:r>
    </w:p>
    <w:p w14:paraId="5999DB91" w14:textId="77777777" w:rsidR="00252CEE" w:rsidRPr="007E6ABF" w:rsidRDefault="00252CEE" w:rsidP="00252CEE">
      <w:pPr>
        <w:spacing w:before="225" w:after="225" w:line="240" w:lineRule="auto"/>
        <w:jc w:val="both"/>
        <w:rPr>
          <w:sz w:val="16"/>
          <w:szCs w:val="16"/>
        </w:rPr>
      </w:pPr>
      <w:r w:rsidRPr="007E6ABF">
        <w:rPr>
          <w:rFonts w:ascii="Arial" w:hAnsi="Arial" w:cs="Arial"/>
          <w:sz w:val="16"/>
          <w:szCs w:val="16"/>
        </w:rPr>
        <w:t xml:space="preserve">Datum: </w:t>
      </w:r>
      <w:r w:rsidRPr="007E6ABF">
        <w:rPr>
          <w:rFonts w:ascii="Arial" w:hAnsi="Arial" w:cs="Arial"/>
          <w:i/>
          <w:iCs/>
          <w:sz w:val="16"/>
          <w:szCs w:val="16"/>
        </w:rPr>
        <w:t>(vpiše se datum izdaje)</w:t>
      </w:r>
    </w:p>
    <w:p w14:paraId="7E892263"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VRSTA ZAVAROVANJA:</w:t>
      </w:r>
      <w:r w:rsidRPr="007E6ABF">
        <w:rPr>
          <w:rFonts w:ascii="Arial" w:hAnsi="Arial" w:cs="Arial"/>
          <w:color w:val="000000"/>
          <w:sz w:val="16"/>
          <w:szCs w:val="16"/>
        </w:rPr>
        <w:t xml:space="preserve"> </w:t>
      </w:r>
      <w:r w:rsidRPr="007E6ABF">
        <w:rPr>
          <w:rFonts w:ascii="Arial" w:hAnsi="Arial" w:cs="Arial"/>
          <w:i/>
          <w:iCs/>
          <w:color w:val="000000"/>
          <w:sz w:val="16"/>
          <w:szCs w:val="16"/>
        </w:rPr>
        <w:t>(vpiše se vrsta zavarovanja: kavcijsko zavarovanje/bančna garancija)</w:t>
      </w:r>
    </w:p>
    <w:p w14:paraId="6DF93290"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ŠTEVILKA:</w:t>
      </w:r>
      <w:r w:rsidRPr="007E6ABF">
        <w:rPr>
          <w:rFonts w:ascii="Arial" w:hAnsi="Arial" w:cs="Arial"/>
          <w:sz w:val="16"/>
          <w:szCs w:val="16"/>
        </w:rPr>
        <w:t xml:space="preserve"> </w:t>
      </w:r>
      <w:r w:rsidRPr="007E6ABF">
        <w:rPr>
          <w:rFonts w:ascii="Arial" w:hAnsi="Arial" w:cs="Arial"/>
          <w:i/>
          <w:iCs/>
          <w:sz w:val="16"/>
          <w:szCs w:val="16"/>
        </w:rPr>
        <w:t>(vpiše se številka zavarovanja)</w:t>
      </w:r>
    </w:p>
    <w:p w14:paraId="0C15AF3C"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b/>
          <w:bCs/>
          <w:color w:val="000000"/>
          <w:sz w:val="16"/>
          <w:szCs w:val="16"/>
        </w:rPr>
        <w:t>GARANT:</w:t>
      </w:r>
      <w:r w:rsidRPr="007E6ABF">
        <w:rPr>
          <w:rFonts w:ascii="Arial" w:hAnsi="Arial" w:cs="Arial"/>
          <w:color w:val="000000"/>
          <w:sz w:val="16"/>
          <w:szCs w:val="16"/>
        </w:rPr>
        <w:t xml:space="preserve"> </w:t>
      </w:r>
      <w:r w:rsidRPr="007E6ABF">
        <w:rPr>
          <w:rFonts w:ascii="Arial" w:hAnsi="Arial" w:cs="Arial"/>
          <w:i/>
          <w:iCs/>
          <w:color w:val="000000"/>
          <w:sz w:val="16"/>
          <w:szCs w:val="16"/>
        </w:rPr>
        <w:t>(vpiše se ime in naslov zavarovalnice/banke v kraju izdaje)</w:t>
      </w:r>
    </w:p>
    <w:p w14:paraId="36F03A15"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NAROČNIK:</w:t>
      </w:r>
      <w:r w:rsidRPr="007E6ABF">
        <w:rPr>
          <w:rFonts w:ascii="Arial" w:hAnsi="Arial" w:cs="Arial"/>
          <w:sz w:val="16"/>
          <w:szCs w:val="16"/>
        </w:rPr>
        <w:t xml:space="preserve"> </w:t>
      </w:r>
      <w:r w:rsidRPr="007E6ABF">
        <w:rPr>
          <w:rFonts w:ascii="Arial" w:hAnsi="Arial" w:cs="Arial"/>
          <w:i/>
          <w:iCs/>
          <w:sz w:val="16"/>
          <w:szCs w:val="16"/>
        </w:rPr>
        <w:t>(vpiše se ime in naslov naročnika zavarovanja, tj. v postopku javnega naročanja izbranega ponudnika)</w:t>
      </w:r>
    </w:p>
    <w:p w14:paraId="38F114B1" w14:textId="77777777" w:rsidR="00252CEE" w:rsidRPr="007E6ABF" w:rsidRDefault="00252CEE" w:rsidP="00252CEE">
      <w:pPr>
        <w:spacing w:before="225" w:after="225" w:line="240" w:lineRule="auto"/>
        <w:jc w:val="both"/>
        <w:rPr>
          <w:rFonts w:ascii="Arial" w:hAnsi="Arial" w:cs="Arial"/>
          <w:b/>
          <w:bCs/>
          <w:sz w:val="16"/>
          <w:szCs w:val="16"/>
        </w:rPr>
      </w:pPr>
      <w:r w:rsidRPr="007E6ABF">
        <w:rPr>
          <w:rFonts w:ascii="Arial" w:hAnsi="Arial" w:cs="Arial"/>
          <w:b/>
          <w:bCs/>
          <w:sz w:val="16"/>
          <w:szCs w:val="16"/>
        </w:rPr>
        <w:t>UPRAVIČENEC:</w:t>
      </w:r>
      <w:r w:rsidRPr="007E6ABF">
        <w:rPr>
          <w:rFonts w:ascii="Arial" w:hAnsi="Arial" w:cs="Arial"/>
          <w:sz w:val="16"/>
          <w:szCs w:val="16"/>
        </w:rPr>
        <w:t xml:space="preserve"> </w:t>
      </w:r>
      <w:r w:rsidRPr="007E6ABF">
        <w:rPr>
          <w:rFonts w:ascii="Arial" w:hAnsi="Arial" w:cs="Arial"/>
          <w:b/>
          <w:color w:val="000000"/>
          <w:sz w:val="16"/>
          <w:szCs w:val="16"/>
        </w:rPr>
        <w:t xml:space="preserve">InnoRenew CoE Center odličnosti za raziskave in inovacije na področju obnovljivih materialov in zdravega bivanjskega okolja, </w:t>
      </w:r>
      <w:r w:rsidRPr="007E6ABF">
        <w:rPr>
          <w:rFonts w:ascii="Arial" w:hAnsi="Arial" w:cs="Arial"/>
          <w:b/>
          <w:sz w:val="16"/>
          <w:szCs w:val="16"/>
        </w:rPr>
        <w:t>Livade 6, 6310 Izola - Isola</w:t>
      </w:r>
      <w:r w:rsidRPr="007E6ABF">
        <w:rPr>
          <w:rFonts w:ascii="Arial" w:hAnsi="Arial" w:cs="Arial"/>
          <w:b/>
          <w:bCs/>
          <w:sz w:val="16"/>
          <w:szCs w:val="16"/>
        </w:rPr>
        <w:t xml:space="preserve"> </w:t>
      </w:r>
    </w:p>
    <w:p w14:paraId="489615E8" w14:textId="7D7D5446" w:rsidR="00681224" w:rsidRPr="007E6ABF" w:rsidRDefault="00252CEE" w:rsidP="00252CEE">
      <w:pPr>
        <w:spacing w:before="225" w:after="225" w:line="240" w:lineRule="auto"/>
        <w:jc w:val="both"/>
        <w:rPr>
          <w:rFonts w:ascii="Arial" w:hAnsi="Arial" w:cs="Arial"/>
          <w:color w:val="000000"/>
          <w:sz w:val="16"/>
          <w:szCs w:val="16"/>
        </w:rPr>
      </w:pPr>
      <w:r w:rsidRPr="007E6ABF">
        <w:rPr>
          <w:rFonts w:ascii="Arial" w:hAnsi="Arial" w:cs="Arial"/>
          <w:b/>
          <w:bCs/>
          <w:sz w:val="16"/>
          <w:szCs w:val="16"/>
        </w:rPr>
        <w:t>OSNOVNI POSEL:</w:t>
      </w:r>
      <w:r w:rsidRPr="007E6ABF">
        <w:rPr>
          <w:rFonts w:ascii="Arial" w:hAnsi="Arial" w:cs="Arial"/>
          <w:sz w:val="16"/>
          <w:szCs w:val="16"/>
        </w:rPr>
        <w:t xml:space="preserve"> obveznost naročnika zavarovanja iz pogodbe št. z dne </w:t>
      </w:r>
      <w:r w:rsidRPr="007E6ABF">
        <w:rPr>
          <w:rFonts w:ascii="Arial" w:hAnsi="Arial" w:cs="Arial"/>
          <w:i/>
          <w:iCs/>
          <w:sz w:val="16"/>
          <w:szCs w:val="16"/>
        </w:rPr>
        <w:t>(vpiše se številko in datum pogodbe o izvedbi javnega naročila, sklenjene na podlagi postopka z oznako XXXXXX)</w:t>
      </w:r>
      <w:r w:rsidRPr="007E6ABF">
        <w:rPr>
          <w:rFonts w:ascii="Arial" w:hAnsi="Arial" w:cs="Arial"/>
          <w:sz w:val="16"/>
          <w:szCs w:val="16"/>
        </w:rPr>
        <w:t xml:space="preserve"> za </w:t>
      </w:r>
      <w:r w:rsidR="00681224" w:rsidRPr="007E6ABF">
        <w:rPr>
          <w:rFonts w:ascii="Arial" w:hAnsi="Arial" w:cs="Arial"/>
          <w:color w:val="000000"/>
          <w:sz w:val="16"/>
          <w:szCs w:val="16"/>
        </w:rPr>
        <w:t>»</w:t>
      </w:r>
      <w:r w:rsidR="00681224" w:rsidRPr="007E6ABF">
        <w:rPr>
          <w:rFonts w:ascii="Arial" w:hAnsi="Arial" w:cs="Arial"/>
          <w:color w:val="222222"/>
          <w:sz w:val="16"/>
          <w:szCs w:val="16"/>
          <w:shd w:val="clear" w:color="auto" w:fill="FFFFFF"/>
        </w:rPr>
        <w:t>Nakup raznovrstne opreme za potrebe Centra odličnosti za raziskave in inovacije na področju obnovljivih materialov in zdravega bivanjskega okolja (</w:t>
      </w:r>
      <w:r w:rsidR="00F8222F">
        <w:rPr>
          <w:rFonts w:ascii="Arial" w:hAnsi="Arial" w:cs="Arial"/>
          <w:color w:val="222222"/>
          <w:sz w:val="16"/>
          <w:szCs w:val="16"/>
          <w:shd w:val="clear" w:color="auto" w:fill="FFFFFF"/>
        </w:rPr>
        <w:t>10</w:t>
      </w:r>
      <w:r w:rsidR="00681224" w:rsidRPr="007E6ABF">
        <w:rPr>
          <w:rFonts w:ascii="Arial" w:hAnsi="Arial" w:cs="Arial"/>
          <w:color w:val="222222"/>
          <w:sz w:val="16"/>
          <w:szCs w:val="16"/>
          <w:shd w:val="clear" w:color="auto" w:fill="FFFFFF"/>
        </w:rPr>
        <w:t xml:space="preserve"> sklopov)«</w:t>
      </w:r>
      <w:r w:rsidR="00681224" w:rsidRPr="007E6ABF">
        <w:rPr>
          <w:rFonts w:ascii="Arial" w:hAnsi="Arial" w:cs="Arial"/>
          <w:color w:val="000000"/>
          <w:sz w:val="16"/>
          <w:szCs w:val="16"/>
        </w:rPr>
        <w:t xml:space="preserve"> </w:t>
      </w:r>
    </w:p>
    <w:p w14:paraId="6B5CA564" w14:textId="5E06DE96"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 xml:space="preserve">ZNESEK IN VALUTA:  </w:t>
      </w:r>
      <w:r w:rsidR="008A66F3" w:rsidRPr="007E6ABF">
        <w:rPr>
          <w:rFonts w:ascii="Arial" w:hAnsi="Arial" w:cs="Arial"/>
          <w:b/>
          <w:bCs/>
          <w:sz w:val="16"/>
          <w:szCs w:val="16"/>
        </w:rPr>
        <w:t>5</w:t>
      </w:r>
      <w:r w:rsidRPr="007E6ABF">
        <w:rPr>
          <w:rFonts w:ascii="Arial" w:hAnsi="Arial" w:cs="Arial"/>
          <w:b/>
          <w:bCs/>
          <w:sz w:val="16"/>
          <w:szCs w:val="16"/>
        </w:rPr>
        <w:t xml:space="preserve">,00 % pogodbene vrednosti z DDV, kar znaša </w:t>
      </w:r>
      <w:r w:rsidRPr="007E6ABF">
        <w:rPr>
          <w:rFonts w:ascii="Arial" w:hAnsi="Arial" w:cs="Arial"/>
          <w:b/>
          <w:bCs/>
          <w:sz w:val="16"/>
          <w:szCs w:val="16"/>
          <w:u w:val="single"/>
        </w:rPr>
        <w:t>__________</w:t>
      </w:r>
    </w:p>
    <w:p w14:paraId="1E1D5DF3" w14:textId="3DC796AB" w:rsidR="00252CEE" w:rsidRPr="007E6ABF" w:rsidRDefault="00252CEE" w:rsidP="007E6ABF">
      <w:pPr>
        <w:keepNext/>
        <w:jc w:val="both"/>
        <w:rPr>
          <w:rFonts w:ascii="Arial" w:hAnsi="Arial" w:cs="Arial"/>
          <w:sz w:val="20"/>
          <w:szCs w:val="20"/>
        </w:rPr>
      </w:pPr>
      <w:r w:rsidRPr="007E6ABF">
        <w:rPr>
          <w:rFonts w:ascii="Arial" w:hAnsi="Arial" w:cs="Arial"/>
          <w:b/>
          <w:bCs/>
          <w:sz w:val="16"/>
          <w:szCs w:val="16"/>
        </w:rPr>
        <w:t>LISTINE, KI JIH JE POLEG IZJAVE TREBA PRILOŽITI ZAHTEVI ZA PLAČILO IN SE IZRECNO ZAHTEVAJO V SPODNJEM BESEDILU:</w:t>
      </w:r>
      <w:r w:rsidR="00681224" w:rsidRPr="007E6ABF">
        <w:rPr>
          <w:rFonts w:ascii="Arial" w:hAnsi="Arial" w:cs="Arial"/>
          <w:b/>
          <w:bCs/>
          <w:sz w:val="16"/>
          <w:szCs w:val="16"/>
        </w:rPr>
        <w:t xml:space="preserve"> </w:t>
      </w:r>
      <w:r w:rsidR="007E6ABF" w:rsidRPr="007E6ABF">
        <w:rPr>
          <w:rFonts w:ascii="Arial" w:hAnsi="Arial" w:cs="Arial"/>
          <w:sz w:val="16"/>
          <w:szCs w:val="16"/>
        </w:rPr>
        <w:t>__</w:t>
      </w:r>
      <w:r w:rsidR="007E6ABF" w:rsidRPr="007E6ABF">
        <w:rPr>
          <w:rFonts w:ascii="Arial" w:hAnsi="Arial" w:cs="Arial"/>
          <w:i/>
          <w:sz w:val="16"/>
          <w:szCs w:val="16"/>
        </w:rPr>
        <w:t xml:space="preserve"> (nobena/navede se listina – npr. primopredajni/prevzemni zapisnik, zaključni obračun)</w:t>
      </w:r>
    </w:p>
    <w:p w14:paraId="67A9ED7F" w14:textId="7321822D"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JEZIK V ZAHTEVANIH LISTINAH:</w:t>
      </w:r>
      <w:r w:rsidRPr="007E6ABF">
        <w:rPr>
          <w:rFonts w:ascii="Arial" w:hAnsi="Arial" w:cs="Arial"/>
          <w:sz w:val="16"/>
          <w:szCs w:val="16"/>
        </w:rPr>
        <w:t xml:space="preserve"> slovenski</w:t>
      </w:r>
      <w:r w:rsidR="00681224" w:rsidRPr="007E6ABF">
        <w:rPr>
          <w:rFonts w:ascii="Arial" w:hAnsi="Arial" w:cs="Arial"/>
          <w:sz w:val="16"/>
          <w:szCs w:val="16"/>
        </w:rPr>
        <w:t xml:space="preserve"> / angleški</w:t>
      </w:r>
    </w:p>
    <w:p w14:paraId="7D090024" w14:textId="07CCA601" w:rsidR="00252CEE" w:rsidRPr="007E6ABF" w:rsidRDefault="00252CEE" w:rsidP="007E6ABF">
      <w:pPr>
        <w:keepNext/>
        <w:jc w:val="both"/>
        <w:rPr>
          <w:rFonts w:ascii="Arial" w:hAnsi="Arial" w:cs="Arial"/>
          <w:sz w:val="16"/>
          <w:szCs w:val="16"/>
        </w:rPr>
      </w:pPr>
      <w:r w:rsidRPr="007E6ABF">
        <w:rPr>
          <w:rFonts w:ascii="Arial" w:hAnsi="Arial" w:cs="Arial"/>
          <w:b/>
          <w:bCs/>
          <w:sz w:val="16"/>
          <w:szCs w:val="16"/>
        </w:rPr>
        <w:t>OBLIKA PREDLOŽITVE:</w:t>
      </w:r>
      <w:r w:rsidRPr="007E6ABF">
        <w:rPr>
          <w:rFonts w:ascii="Arial" w:hAnsi="Arial" w:cs="Arial"/>
          <w:sz w:val="16"/>
          <w:szCs w:val="16"/>
        </w:rPr>
        <w:t xml:space="preserve"> </w:t>
      </w:r>
      <w:r w:rsidR="007E6ABF" w:rsidRPr="007E6ABF">
        <w:rPr>
          <w:rFonts w:ascii="Arial" w:hAnsi="Arial" w:cs="Arial"/>
          <w:sz w:val="16"/>
          <w:szCs w:val="16"/>
        </w:rPr>
        <w:t xml:space="preserve">v papirni obliki s priporočeno pošto ali katerokoli obliko hitre pošte ali v elektronski obliki po SWIFT sistemu na naslov __ </w:t>
      </w:r>
      <w:r w:rsidR="007E6ABF" w:rsidRPr="007E6ABF">
        <w:rPr>
          <w:rFonts w:ascii="Arial" w:hAnsi="Arial" w:cs="Arial"/>
          <w:i/>
          <w:sz w:val="16"/>
          <w:szCs w:val="16"/>
        </w:rPr>
        <w:t>(navede se SWIFT naslova garanta)</w:t>
      </w:r>
    </w:p>
    <w:p w14:paraId="5D57719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KRAJ PREDLOŽITVE:</w:t>
      </w:r>
      <w:r w:rsidRPr="007E6ABF">
        <w:rPr>
          <w:rFonts w:ascii="Arial" w:hAnsi="Arial" w:cs="Arial"/>
          <w:sz w:val="16"/>
          <w:szCs w:val="16"/>
        </w:rPr>
        <w:t xml:space="preserve"> </w:t>
      </w:r>
      <w:r w:rsidRPr="007E6ABF">
        <w:rPr>
          <w:rFonts w:ascii="Arial" w:hAnsi="Arial" w:cs="Arial"/>
          <w:i/>
          <w:iCs/>
          <w:sz w:val="16"/>
          <w:szCs w:val="16"/>
        </w:rPr>
        <w:t>(garant vpiše naslov podružnice, kjer se opravi predložitev papirnih listin, ali elektronski naslov za predložitev v elektronski obliki, kot na primer garantov SWIFT naslov)</w:t>
      </w:r>
    </w:p>
    <w:p w14:paraId="7EACB7B1"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DATUM VELJAVNOSTI:</w:t>
      </w:r>
      <w:r w:rsidRPr="007E6ABF">
        <w:rPr>
          <w:rFonts w:ascii="Arial" w:hAnsi="Arial" w:cs="Arial"/>
          <w:sz w:val="16"/>
          <w:szCs w:val="16"/>
        </w:rPr>
        <w:t xml:space="preserve"> DD. MM. LLLL </w:t>
      </w:r>
      <w:r w:rsidRPr="007E6ABF">
        <w:rPr>
          <w:rFonts w:ascii="Arial" w:hAnsi="Arial" w:cs="Arial"/>
          <w:i/>
          <w:iCs/>
          <w:sz w:val="16"/>
          <w:szCs w:val="16"/>
        </w:rPr>
        <w:t>(vpiše se datum zapadlosti zavarovanja)</w:t>
      </w:r>
    </w:p>
    <w:p w14:paraId="430FF058" w14:textId="77777777" w:rsidR="00252CEE" w:rsidRPr="007E6ABF" w:rsidRDefault="00252CEE" w:rsidP="00252CEE">
      <w:pPr>
        <w:spacing w:before="225" w:after="225" w:line="240" w:lineRule="auto"/>
        <w:jc w:val="both"/>
        <w:rPr>
          <w:sz w:val="16"/>
          <w:szCs w:val="16"/>
        </w:rPr>
      </w:pPr>
      <w:r w:rsidRPr="007E6ABF">
        <w:rPr>
          <w:rFonts w:ascii="Arial" w:hAnsi="Arial" w:cs="Arial"/>
          <w:b/>
          <w:bCs/>
          <w:sz w:val="16"/>
          <w:szCs w:val="16"/>
        </w:rPr>
        <w:t>STRANKA, KI JE DOLŽNA PLAČATI STROŠKE:</w:t>
      </w:r>
      <w:r w:rsidRPr="007E6ABF">
        <w:rPr>
          <w:rFonts w:ascii="Arial" w:hAnsi="Arial" w:cs="Arial"/>
          <w:sz w:val="16"/>
          <w:szCs w:val="16"/>
        </w:rPr>
        <w:t xml:space="preserve"> </w:t>
      </w:r>
      <w:r w:rsidRPr="007E6ABF">
        <w:rPr>
          <w:rFonts w:ascii="Arial" w:hAnsi="Arial" w:cs="Arial"/>
          <w:i/>
          <w:iCs/>
          <w:sz w:val="16"/>
          <w:szCs w:val="16"/>
        </w:rPr>
        <w:t>(vpiše se ime naročnika zavarovanja, tj. v postopku javnega naročanja izbranega ponudnika)</w:t>
      </w:r>
    </w:p>
    <w:p w14:paraId="5584414D"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DC9FEF0"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Katerokoli zahtevo za plačilo po tem zavarovanju moramo prejeti na datum veljavnosti zavarovanja ali pred njim v zgoraj navedenem kraju predložitve.</w:t>
      </w:r>
    </w:p>
    <w:p w14:paraId="59462077" w14:textId="77777777" w:rsidR="00252CEE" w:rsidRPr="007E6ABF" w:rsidRDefault="00252CEE" w:rsidP="00252CEE">
      <w:pPr>
        <w:spacing w:before="225" w:after="225" w:line="240" w:lineRule="auto"/>
        <w:jc w:val="both"/>
        <w:rPr>
          <w:rFonts w:ascii="Arial" w:hAnsi="Arial" w:cs="Arial"/>
          <w:sz w:val="16"/>
          <w:szCs w:val="16"/>
        </w:rPr>
      </w:pPr>
      <w:r w:rsidRPr="007E6ABF">
        <w:rPr>
          <w:rFonts w:ascii="Arial" w:hAnsi="Arial" w:cs="Arial"/>
          <w:color w:val="000000"/>
          <w:sz w:val="16"/>
          <w:szCs w:val="16"/>
        </w:rPr>
        <w:t>Morebitne spore v zvezi s tem zavarovanjem rešuje stvarno pristojno sodišče po sedežu upravičenca po slovenskem pravu.</w:t>
      </w:r>
    </w:p>
    <w:p w14:paraId="44BDEA98" w14:textId="0BBB1ECD" w:rsidR="00252CEE" w:rsidRPr="0097025F" w:rsidRDefault="00252CEE" w:rsidP="0097025F">
      <w:pPr>
        <w:spacing w:before="225" w:after="225" w:line="240" w:lineRule="auto"/>
        <w:jc w:val="both"/>
        <w:rPr>
          <w:rFonts w:ascii="Arial" w:hAnsi="Arial" w:cs="Arial"/>
          <w:sz w:val="16"/>
          <w:szCs w:val="16"/>
        </w:rPr>
      </w:pPr>
      <w:r w:rsidRPr="007E6ABF">
        <w:rPr>
          <w:rFonts w:ascii="Arial" w:hAnsi="Arial" w:cs="Arial"/>
          <w:color w:val="000000"/>
          <w:sz w:val="16"/>
          <w:szCs w:val="16"/>
        </w:rPr>
        <w:t>Za to zavarovanje veljajo Enotna pravila za garancije na poziv (EPGP) revizija iz leta 2010, izdana pri MTZ pod št. 758.</w:t>
      </w:r>
    </w:p>
    <w:tbl>
      <w:tblPr>
        <w:tblStyle w:val="NormalTablePHPDOCX"/>
        <w:tblW w:w="8745" w:type="dxa"/>
        <w:tblInd w:w="108" w:type="dxa"/>
        <w:tblLook w:val="04A0" w:firstRow="1" w:lastRow="0" w:firstColumn="1" w:lastColumn="0" w:noHBand="0" w:noVBand="1"/>
      </w:tblPr>
      <w:tblGrid>
        <w:gridCol w:w="4080"/>
        <w:gridCol w:w="4665"/>
      </w:tblGrid>
      <w:tr w:rsidR="00252CEE" w:rsidRPr="007E6ABF" w14:paraId="7A85C296" w14:textId="77777777" w:rsidTr="00D4631C">
        <w:tc>
          <w:tcPr>
            <w:tcW w:w="4080" w:type="dxa"/>
            <w:tcMar>
              <w:top w:w="75" w:type="dxa"/>
              <w:bottom w:w="75" w:type="dxa"/>
            </w:tcMar>
            <w:vAlign w:val="center"/>
          </w:tcPr>
          <w:p w14:paraId="44DDA05C"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055DCCC8" w14:textId="77777777" w:rsidR="00252CEE" w:rsidRPr="007E6ABF" w:rsidRDefault="00252CEE" w:rsidP="00D4631C">
            <w:pPr>
              <w:jc w:val="center"/>
              <w:rPr>
                <w:sz w:val="16"/>
                <w:szCs w:val="16"/>
              </w:rPr>
            </w:pPr>
            <w:r w:rsidRPr="007E6ABF">
              <w:rPr>
                <w:rFonts w:ascii="Arial" w:hAnsi="Arial" w:cs="Arial"/>
                <w:position w:val="-2"/>
                <w:sz w:val="16"/>
                <w:szCs w:val="16"/>
              </w:rPr>
              <w:t>Garant</w:t>
            </w:r>
          </w:p>
        </w:tc>
      </w:tr>
      <w:tr w:rsidR="00252CEE" w:rsidRPr="007E6ABF" w14:paraId="55D6FF05" w14:textId="77777777" w:rsidTr="00D4631C">
        <w:tc>
          <w:tcPr>
            <w:tcW w:w="4080" w:type="dxa"/>
            <w:tcMar>
              <w:top w:w="75" w:type="dxa"/>
              <w:bottom w:w="75" w:type="dxa"/>
            </w:tcMar>
            <w:vAlign w:val="center"/>
          </w:tcPr>
          <w:p w14:paraId="7886DB97" w14:textId="77777777" w:rsidR="00252CEE" w:rsidRPr="007E6ABF" w:rsidRDefault="00252CEE" w:rsidP="00D4631C">
            <w:pPr>
              <w:rPr>
                <w:sz w:val="16"/>
                <w:szCs w:val="16"/>
              </w:rPr>
            </w:pPr>
            <w:r w:rsidRPr="007E6ABF">
              <w:rPr>
                <w:rFonts w:ascii="Arial" w:hAnsi="Arial" w:cs="Arial"/>
                <w:position w:val="-2"/>
                <w:sz w:val="16"/>
                <w:szCs w:val="16"/>
              </w:rPr>
              <w:t> </w:t>
            </w:r>
          </w:p>
        </w:tc>
        <w:tc>
          <w:tcPr>
            <w:tcW w:w="0" w:type="auto"/>
            <w:tcMar>
              <w:top w:w="75" w:type="dxa"/>
              <w:bottom w:w="75" w:type="dxa"/>
            </w:tcMar>
            <w:vAlign w:val="center"/>
          </w:tcPr>
          <w:p w14:paraId="68A32DA8" w14:textId="77777777" w:rsidR="00252CEE" w:rsidRPr="007E6ABF" w:rsidRDefault="00252CEE" w:rsidP="00D4631C">
            <w:pPr>
              <w:rPr>
                <w:sz w:val="16"/>
                <w:szCs w:val="16"/>
              </w:rPr>
            </w:pPr>
          </w:p>
          <w:p w14:paraId="571B8555" w14:textId="77777777" w:rsidR="00252CEE" w:rsidRPr="007E6ABF" w:rsidRDefault="00252CEE" w:rsidP="00D4631C">
            <w:pPr>
              <w:jc w:val="center"/>
              <w:rPr>
                <w:sz w:val="16"/>
                <w:szCs w:val="16"/>
              </w:rPr>
            </w:pPr>
            <w:r w:rsidRPr="007E6ABF">
              <w:rPr>
                <w:rFonts w:ascii="Arial" w:hAnsi="Arial" w:cs="Arial"/>
                <w:position w:val="-2"/>
                <w:sz w:val="16"/>
                <w:szCs w:val="16"/>
              </w:rPr>
              <w:t>(žig in podpis)</w:t>
            </w:r>
          </w:p>
        </w:tc>
      </w:tr>
    </w:tbl>
    <w:p w14:paraId="794638B6" w14:textId="6B58634A" w:rsidR="004F1422" w:rsidRDefault="004F1422" w:rsidP="00130DF2">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E9227D">
        <w:rPr>
          <w:rFonts w:ascii="Arial" w:hAnsi="Arial" w:cs="Arial"/>
          <w:color w:val="FFFFFF" w:themeColor="background1"/>
        </w:rPr>
        <w:t xml:space="preserve"> (za </w:t>
      </w:r>
      <w:r w:rsidR="00F8222F">
        <w:rPr>
          <w:rFonts w:ascii="Arial" w:hAnsi="Arial" w:cs="Arial"/>
          <w:color w:val="FFFFFF" w:themeColor="background1"/>
        </w:rPr>
        <w:t xml:space="preserve">vse </w:t>
      </w:r>
      <w:r w:rsidR="00E9227D" w:rsidRPr="007E6ABF">
        <w:rPr>
          <w:rFonts w:ascii="Arial" w:hAnsi="Arial" w:cs="Arial"/>
          <w:color w:val="FFFFFF" w:themeColor="background1"/>
          <w:szCs w:val="26"/>
        </w:rPr>
        <w:t>sklope</w:t>
      </w:r>
      <w:r w:rsidR="00E9227D">
        <w:rPr>
          <w:rFonts w:ascii="Arial" w:hAnsi="Arial" w:cs="Arial"/>
          <w:color w:val="FFFFFF" w:themeColor="background1"/>
        </w:rPr>
        <w:t>)</w:t>
      </w:r>
    </w:p>
    <w:p w14:paraId="4C8578A4" w14:textId="77777777" w:rsidR="008A66F3" w:rsidRDefault="008A66F3" w:rsidP="008A66F3"/>
    <w:p w14:paraId="5D91BB16" w14:textId="77777777" w:rsidR="00005C43" w:rsidRDefault="00005C43" w:rsidP="00005C43">
      <w:pPr>
        <w:spacing w:before="224" w:after="224" w:line="240" w:lineRule="auto"/>
        <w:jc w:val="center"/>
        <w:outlineLvl w:val="1"/>
        <w:rPr>
          <w:rFonts w:ascii="Arial" w:hAnsi="Arial" w:cs="Arial"/>
          <w:b/>
          <w:bCs/>
          <w:color w:val="000000"/>
          <w:sz w:val="24"/>
          <w:szCs w:val="24"/>
        </w:rPr>
      </w:pPr>
      <w:r w:rsidRPr="00CA4344">
        <w:rPr>
          <w:rFonts w:ascii="Arial" w:hAnsi="Arial" w:cs="Arial"/>
          <w:b/>
          <w:bCs/>
          <w:color w:val="000000"/>
          <w:sz w:val="24"/>
          <w:szCs w:val="24"/>
        </w:rPr>
        <w:t>Pogodba</w:t>
      </w:r>
      <w:r>
        <w:rPr>
          <w:rFonts w:ascii="Arial" w:hAnsi="Arial" w:cs="Arial"/>
          <w:b/>
          <w:bCs/>
          <w:color w:val="000000"/>
          <w:sz w:val="24"/>
          <w:szCs w:val="24"/>
        </w:rPr>
        <w:t xml:space="preserve"> št. ________</w:t>
      </w:r>
    </w:p>
    <w:p w14:paraId="3AC32338" w14:textId="18080C01" w:rsidR="00005C43" w:rsidRDefault="00005C43" w:rsidP="00005C43">
      <w:pPr>
        <w:spacing w:before="224" w:after="224" w:line="240" w:lineRule="auto"/>
        <w:jc w:val="center"/>
        <w:outlineLvl w:val="1"/>
        <w:rPr>
          <w:rFonts w:ascii="Arial" w:eastAsia="Times New Roman" w:hAnsi="Arial" w:cs="Arial"/>
          <w:b/>
          <w:color w:val="222222"/>
          <w:sz w:val="24"/>
          <w:szCs w:val="24"/>
          <w:lang w:eastAsia="sl-SI"/>
        </w:rPr>
      </w:pPr>
      <w:r w:rsidRPr="00F55025">
        <w:rPr>
          <w:rFonts w:ascii="Arial" w:hAnsi="Arial" w:cs="Arial"/>
          <w:b/>
          <w:bCs/>
          <w:color w:val="000000"/>
          <w:sz w:val="24"/>
          <w:szCs w:val="24"/>
        </w:rPr>
        <w:t xml:space="preserve">za </w:t>
      </w:r>
      <w:r>
        <w:rPr>
          <w:rFonts w:ascii="Arial" w:hAnsi="Arial" w:cs="Arial"/>
          <w:b/>
          <w:color w:val="000000"/>
          <w:sz w:val="24"/>
          <w:szCs w:val="24"/>
        </w:rPr>
        <w:t>n</w:t>
      </w:r>
      <w:r w:rsidRPr="00F55025">
        <w:rPr>
          <w:rFonts w:ascii="Arial" w:hAnsi="Arial" w:cs="Arial"/>
          <w:b/>
          <w:color w:val="000000"/>
          <w:sz w:val="24"/>
          <w:szCs w:val="24"/>
        </w:rPr>
        <w:t xml:space="preserve">akup </w:t>
      </w:r>
      <w:r>
        <w:rPr>
          <w:rFonts w:ascii="Arial" w:hAnsi="Arial" w:cs="Arial"/>
          <w:b/>
          <w:color w:val="000000"/>
          <w:sz w:val="24"/>
          <w:szCs w:val="24"/>
        </w:rPr>
        <w:t xml:space="preserve">raznovrstne </w:t>
      </w:r>
      <w:r w:rsidRPr="00F55025">
        <w:rPr>
          <w:rFonts w:ascii="Arial" w:eastAsia="Times New Roman" w:hAnsi="Arial" w:cs="Arial"/>
          <w:b/>
          <w:color w:val="222222"/>
          <w:sz w:val="24"/>
          <w:szCs w:val="24"/>
          <w:lang w:eastAsia="sl-SI"/>
        </w:rPr>
        <w:t xml:space="preserve">za </w:t>
      </w:r>
      <w:r>
        <w:rPr>
          <w:rFonts w:ascii="Arial" w:eastAsia="Times New Roman" w:hAnsi="Arial" w:cs="Arial"/>
          <w:b/>
          <w:color w:val="222222"/>
          <w:sz w:val="24"/>
          <w:szCs w:val="24"/>
          <w:lang w:eastAsia="sl-SI"/>
        </w:rPr>
        <w:t xml:space="preserve">potrebe </w:t>
      </w:r>
      <w:r w:rsidRPr="00F55025">
        <w:rPr>
          <w:rFonts w:ascii="Arial" w:eastAsia="Times New Roman" w:hAnsi="Arial" w:cs="Arial"/>
          <w:b/>
          <w:color w:val="222222"/>
          <w:sz w:val="24"/>
          <w:szCs w:val="24"/>
          <w:lang w:eastAsia="sl-SI"/>
        </w:rPr>
        <w:t>Cent</w:t>
      </w:r>
      <w:r>
        <w:rPr>
          <w:rFonts w:ascii="Arial" w:eastAsia="Times New Roman" w:hAnsi="Arial" w:cs="Arial"/>
          <w:b/>
          <w:color w:val="222222"/>
          <w:sz w:val="24"/>
          <w:szCs w:val="24"/>
          <w:lang w:eastAsia="sl-SI"/>
        </w:rPr>
        <w:t>ra</w:t>
      </w:r>
      <w:r w:rsidRPr="00F55025">
        <w:rPr>
          <w:rFonts w:ascii="Arial" w:eastAsia="Times New Roman" w:hAnsi="Arial" w:cs="Arial"/>
          <w:b/>
          <w:color w:val="222222"/>
          <w:sz w:val="24"/>
          <w:szCs w:val="24"/>
          <w:lang w:eastAsia="sl-SI"/>
        </w:rPr>
        <w:t xml:space="preserve"> odličnosti za raziskave in inovacije na področju obnovljivih materialov</w:t>
      </w:r>
      <w:r>
        <w:rPr>
          <w:rFonts w:ascii="Arial" w:eastAsia="Times New Roman" w:hAnsi="Arial" w:cs="Arial"/>
          <w:b/>
          <w:color w:val="222222"/>
          <w:sz w:val="24"/>
          <w:szCs w:val="24"/>
          <w:lang w:eastAsia="sl-SI"/>
        </w:rPr>
        <w:t xml:space="preserve"> in zdravega bivanjskega okolja</w:t>
      </w:r>
    </w:p>
    <w:p w14:paraId="07C14547" w14:textId="24F7144A" w:rsidR="00DB36C9" w:rsidRPr="00F55025" w:rsidRDefault="00DB36C9" w:rsidP="00005C43">
      <w:pPr>
        <w:spacing w:before="224" w:after="224" w:line="240" w:lineRule="auto"/>
        <w:jc w:val="center"/>
        <w:outlineLvl w:val="1"/>
        <w:rPr>
          <w:rFonts w:ascii="Arial" w:eastAsia="Times New Roman" w:hAnsi="Arial" w:cs="Arial"/>
          <w:b/>
          <w:color w:val="222222"/>
          <w:sz w:val="24"/>
          <w:szCs w:val="24"/>
          <w:lang w:eastAsia="sl-SI"/>
        </w:rPr>
      </w:pPr>
      <w:r>
        <w:rPr>
          <w:rFonts w:ascii="Arial" w:eastAsia="Times New Roman" w:hAnsi="Arial" w:cs="Arial"/>
          <w:b/>
          <w:color w:val="222222"/>
          <w:sz w:val="24"/>
          <w:szCs w:val="24"/>
          <w:lang w:eastAsia="sl-SI"/>
        </w:rPr>
        <w:t>za sklop _</w:t>
      </w:r>
    </w:p>
    <w:p w14:paraId="6B2AE838" w14:textId="77777777" w:rsidR="00005C43" w:rsidRDefault="00005C43" w:rsidP="00005C43">
      <w:pPr>
        <w:spacing w:before="224" w:after="224" w:line="240" w:lineRule="auto"/>
        <w:jc w:val="center"/>
        <w:outlineLvl w:val="1"/>
      </w:pPr>
      <w:r>
        <w:rPr>
          <w:rFonts w:ascii="Arial" w:hAnsi="Arial" w:cs="Arial"/>
          <w:color w:val="000000"/>
          <w:sz w:val="18"/>
          <w:szCs w:val="18"/>
        </w:rPr>
        <w:t>sklenjena med</w:t>
      </w:r>
    </w:p>
    <w:p w14:paraId="0C5C9EDE" w14:textId="77777777" w:rsidR="0097025F" w:rsidRDefault="0097025F" w:rsidP="00005C43">
      <w:pPr>
        <w:spacing w:after="0" w:line="240" w:lineRule="auto"/>
        <w:jc w:val="both"/>
        <w:rPr>
          <w:rFonts w:ascii="Arial" w:hAnsi="Arial" w:cs="Arial"/>
          <w:b/>
          <w:bCs/>
          <w:color w:val="000000"/>
          <w:sz w:val="18"/>
          <w:szCs w:val="18"/>
        </w:rPr>
      </w:pPr>
    </w:p>
    <w:p w14:paraId="681B941E" w14:textId="67AFFC25" w:rsidR="00005C43" w:rsidRPr="009A589B" w:rsidRDefault="00005C43" w:rsidP="00005C43">
      <w:pPr>
        <w:spacing w:after="0" w:line="240" w:lineRule="auto"/>
        <w:jc w:val="both"/>
        <w:rPr>
          <w:rFonts w:ascii="Arial" w:hAnsi="Arial" w:cs="Arial"/>
          <w:color w:val="000000"/>
          <w:sz w:val="18"/>
          <w:szCs w:val="18"/>
        </w:rPr>
      </w:pPr>
      <w:r>
        <w:rPr>
          <w:rFonts w:ascii="Arial" w:hAnsi="Arial" w:cs="Arial"/>
          <w:b/>
          <w:bCs/>
          <w:color w:val="000000"/>
          <w:sz w:val="18"/>
          <w:szCs w:val="18"/>
        </w:rPr>
        <w:t xml:space="preserve">NAROČNIKOM: </w:t>
      </w:r>
      <w:r w:rsidRPr="00AD211E">
        <w:rPr>
          <w:rFonts w:ascii="Arial" w:hAnsi="Arial" w:cs="Arial"/>
          <w:b/>
          <w:color w:val="000000"/>
          <w:sz w:val="18"/>
          <w:szCs w:val="18"/>
        </w:rPr>
        <w:t>InnoRenew CoE Center odličnosti za raziskave in inovacije na področju obnovljivih materialov in zdravega bivanjskega okolja, Livade 6, 6310 Izola – Isola</w:t>
      </w:r>
      <w:r>
        <w:rPr>
          <w:rFonts w:ascii="Arial" w:hAnsi="Arial" w:cs="Arial"/>
          <w:color w:val="000000"/>
          <w:sz w:val="18"/>
          <w:szCs w:val="18"/>
        </w:rPr>
        <w:t xml:space="preserve">, </w:t>
      </w:r>
      <w:r w:rsidRPr="00AD211E">
        <w:rPr>
          <w:rFonts w:ascii="Arial" w:hAnsi="Arial" w:cs="Arial"/>
          <w:color w:val="000000"/>
          <w:sz w:val="18"/>
          <w:szCs w:val="18"/>
        </w:rPr>
        <w:t>ki ga zastopa prof. dr. Andreja Kutnar</w:t>
      </w:r>
      <w:r w:rsidR="009A589B">
        <w:rPr>
          <w:rFonts w:ascii="Arial" w:hAnsi="Arial" w:cs="Arial"/>
          <w:color w:val="000000"/>
          <w:sz w:val="18"/>
          <w:szCs w:val="18"/>
        </w:rPr>
        <w:t>, direktorica</w:t>
      </w:r>
      <w:r w:rsidRPr="00AD211E">
        <w:rPr>
          <w:rFonts w:ascii="Arial" w:hAnsi="Arial" w:cs="Arial"/>
          <w:sz w:val="18"/>
          <w:szCs w:val="18"/>
        </w:rPr>
        <w:br/>
      </w:r>
    </w:p>
    <w:tbl>
      <w:tblPr>
        <w:tblW w:w="4316" w:type="pct"/>
        <w:tblInd w:w="108" w:type="dxa"/>
        <w:tblLook w:val="04A0" w:firstRow="1" w:lastRow="0" w:firstColumn="1" w:lastColumn="0" w:noHBand="0" w:noVBand="1"/>
      </w:tblPr>
      <w:tblGrid>
        <w:gridCol w:w="3300"/>
        <w:gridCol w:w="4529"/>
      </w:tblGrid>
      <w:tr w:rsidR="00005C43" w14:paraId="00014221" w14:textId="77777777" w:rsidTr="00D4631C">
        <w:tc>
          <w:tcPr>
            <w:tcW w:w="3300" w:type="dxa"/>
            <w:tcMar>
              <w:top w:w="0" w:type="auto"/>
              <w:bottom w:w="0" w:type="auto"/>
            </w:tcMar>
            <w:vAlign w:val="center"/>
          </w:tcPr>
          <w:p w14:paraId="050E32C5" w14:textId="77777777" w:rsidR="00005C43" w:rsidRDefault="00005C43" w:rsidP="00D4631C">
            <w:r w:rsidRPr="00EF482F">
              <w:rPr>
                <w:rFonts w:ascii="Arial" w:hAnsi="Arial" w:cs="Arial"/>
                <w:color w:val="000000"/>
                <w:position w:val="-2"/>
                <w:sz w:val="18"/>
                <w:szCs w:val="18"/>
              </w:rPr>
              <w:t>Matična številka:</w:t>
            </w:r>
          </w:p>
        </w:tc>
        <w:tc>
          <w:tcPr>
            <w:tcW w:w="4530" w:type="dxa"/>
            <w:tcMar>
              <w:top w:w="0" w:type="auto"/>
              <w:bottom w:w="0" w:type="auto"/>
            </w:tcMar>
            <w:vAlign w:val="center"/>
          </w:tcPr>
          <w:p w14:paraId="0CBE6A50" w14:textId="77777777" w:rsidR="00005C43" w:rsidRDefault="00005C43" w:rsidP="00D4631C">
            <w:r w:rsidRPr="00AD211E">
              <w:rPr>
                <w:rFonts w:ascii="Arial" w:hAnsi="Arial" w:cs="Arial"/>
                <w:color w:val="000000"/>
                <w:position w:val="-2"/>
                <w:sz w:val="18"/>
                <w:szCs w:val="18"/>
              </w:rPr>
              <w:t>7233817000</w:t>
            </w:r>
          </w:p>
        </w:tc>
      </w:tr>
      <w:tr w:rsidR="00005C43" w14:paraId="136E4056" w14:textId="77777777" w:rsidTr="00D4631C">
        <w:tc>
          <w:tcPr>
            <w:tcW w:w="3300" w:type="dxa"/>
            <w:tcMar>
              <w:top w:w="0" w:type="auto"/>
              <w:bottom w:w="0" w:type="auto"/>
            </w:tcMar>
            <w:vAlign w:val="center"/>
          </w:tcPr>
          <w:p w14:paraId="4B528EE8" w14:textId="77777777" w:rsidR="00005C43" w:rsidRDefault="00005C43" w:rsidP="00D4631C">
            <w:r w:rsidRPr="00EF482F">
              <w:rPr>
                <w:rFonts w:ascii="Arial" w:hAnsi="Arial" w:cs="Arial"/>
                <w:color w:val="000000"/>
                <w:position w:val="-2"/>
                <w:sz w:val="18"/>
                <w:szCs w:val="18"/>
              </w:rPr>
              <w:t>Identifikacijska številka (ID za DDV):</w:t>
            </w:r>
          </w:p>
        </w:tc>
        <w:tc>
          <w:tcPr>
            <w:tcW w:w="4530" w:type="dxa"/>
            <w:tcMar>
              <w:top w:w="0" w:type="auto"/>
              <w:bottom w:w="0" w:type="auto"/>
            </w:tcMar>
            <w:vAlign w:val="center"/>
          </w:tcPr>
          <w:p w14:paraId="3941267C" w14:textId="12AD3611" w:rsidR="00005C43" w:rsidRDefault="007E6ABF" w:rsidP="00D4631C">
            <w:r>
              <w:rPr>
                <w:rFonts w:ascii="Arial" w:hAnsi="Arial" w:cs="Arial"/>
                <w:color w:val="000000"/>
                <w:position w:val="-2"/>
                <w:sz w:val="18"/>
                <w:szCs w:val="18"/>
              </w:rPr>
              <w:t xml:space="preserve">SI </w:t>
            </w:r>
            <w:r w:rsidR="00005C43" w:rsidRPr="00AD211E">
              <w:rPr>
                <w:rFonts w:ascii="Arial" w:hAnsi="Arial" w:cs="Arial"/>
                <w:color w:val="000000"/>
                <w:position w:val="-2"/>
                <w:sz w:val="18"/>
                <w:szCs w:val="18"/>
              </w:rPr>
              <w:t>65332547</w:t>
            </w:r>
          </w:p>
        </w:tc>
      </w:tr>
      <w:tr w:rsidR="00005C43" w14:paraId="41B52D5C" w14:textId="77777777" w:rsidTr="00D4631C">
        <w:tc>
          <w:tcPr>
            <w:tcW w:w="3300" w:type="dxa"/>
            <w:tcMar>
              <w:top w:w="0" w:type="auto"/>
              <w:bottom w:w="0" w:type="auto"/>
            </w:tcMar>
            <w:vAlign w:val="center"/>
          </w:tcPr>
          <w:p w14:paraId="07A6DC31" w14:textId="77777777" w:rsidR="00005C43" w:rsidRDefault="00005C43" w:rsidP="00D4631C">
            <w:r w:rsidRPr="00EF482F">
              <w:rPr>
                <w:rFonts w:ascii="Arial" w:hAnsi="Arial" w:cs="Arial"/>
                <w:color w:val="000000"/>
                <w:position w:val="-2"/>
                <w:sz w:val="18"/>
                <w:szCs w:val="18"/>
              </w:rPr>
              <w:t>Transakcijski račun (TRR):</w:t>
            </w:r>
          </w:p>
        </w:tc>
        <w:tc>
          <w:tcPr>
            <w:tcW w:w="4530" w:type="dxa"/>
            <w:tcMar>
              <w:top w:w="0" w:type="auto"/>
              <w:bottom w:w="0" w:type="auto"/>
            </w:tcMar>
            <w:vAlign w:val="center"/>
          </w:tcPr>
          <w:p w14:paraId="2759F914" w14:textId="77777777" w:rsidR="00005C43" w:rsidRDefault="00005C43" w:rsidP="00D4631C">
            <w:r w:rsidRPr="00AD211E">
              <w:rPr>
                <w:rFonts w:ascii="Arial" w:hAnsi="Arial" w:cs="Arial"/>
                <w:color w:val="000000"/>
                <w:position w:val="-2"/>
                <w:sz w:val="18"/>
                <w:szCs w:val="18"/>
              </w:rPr>
              <w:t>SI56 0292 2026 2173 147, odprt pri NLB d.d.</w:t>
            </w:r>
          </w:p>
        </w:tc>
      </w:tr>
    </w:tbl>
    <w:p w14:paraId="4E9DEE3B" w14:textId="28C30A79" w:rsidR="0097025F" w:rsidRPr="0097025F" w:rsidRDefault="0097025F" w:rsidP="0097025F">
      <w:pPr>
        <w:spacing w:before="225" w:after="225" w:line="240" w:lineRule="auto"/>
        <w:jc w:val="center"/>
        <w:rPr>
          <w:rFonts w:ascii="Arial" w:hAnsi="Arial" w:cs="Arial"/>
          <w:color w:val="000000"/>
          <w:sz w:val="18"/>
          <w:szCs w:val="18"/>
        </w:rPr>
      </w:pPr>
      <w:r>
        <w:rPr>
          <w:rFonts w:ascii="Arial" w:hAnsi="Arial" w:cs="Arial"/>
          <w:color w:val="000000"/>
          <w:sz w:val="18"/>
          <w:szCs w:val="18"/>
        </w:rPr>
        <w:t>i</w:t>
      </w:r>
      <w:r w:rsidR="00005C43">
        <w:rPr>
          <w:rFonts w:ascii="Arial" w:hAnsi="Arial" w:cs="Arial"/>
          <w:color w:val="000000"/>
          <w:sz w:val="18"/>
          <w:szCs w:val="18"/>
        </w:rPr>
        <w:t>n</w:t>
      </w:r>
    </w:p>
    <w:p w14:paraId="46B8F185" w14:textId="616D98B6" w:rsidR="00005C43" w:rsidRDefault="00005C43" w:rsidP="00005C43">
      <w:pPr>
        <w:spacing w:before="225" w:after="225" w:line="240" w:lineRule="auto"/>
        <w:jc w:val="both"/>
      </w:pPr>
      <w:r>
        <w:rPr>
          <w:rFonts w:ascii="Arial" w:hAnsi="Arial" w:cs="Arial"/>
          <w:b/>
          <w:bCs/>
          <w:color w:val="000000"/>
          <w:sz w:val="18"/>
          <w:szCs w:val="18"/>
        </w:rPr>
        <w:t>DOBAVITELJEM: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W w:w="3500" w:type="pct"/>
        <w:tblInd w:w="108" w:type="dxa"/>
        <w:tblLook w:val="04A0" w:firstRow="1" w:lastRow="0" w:firstColumn="1" w:lastColumn="0" w:noHBand="0" w:noVBand="1"/>
      </w:tblPr>
      <w:tblGrid>
        <w:gridCol w:w="3300"/>
        <w:gridCol w:w="3049"/>
      </w:tblGrid>
      <w:tr w:rsidR="00005C43" w14:paraId="63989562" w14:textId="77777777" w:rsidTr="00D4631C">
        <w:tc>
          <w:tcPr>
            <w:tcW w:w="3300" w:type="dxa"/>
            <w:tcMar>
              <w:top w:w="0" w:type="auto"/>
              <w:bottom w:w="0" w:type="auto"/>
            </w:tcMar>
            <w:vAlign w:val="center"/>
          </w:tcPr>
          <w:p w14:paraId="40164B7D" w14:textId="77777777" w:rsidR="00005C43" w:rsidRDefault="00005C43" w:rsidP="00D4631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325AE1E3" w14:textId="77777777" w:rsidR="00005C43" w:rsidRDefault="00005C43" w:rsidP="00D4631C">
            <w:r>
              <w:rPr>
                <w:rFonts w:ascii="Arial" w:hAnsi="Arial" w:cs="Arial"/>
                <w:color w:val="000000"/>
                <w:position w:val="-2"/>
                <w:sz w:val="18"/>
                <w:szCs w:val="18"/>
              </w:rPr>
              <w:t> </w:t>
            </w:r>
          </w:p>
        </w:tc>
      </w:tr>
      <w:tr w:rsidR="00005C43" w14:paraId="263A7442" w14:textId="77777777" w:rsidTr="00D4631C">
        <w:tc>
          <w:tcPr>
            <w:tcW w:w="3300" w:type="dxa"/>
            <w:tcMar>
              <w:top w:w="0" w:type="auto"/>
              <w:bottom w:w="0" w:type="auto"/>
            </w:tcMar>
            <w:vAlign w:val="center"/>
          </w:tcPr>
          <w:p w14:paraId="6FA7BB39" w14:textId="77777777" w:rsidR="00005C43" w:rsidRDefault="00005C43" w:rsidP="00D4631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10C665C2" w14:textId="77777777" w:rsidR="00005C43" w:rsidRDefault="00005C43" w:rsidP="00D4631C">
            <w:r>
              <w:rPr>
                <w:rFonts w:ascii="Arial" w:hAnsi="Arial" w:cs="Arial"/>
                <w:color w:val="000000"/>
                <w:position w:val="-2"/>
                <w:sz w:val="18"/>
                <w:szCs w:val="18"/>
              </w:rPr>
              <w:t> </w:t>
            </w:r>
          </w:p>
        </w:tc>
      </w:tr>
      <w:tr w:rsidR="00005C43" w14:paraId="46A0E711" w14:textId="77777777" w:rsidTr="00D4631C">
        <w:tc>
          <w:tcPr>
            <w:tcW w:w="3300" w:type="dxa"/>
            <w:tcMar>
              <w:top w:w="0" w:type="auto"/>
              <w:bottom w:w="0" w:type="auto"/>
            </w:tcMar>
            <w:vAlign w:val="center"/>
          </w:tcPr>
          <w:p w14:paraId="2B8AC4F8" w14:textId="77777777" w:rsidR="00005C43" w:rsidRDefault="00005C43" w:rsidP="00D4631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05B33264" w14:textId="77777777" w:rsidR="00005C43" w:rsidRDefault="00005C43" w:rsidP="00D4631C">
            <w:r>
              <w:rPr>
                <w:rFonts w:ascii="Arial" w:hAnsi="Arial" w:cs="Arial"/>
                <w:color w:val="000000"/>
                <w:position w:val="-2"/>
                <w:sz w:val="18"/>
                <w:szCs w:val="18"/>
              </w:rPr>
              <w:t> </w:t>
            </w:r>
          </w:p>
        </w:tc>
      </w:tr>
    </w:tbl>
    <w:p w14:paraId="61E1706D" w14:textId="44061936" w:rsidR="0097025F" w:rsidRDefault="0097025F" w:rsidP="008A66F3"/>
    <w:p w14:paraId="39021691" w14:textId="068836F9" w:rsidR="0097025F" w:rsidRDefault="0097025F" w:rsidP="008A66F3"/>
    <w:p w14:paraId="32B19353" w14:textId="58476C82" w:rsidR="0097025F" w:rsidRDefault="0097025F" w:rsidP="008A66F3"/>
    <w:p w14:paraId="471AAA77" w14:textId="77777777" w:rsidR="0097025F" w:rsidRPr="008A66F3" w:rsidRDefault="0097025F" w:rsidP="008A66F3"/>
    <w:p w14:paraId="786407E8" w14:textId="77777777" w:rsidR="00005C43" w:rsidRDefault="00005C43" w:rsidP="00005C43">
      <w:pPr>
        <w:spacing w:before="225" w:after="225" w:line="240" w:lineRule="auto"/>
        <w:jc w:val="both"/>
      </w:pPr>
      <w:r>
        <w:rPr>
          <w:rFonts w:ascii="Arial" w:hAnsi="Arial" w:cs="Arial"/>
          <w:b/>
          <w:bCs/>
          <w:color w:val="000000"/>
          <w:sz w:val="18"/>
          <w:szCs w:val="18"/>
        </w:rPr>
        <w:t>I. UVODNE DOLOČBE</w:t>
      </w:r>
    </w:p>
    <w:p w14:paraId="29DECA09" w14:textId="427C4FDA"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1. člen</w:t>
      </w:r>
    </w:p>
    <w:tbl>
      <w:tblPr>
        <w:tblW w:w="0" w:type="auto"/>
        <w:tblInd w:w="108" w:type="dxa"/>
        <w:tblLook w:val="04A0" w:firstRow="1" w:lastRow="0" w:firstColumn="1" w:lastColumn="0" w:noHBand="0" w:noVBand="1"/>
      </w:tblPr>
      <w:tblGrid>
        <w:gridCol w:w="8962"/>
      </w:tblGrid>
      <w:tr w:rsidR="00005C43" w14:paraId="47D2E75F" w14:textId="77777777" w:rsidTr="00D4631C">
        <w:tc>
          <w:tcPr>
            <w:tcW w:w="0" w:type="auto"/>
            <w:tcMar>
              <w:top w:w="0" w:type="auto"/>
              <w:bottom w:w="0" w:type="auto"/>
            </w:tcMar>
          </w:tcPr>
          <w:p w14:paraId="62F98CA4" w14:textId="3E1AAE5F" w:rsidR="00005C43" w:rsidRDefault="00005C43" w:rsidP="00D4631C">
            <w:pPr>
              <w:spacing w:before="225" w:after="225"/>
              <w:jc w:val="both"/>
            </w:pPr>
            <w:r>
              <w:rPr>
                <w:rFonts w:ascii="Arial" w:hAnsi="Arial" w:cs="Arial"/>
                <w:color w:val="000000"/>
                <w:sz w:val="18"/>
                <w:szCs w:val="18"/>
              </w:rPr>
              <w:t>Naročnik in</w:t>
            </w:r>
            <w:r w:rsidR="00827728">
              <w:rPr>
                <w:rFonts w:ascii="Arial" w:hAnsi="Arial" w:cs="Arial"/>
                <w:color w:val="000000"/>
                <w:sz w:val="18"/>
                <w:szCs w:val="18"/>
              </w:rPr>
              <w:t xml:space="preserve"> dobavitelj</w:t>
            </w:r>
            <w:r>
              <w:rPr>
                <w:rFonts w:ascii="Arial" w:hAnsi="Arial" w:cs="Arial"/>
                <w:color w:val="000000"/>
                <w:sz w:val="18"/>
                <w:szCs w:val="18"/>
              </w:rPr>
              <w:t xml:space="preserve"> ugotavljata, da je bil na osnovi:</w:t>
            </w:r>
          </w:p>
          <w:tbl>
            <w:tblPr>
              <w:tblW w:w="0" w:type="auto"/>
              <w:tblLook w:val="04A0" w:firstRow="1" w:lastRow="0" w:firstColumn="1" w:lastColumn="0" w:noHBand="0" w:noVBand="1"/>
            </w:tblPr>
            <w:tblGrid>
              <w:gridCol w:w="8746"/>
            </w:tblGrid>
            <w:tr w:rsidR="00005C43" w14:paraId="02EF9E3D" w14:textId="77777777" w:rsidTr="00D4631C">
              <w:tc>
                <w:tcPr>
                  <w:tcW w:w="0" w:type="auto"/>
                  <w:tcMar>
                    <w:top w:w="0" w:type="auto"/>
                    <w:bottom w:w="0" w:type="auto"/>
                  </w:tcMar>
                </w:tcPr>
                <w:p w14:paraId="1A95537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6DAF8E36" w14:textId="77777777" w:rsidR="00005C43" w:rsidRDefault="00005C43" w:rsidP="00D4631C">
                  <w:pPr>
                    <w:numPr>
                      <w:ilvl w:val="0"/>
                      <w:numId w:val="23"/>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D963DF0" w14:textId="3E1CE735" w:rsidR="00005C43" w:rsidRDefault="00005C43" w:rsidP="00827728">
            <w:pPr>
              <w:spacing w:before="225" w:after="225"/>
              <w:jc w:val="both"/>
            </w:pPr>
            <w:r>
              <w:rPr>
                <w:rFonts w:ascii="Arial" w:hAnsi="Arial" w:cs="Arial"/>
                <w:color w:val="000000"/>
                <w:sz w:val="18"/>
                <w:szCs w:val="18"/>
              </w:rPr>
              <w:lastRenderedPageBreak/>
              <w:t xml:space="preserve">izbran </w:t>
            </w:r>
            <w:r w:rsidR="00827728">
              <w:rPr>
                <w:rFonts w:ascii="Arial" w:hAnsi="Arial" w:cs="Arial"/>
                <w:color w:val="000000"/>
                <w:sz w:val="18"/>
                <w:szCs w:val="18"/>
              </w:rPr>
              <w:t xml:space="preserve">dobavitelj </w:t>
            </w:r>
            <w:r>
              <w:rPr>
                <w:rFonts w:ascii="Arial" w:hAnsi="Arial" w:cs="Arial"/>
                <w:color w:val="000000"/>
                <w:sz w:val="18"/>
                <w:szCs w:val="18"/>
              </w:rPr>
              <w:t>v okviru omenjenega javnega naročila, zaradi česar se sklepa predmetna pogodba.</w:t>
            </w:r>
          </w:p>
        </w:tc>
      </w:tr>
    </w:tbl>
    <w:p w14:paraId="0103076D" w14:textId="77777777" w:rsidR="00005C43" w:rsidRDefault="00005C43" w:rsidP="00005C43">
      <w:pPr>
        <w:spacing w:before="225" w:after="225" w:line="240" w:lineRule="auto"/>
        <w:jc w:val="both"/>
      </w:pPr>
      <w:r>
        <w:rPr>
          <w:rFonts w:ascii="Arial" w:hAnsi="Arial" w:cs="Arial"/>
          <w:b/>
          <w:bCs/>
          <w:color w:val="000000"/>
          <w:sz w:val="18"/>
          <w:szCs w:val="18"/>
        </w:rPr>
        <w:lastRenderedPageBreak/>
        <w:t>II. PREDMET POGODBE</w:t>
      </w:r>
    </w:p>
    <w:p w14:paraId="019D8FB0" w14:textId="245CB21C" w:rsidR="00005C43" w:rsidRDefault="00005C43" w:rsidP="0097025F">
      <w:pPr>
        <w:spacing w:after="0" w:line="240" w:lineRule="auto"/>
        <w:jc w:val="center"/>
        <w:rPr>
          <w:rFonts w:ascii="Arial" w:hAnsi="Arial" w:cs="Arial"/>
          <w:b/>
          <w:bCs/>
          <w:color w:val="000000"/>
          <w:sz w:val="18"/>
          <w:szCs w:val="18"/>
        </w:rPr>
      </w:pPr>
      <w:r>
        <w:rPr>
          <w:rFonts w:ascii="Arial" w:hAnsi="Arial" w:cs="Arial"/>
          <w:b/>
          <w:bCs/>
          <w:color w:val="000000"/>
          <w:sz w:val="18"/>
          <w:szCs w:val="18"/>
        </w:rPr>
        <w:t>2. člen</w:t>
      </w:r>
    </w:p>
    <w:p w14:paraId="1329A84D" w14:textId="77777777" w:rsidR="0097025F" w:rsidRPr="0097025F" w:rsidRDefault="0097025F" w:rsidP="0097025F">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rsidRPr="004D4EB5" w14:paraId="4F89D39A" w14:textId="77777777" w:rsidTr="00D4631C">
        <w:tc>
          <w:tcPr>
            <w:tcW w:w="0" w:type="auto"/>
            <w:tcMar>
              <w:top w:w="0" w:type="auto"/>
              <w:bottom w:w="0" w:type="auto"/>
            </w:tcMar>
          </w:tcPr>
          <w:p w14:paraId="149DFE53"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 to pogodbo se </w:t>
            </w:r>
            <w:r>
              <w:rPr>
                <w:rFonts w:ascii="Arial" w:hAnsi="Arial" w:cs="Arial"/>
                <w:color w:val="000000"/>
                <w:sz w:val="18"/>
                <w:szCs w:val="18"/>
              </w:rPr>
              <w:t>izvajalec</w:t>
            </w:r>
            <w:r w:rsidRPr="004D4EB5">
              <w:rPr>
                <w:rFonts w:ascii="Arial" w:hAnsi="Arial" w:cs="Arial"/>
                <w:sz w:val="18"/>
                <w:szCs w:val="18"/>
              </w:rPr>
              <w:t xml:space="preserve"> zavezuje, da bo naročniku </w:t>
            </w:r>
            <w:r>
              <w:rPr>
                <w:rFonts w:ascii="Arial" w:hAnsi="Arial" w:cs="Arial"/>
                <w:sz w:val="18"/>
                <w:szCs w:val="18"/>
              </w:rPr>
              <w:t>izvedel</w:t>
            </w:r>
            <w:r w:rsidRPr="004D4EB5">
              <w:rPr>
                <w:rFonts w:ascii="Arial" w:hAnsi="Arial" w:cs="Arial"/>
                <w:sz w:val="18"/>
                <w:szCs w:val="18"/>
              </w:rPr>
              <w:t xml:space="preserve"> predmet naročila</w:t>
            </w:r>
            <w:r>
              <w:rPr>
                <w:rFonts w:ascii="Arial" w:hAnsi="Arial" w:cs="Arial"/>
                <w:sz w:val="18"/>
                <w:szCs w:val="18"/>
              </w:rPr>
              <w:t xml:space="preserve"> za sklop ____________:</w:t>
            </w:r>
          </w:p>
          <w:p w14:paraId="0C327027" w14:textId="77777777" w:rsidR="00005C43" w:rsidRDefault="00005C43" w:rsidP="00D4631C">
            <w:pPr>
              <w:jc w:val="both"/>
              <w:rPr>
                <w:rFonts w:ascii="Arial" w:hAnsi="Arial" w:cs="Arial"/>
                <w:sz w:val="18"/>
                <w:szCs w:val="18"/>
              </w:rPr>
            </w:pPr>
            <w:r w:rsidRPr="004D4EB5">
              <w:rPr>
                <w:rFonts w:ascii="Arial" w:hAnsi="Arial" w:cs="Arial"/>
                <w:i/>
                <w:sz w:val="18"/>
                <w:szCs w:val="18"/>
              </w:rPr>
              <w:t xml:space="preserve"> ____________ (</w:t>
            </w:r>
            <w:r>
              <w:rPr>
                <w:rFonts w:ascii="Arial" w:hAnsi="Arial" w:cs="Arial"/>
                <w:i/>
                <w:sz w:val="18"/>
                <w:szCs w:val="18"/>
              </w:rPr>
              <w:t>opis sklopa</w:t>
            </w:r>
            <w:r w:rsidRPr="004D4EB5">
              <w:rPr>
                <w:rFonts w:ascii="Arial" w:hAnsi="Arial" w:cs="Arial"/>
                <w:i/>
                <w:sz w:val="18"/>
                <w:szCs w:val="18"/>
              </w:rPr>
              <w:t>)</w:t>
            </w:r>
            <w:r w:rsidRPr="004D4EB5">
              <w:rPr>
                <w:rFonts w:ascii="Arial" w:hAnsi="Arial" w:cs="Arial"/>
                <w:sz w:val="18"/>
                <w:szCs w:val="18"/>
              </w:rPr>
              <w:t xml:space="preserve"> </w:t>
            </w:r>
          </w:p>
          <w:p w14:paraId="0605376A" w14:textId="77777777" w:rsidR="00005C43" w:rsidRDefault="00005C43" w:rsidP="00D4631C">
            <w:pPr>
              <w:jc w:val="both"/>
              <w:rPr>
                <w:rFonts w:ascii="Arial" w:hAnsi="Arial" w:cs="Arial"/>
                <w:sz w:val="18"/>
                <w:szCs w:val="18"/>
              </w:rPr>
            </w:pPr>
            <w:r w:rsidRPr="004D4EB5">
              <w:rPr>
                <w:rFonts w:ascii="Arial" w:hAnsi="Arial" w:cs="Arial"/>
                <w:sz w:val="18"/>
                <w:szCs w:val="18"/>
              </w:rPr>
              <w:t xml:space="preserve">skladno z vsemi zahtevami v pogodbi, naročnik pa se zavezuje, da bo </w:t>
            </w:r>
            <w:r>
              <w:rPr>
                <w:rFonts w:ascii="Arial" w:hAnsi="Arial" w:cs="Arial"/>
                <w:color w:val="000000"/>
                <w:sz w:val="18"/>
                <w:szCs w:val="18"/>
              </w:rPr>
              <w:t>izvajalcu</w:t>
            </w:r>
            <w:r w:rsidRPr="004D4EB5">
              <w:rPr>
                <w:rFonts w:ascii="Arial" w:hAnsi="Arial" w:cs="Arial"/>
                <w:sz w:val="18"/>
                <w:szCs w:val="18"/>
              </w:rPr>
              <w:t xml:space="preserve"> za to plačal kupnino v pogodbeni vrednosti iz 6. člena te pogodbe. </w:t>
            </w:r>
          </w:p>
          <w:p w14:paraId="112B91EC" w14:textId="482B6B1C" w:rsidR="00005C43" w:rsidRPr="00452B36" w:rsidRDefault="00005C43" w:rsidP="00005C43">
            <w:pPr>
              <w:jc w:val="both"/>
              <w:rPr>
                <w:rFonts w:ascii="Arial" w:hAnsi="Arial" w:cs="Arial"/>
                <w:bCs/>
                <w:sz w:val="18"/>
                <w:szCs w:val="18"/>
              </w:rPr>
            </w:pPr>
            <w:r>
              <w:rPr>
                <w:rFonts w:ascii="Arial" w:hAnsi="Arial" w:cs="Arial"/>
                <w:color w:val="000000"/>
                <w:sz w:val="18"/>
                <w:szCs w:val="18"/>
              </w:rPr>
              <w:t xml:space="preserve">Izvajalec </w:t>
            </w:r>
            <w:r w:rsidRPr="00452B36">
              <w:rPr>
                <w:rFonts w:ascii="Arial" w:hAnsi="Arial" w:cs="Arial"/>
                <w:bCs/>
                <w:sz w:val="18"/>
                <w:szCs w:val="18"/>
              </w:rPr>
              <w:t xml:space="preserve">se </w:t>
            </w:r>
            <w:r>
              <w:rPr>
                <w:rFonts w:ascii="Arial" w:hAnsi="Arial" w:cs="Arial"/>
                <w:bCs/>
                <w:sz w:val="18"/>
                <w:szCs w:val="18"/>
              </w:rPr>
              <w:t xml:space="preserve">tudi </w:t>
            </w:r>
            <w:r w:rsidRPr="00452B36">
              <w:rPr>
                <w:rFonts w:ascii="Arial" w:hAnsi="Arial" w:cs="Arial"/>
                <w:bCs/>
                <w:sz w:val="18"/>
                <w:szCs w:val="18"/>
              </w:rPr>
              <w:t xml:space="preserve">zavezuje, da bo brezplačno oz. v okviru pogodbene cene iz 6. člena </w:t>
            </w:r>
            <w:r>
              <w:rPr>
                <w:rFonts w:ascii="Arial" w:hAnsi="Arial" w:cs="Arial"/>
                <w:bCs/>
                <w:sz w:val="18"/>
                <w:szCs w:val="18"/>
              </w:rPr>
              <w:t xml:space="preserve">te </w:t>
            </w:r>
            <w:r w:rsidRPr="00452B36">
              <w:rPr>
                <w:rFonts w:ascii="Arial" w:hAnsi="Arial" w:cs="Arial"/>
                <w:bCs/>
                <w:sz w:val="18"/>
                <w:szCs w:val="18"/>
              </w:rPr>
              <w:t>pogodbe namestil opremo oziroma poskrbel za priključitev na obstoječo opremo in izvedel usposabljanje uporabnikov dobavljene opreme pri naročniku</w:t>
            </w:r>
            <w:r>
              <w:rPr>
                <w:rFonts w:ascii="Arial" w:hAnsi="Arial" w:cs="Arial"/>
                <w:bCs/>
                <w:sz w:val="18"/>
                <w:szCs w:val="18"/>
              </w:rPr>
              <w:t>, če je to pri posameznem sklopu zahtevano.</w:t>
            </w:r>
          </w:p>
        </w:tc>
      </w:tr>
    </w:tbl>
    <w:p w14:paraId="6E39DB04" w14:textId="634E00A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3. člen</w:t>
      </w:r>
    </w:p>
    <w:tbl>
      <w:tblPr>
        <w:tblW w:w="0" w:type="auto"/>
        <w:tblInd w:w="108" w:type="dxa"/>
        <w:tblLook w:val="04A0" w:firstRow="1" w:lastRow="0" w:firstColumn="1" w:lastColumn="0" w:noHBand="0" w:noVBand="1"/>
      </w:tblPr>
      <w:tblGrid>
        <w:gridCol w:w="8406"/>
      </w:tblGrid>
      <w:tr w:rsidR="00005C43" w14:paraId="5C6F18A4" w14:textId="77777777" w:rsidTr="00D4631C">
        <w:tc>
          <w:tcPr>
            <w:tcW w:w="0" w:type="auto"/>
            <w:tcMar>
              <w:top w:w="0" w:type="auto"/>
              <w:bottom w:w="0" w:type="auto"/>
            </w:tcMar>
          </w:tcPr>
          <w:p w14:paraId="3C9424C2" w14:textId="77777777" w:rsidR="00005C43" w:rsidRDefault="00005C43" w:rsidP="00D4631C">
            <w:pPr>
              <w:spacing w:before="225" w:after="225"/>
              <w:jc w:val="both"/>
            </w:pPr>
            <w:r>
              <w:rPr>
                <w:rFonts w:ascii="Arial" w:hAnsi="Arial" w:cs="Arial"/>
                <w:color w:val="000000"/>
                <w:sz w:val="18"/>
                <w:szCs w:val="18"/>
              </w:rPr>
              <w:t>Izvajalec bo izvedel predmet naročila v skladu in v obsegu določenem z naslednjimi dokumenti:</w:t>
            </w:r>
          </w:p>
          <w:tbl>
            <w:tblPr>
              <w:tblW w:w="0" w:type="auto"/>
              <w:tblLook w:val="04A0" w:firstRow="1" w:lastRow="0" w:firstColumn="1" w:lastColumn="0" w:noHBand="0" w:noVBand="1"/>
            </w:tblPr>
            <w:tblGrid>
              <w:gridCol w:w="8190"/>
            </w:tblGrid>
            <w:tr w:rsidR="00005C43" w14:paraId="6A13663A" w14:textId="77777777" w:rsidTr="00D4631C">
              <w:tc>
                <w:tcPr>
                  <w:tcW w:w="0" w:type="auto"/>
                  <w:tcMar>
                    <w:top w:w="0" w:type="auto"/>
                    <w:bottom w:w="0" w:type="auto"/>
                  </w:tcMar>
                </w:tcPr>
                <w:p w14:paraId="1A530D81"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Ponudba številka _____________ z dne _______________;</w:t>
                  </w:r>
                </w:p>
                <w:p w14:paraId="7F39DE55" w14:textId="77777777" w:rsidR="00005C43" w:rsidRDefault="00005C43" w:rsidP="00D4631C">
                  <w:pPr>
                    <w:numPr>
                      <w:ilvl w:val="0"/>
                      <w:numId w:val="24"/>
                    </w:numPr>
                    <w:jc w:val="both"/>
                    <w:rPr>
                      <w:rFonts w:ascii="Arial" w:hAnsi="Arial" w:cs="Arial"/>
                      <w:color w:val="000000"/>
                      <w:sz w:val="18"/>
                      <w:szCs w:val="18"/>
                    </w:rPr>
                  </w:pPr>
                  <w:r>
                    <w:rPr>
                      <w:rFonts w:ascii="Arial" w:hAnsi="Arial" w:cs="Arial"/>
                      <w:color w:val="000000"/>
                      <w:sz w:val="18"/>
                      <w:szCs w:val="18"/>
                    </w:rPr>
                    <w:t>Razpisna dokumentacija naročnika z dne __________, z vsemi spremembami in prilogami.</w:t>
                  </w:r>
                </w:p>
              </w:tc>
            </w:tr>
          </w:tbl>
          <w:p w14:paraId="0545A8F3"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tc>
      </w:tr>
    </w:tbl>
    <w:p w14:paraId="2D11256B" w14:textId="458BC7DB"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 xml:space="preserve">4. člen </w:t>
      </w:r>
    </w:p>
    <w:p w14:paraId="1E7EF7F9" w14:textId="77777777" w:rsidR="00380214" w:rsidRDefault="00380214" w:rsidP="00005C43">
      <w:pPr>
        <w:spacing w:after="0" w:line="240" w:lineRule="auto"/>
        <w:jc w:val="center"/>
        <w:rPr>
          <w:rFonts w:ascii="Arial" w:hAnsi="Arial" w:cs="Arial"/>
          <w:b/>
          <w:bCs/>
          <w:color w:val="000000"/>
          <w:sz w:val="18"/>
          <w:szCs w:val="18"/>
        </w:rPr>
      </w:pPr>
    </w:p>
    <w:tbl>
      <w:tblPr>
        <w:tblW w:w="0" w:type="auto"/>
        <w:tblInd w:w="108" w:type="dxa"/>
        <w:tblLook w:val="04A0" w:firstRow="1" w:lastRow="0" w:firstColumn="1" w:lastColumn="0" w:noHBand="0" w:noVBand="1"/>
      </w:tblPr>
      <w:tblGrid>
        <w:gridCol w:w="8962"/>
      </w:tblGrid>
      <w:tr w:rsidR="00005C43" w14:paraId="3C41E80E" w14:textId="77777777" w:rsidTr="00D4631C">
        <w:tc>
          <w:tcPr>
            <w:tcW w:w="0" w:type="auto"/>
            <w:tcMar>
              <w:top w:w="0" w:type="auto"/>
              <w:bottom w:w="0" w:type="auto"/>
            </w:tcMar>
          </w:tcPr>
          <w:p w14:paraId="77EF8EB0" w14:textId="77777777" w:rsidR="00005C43" w:rsidRPr="00BB58B1" w:rsidRDefault="00005C43" w:rsidP="00D4631C">
            <w:pPr>
              <w:jc w:val="both"/>
              <w:rPr>
                <w:rFonts w:ascii="Arial" w:hAnsi="Arial" w:cs="Arial"/>
                <w:color w:val="000000"/>
                <w:sz w:val="18"/>
                <w:szCs w:val="18"/>
              </w:rPr>
            </w:pPr>
            <w:r>
              <w:rPr>
                <w:rFonts w:ascii="Arial" w:hAnsi="Arial" w:cs="Arial"/>
                <w:color w:val="000000"/>
                <w:sz w:val="18"/>
                <w:szCs w:val="18"/>
              </w:rPr>
              <w:t>Izvajalec se zavezuje dobaviti predmet pogodbe iz 2. člena v embalaži, ki mora biti takšna, da med transportom popolnoma zaščiti blago pred mehanskimi, kemičnimi in drugimi poškodbami. Pakiranje in embalaža sta vključeni v pogodbeno ceno.</w:t>
            </w:r>
          </w:p>
        </w:tc>
      </w:tr>
    </w:tbl>
    <w:p w14:paraId="35807F91" w14:textId="07FBD60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5. člen</w:t>
      </w:r>
    </w:p>
    <w:tbl>
      <w:tblPr>
        <w:tblW w:w="0" w:type="auto"/>
        <w:tblInd w:w="108" w:type="dxa"/>
        <w:tblLook w:val="04A0" w:firstRow="1" w:lastRow="0" w:firstColumn="1" w:lastColumn="0" w:noHBand="0" w:noVBand="1"/>
      </w:tblPr>
      <w:tblGrid>
        <w:gridCol w:w="8962"/>
      </w:tblGrid>
      <w:tr w:rsidR="00005C43" w14:paraId="1C1E77A2" w14:textId="77777777" w:rsidTr="00D4631C">
        <w:tc>
          <w:tcPr>
            <w:tcW w:w="0" w:type="auto"/>
            <w:tcMar>
              <w:top w:w="0" w:type="auto"/>
              <w:bottom w:w="0" w:type="auto"/>
            </w:tcMar>
          </w:tcPr>
          <w:p w14:paraId="1DAAAE14" w14:textId="77777777" w:rsidR="00005C43" w:rsidRPr="00BB58B1" w:rsidRDefault="00005C43" w:rsidP="00D4631C">
            <w:pPr>
              <w:spacing w:before="225" w:after="225"/>
              <w:jc w:val="both"/>
            </w:pPr>
            <w:r>
              <w:rPr>
                <w:rFonts w:ascii="Arial" w:hAnsi="Arial" w:cs="Arial"/>
                <w:color w:val="000000"/>
                <w:sz w:val="18"/>
                <w:szCs w:val="18"/>
              </w:rPr>
              <w:t>Dodatnih nabav ali storitev, ki niso opredeljene s to pogodbo, izvajalec ne sme izvesti brez predhodnega pisnega soglasja naročnika.</w:t>
            </w:r>
          </w:p>
          <w:p w14:paraId="37E4E4EC" w14:textId="77777777" w:rsidR="00005C43" w:rsidRPr="00BB58B1" w:rsidRDefault="00005C43" w:rsidP="00D4631C">
            <w:pPr>
              <w:spacing w:before="225" w:after="225"/>
              <w:jc w:val="both"/>
            </w:pPr>
            <w:r>
              <w:rPr>
                <w:rFonts w:ascii="Arial" w:hAnsi="Arial" w:cs="Arial"/>
                <w:color w:val="000000"/>
                <w:sz w:val="18"/>
                <w:szCs w:val="18"/>
              </w:rPr>
              <w:t>Za dodatne nabave oz. storitve ali nadomestne nabave oz. storitve, ki bi se izkazale za potrebne šele po sklenitvi te pogodbe, lahko naročnik odda naročilo izvajalcu osnovnega naročila ob upoštevanju določb veljavne zakonodaje.</w:t>
            </w:r>
          </w:p>
          <w:p w14:paraId="632EF94A" w14:textId="77777777" w:rsidR="00005C43" w:rsidRDefault="00005C43" w:rsidP="00D4631C">
            <w:pPr>
              <w:spacing w:before="225" w:after="225"/>
              <w:jc w:val="both"/>
            </w:pPr>
            <w:r>
              <w:rPr>
                <w:rFonts w:ascii="Arial" w:hAnsi="Arial" w:cs="Arial"/>
                <w:color w:val="000000"/>
                <w:sz w:val="18"/>
                <w:szCs w:val="18"/>
              </w:rPr>
              <w:t>Z izvajalcem se v tem primeru sklene dodatek k osnovni pogodbi ali nova pogodba.</w:t>
            </w:r>
          </w:p>
        </w:tc>
      </w:tr>
    </w:tbl>
    <w:p w14:paraId="57E03CF8" w14:textId="77777777" w:rsidR="00005C43" w:rsidRPr="00CA4344" w:rsidRDefault="00005C43" w:rsidP="00005C43">
      <w:pPr>
        <w:spacing w:before="225" w:after="225" w:line="240" w:lineRule="auto"/>
        <w:jc w:val="both"/>
      </w:pPr>
      <w:r>
        <w:rPr>
          <w:rFonts w:ascii="Arial" w:hAnsi="Arial" w:cs="Arial"/>
          <w:b/>
          <w:bCs/>
          <w:color w:val="000000"/>
          <w:sz w:val="18"/>
          <w:szCs w:val="18"/>
        </w:rPr>
        <w:t>III. POGODBENA CENA</w:t>
      </w:r>
    </w:p>
    <w:p w14:paraId="39F7A0AD" w14:textId="17C39730"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6. člen</w:t>
      </w:r>
    </w:p>
    <w:tbl>
      <w:tblPr>
        <w:tblW w:w="0" w:type="auto"/>
        <w:tblInd w:w="108" w:type="dxa"/>
        <w:tblLook w:val="04A0" w:firstRow="1" w:lastRow="0" w:firstColumn="1" w:lastColumn="0" w:noHBand="0" w:noVBand="1"/>
      </w:tblPr>
      <w:tblGrid>
        <w:gridCol w:w="8962"/>
      </w:tblGrid>
      <w:tr w:rsidR="00005C43" w14:paraId="5D947731" w14:textId="77777777" w:rsidTr="00D4631C">
        <w:tc>
          <w:tcPr>
            <w:tcW w:w="0" w:type="auto"/>
            <w:tcMar>
              <w:top w:w="0" w:type="auto"/>
              <w:bottom w:w="0" w:type="auto"/>
            </w:tcMar>
          </w:tcPr>
          <w:p w14:paraId="6BDBDAE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je dogovorjena na osnovi ponudbe izvajalca in znaša:</w:t>
            </w:r>
          </w:p>
          <w:p w14:paraId="38811190" w14:textId="4198F1B2" w:rsidR="00D4631C" w:rsidRPr="00BC13F8" w:rsidRDefault="00D4631C" w:rsidP="00D4631C">
            <w:pPr>
              <w:spacing w:before="225" w:after="225"/>
              <w:jc w:val="both"/>
              <w:rPr>
                <w:i/>
              </w:rPr>
            </w:pPr>
            <w:r w:rsidRPr="002500C6">
              <w:rPr>
                <w:rFonts w:ascii="Arial" w:hAnsi="Arial" w:cs="Arial"/>
                <w:i/>
                <w:sz w:val="18"/>
                <w:szCs w:val="18"/>
              </w:rPr>
              <w:t>(v primeru več sklopov se zapiše ponudbena cena za vsak posamezni sklop in nato skupna pogodbena vrednost vseh sklopov)</w:t>
            </w:r>
          </w:p>
          <w:p w14:paraId="6C6A73E9" w14:textId="77777777" w:rsidR="00005C43" w:rsidRDefault="00005C43" w:rsidP="00D4631C">
            <w:pPr>
              <w:spacing w:before="225" w:after="225"/>
              <w:jc w:val="both"/>
            </w:pPr>
            <w:r>
              <w:rPr>
                <w:rFonts w:ascii="Arial" w:hAnsi="Arial" w:cs="Arial"/>
                <w:color w:val="000000"/>
                <w:sz w:val="18"/>
                <w:szCs w:val="18"/>
              </w:rPr>
              <w:t>Vrednost brez davka na dodano vrednost (DDV): ____________ EUR</w:t>
            </w:r>
          </w:p>
          <w:p w14:paraId="4AEDAC4D" w14:textId="77777777" w:rsidR="00005C43" w:rsidRDefault="00005C43" w:rsidP="00D4631C">
            <w:pPr>
              <w:spacing w:before="225" w:after="225"/>
              <w:jc w:val="both"/>
            </w:pPr>
            <w:r>
              <w:rPr>
                <w:rFonts w:ascii="Arial" w:hAnsi="Arial" w:cs="Arial"/>
                <w:color w:val="000000"/>
                <w:sz w:val="18"/>
                <w:szCs w:val="18"/>
              </w:rPr>
              <w:lastRenderedPageBreak/>
              <w:t>Davek na dodano vrednost (DDV): __________________ EUR</w:t>
            </w:r>
          </w:p>
          <w:p w14:paraId="1AF7ED2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Pogodbena vrednost z davkom na dodano vrednost (DDV): _________________ EUR</w:t>
            </w:r>
          </w:p>
          <w:p w14:paraId="3451A937" w14:textId="77777777" w:rsidR="00005C43" w:rsidRDefault="00005C43" w:rsidP="00D4631C">
            <w:pPr>
              <w:pStyle w:val="Noga"/>
              <w:tabs>
                <w:tab w:val="left" w:pos="3301"/>
              </w:tabs>
              <w:rPr>
                <w:rFonts w:ascii="Arial" w:hAnsi="Arial" w:cs="Arial"/>
                <w:color w:val="000000"/>
                <w:sz w:val="18"/>
                <w:szCs w:val="18"/>
              </w:rPr>
            </w:pPr>
          </w:p>
          <w:p w14:paraId="3BD577BA" w14:textId="77777777" w:rsidR="00005C43" w:rsidRPr="00B914D4" w:rsidRDefault="00005C43" w:rsidP="00D4631C">
            <w:pPr>
              <w:pStyle w:val="Noga"/>
              <w:tabs>
                <w:tab w:val="left" w:pos="3301"/>
              </w:tabs>
              <w:rPr>
                <w:sz w:val="18"/>
                <w:szCs w:val="18"/>
              </w:rPr>
            </w:pPr>
            <w:r>
              <w:rPr>
                <w:rFonts w:ascii="Arial" w:hAnsi="Arial" w:cs="Arial"/>
                <w:color w:val="000000"/>
                <w:sz w:val="18"/>
                <w:szCs w:val="18"/>
              </w:rPr>
              <w:t xml:space="preserve">Sredstva za izvedbo naročila so zagotovljena v okviru projekta </w:t>
            </w:r>
            <w:r w:rsidRPr="008C603A">
              <w:rPr>
                <w:rFonts w:ascii="Arial" w:hAnsi="Arial" w:cs="Arial"/>
                <w:sz w:val="18"/>
                <w:szCs w:val="18"/>
              </w:rPr>
              <w:t>»</w:t>
            </w:r>
            <w:r w:rsidRPr="008C603A">
              <w:rPr>
                <w:rFonts w:ascii="Arial" w:hAnsi="Arial" w:cs="Arial"/>
                <w:iCs/>
                <w:sz w:val="18"/>
                <w:szCs w:val="18"/>
              </w:rPr>
              <w:t>Center odličnosti za raziskave in inovacije na področju obnovljivih materialov in zdravega bivanjskega okolja (InnoRenew CoE)«.</w:t>
            </w:r>
          </w:p>
          <w:p w14:paraId="075EDEC2" w14:textId="6094A55E" w:rsidR="00005C43" w:rsidRPr="00BB58B1" w:rsidRDefault="00BC13F8" w:rsidP="00D4631C">
            <w:pPr>
              <w:spacing w:before="225" w:after="225"/>
              <w:jc w:val="both"/>
              <w:rPr>
                <w:sz w:val="18"/>
                <w:szCs w:val="18"/>
              </w:rPr>
            </w:pPr>
            <w:r w:rsidRPr="00BC13F8">
              <w:rPr>
                <w:rFonts w:ascii="Arial" w:hAnsi="Arial" w:cs="Arial"/>
                <w:sz w:val="18"/>
                <w:szCs w:val="18"/>
              </w:rPr>
              <w:t>Operacijo delno financira Evropska unija iz Evropskega sklada za regionalni razvoj ter Republika Slovenija, Ministrstvo za izobraževanje, znanost in šport.</w:t>
            </w:r>
            <w:r>
              <w:rPr>
                <w:rFonts w:ascii="Arial" w:hAnsi="Arial" w:cs="Arial"/>
                <w:i/>
                <w:sz w:val="18"/>
                <w:szCs w:val="18"/>
              </w:rPr>
              <w:t xml:space="preserve"> </w:t>
            </w:r>
            <w:r w:rsidR="00005C43" w:rsidRPr="000E077B">
              <w:rPr>
                <w:sz w:val="18"/>
                <w:szCs w:val="18"/>
              </w:rPr>
              <w:t>Operacija se izvaja v okviru Prednostne osi 1: »Mednarodna konkurenčnost raziskav, inovacij in tehnološkega razvoja v skladu s pametno specializacijo za večjo konkurenčnost in ozelenitev gospodarstva« Prednostna naložba 1.1 »Krepitev infrastrukture za raziskave in inovacije ter zmogljivosti za razvoj odličnosti na tem področju, pa tudi spodbujanje pristojnih centrov, zlasti takšnih, ki so evropskega pomena« v okviru Operativnega programa za izvajanje evropske kohezijske politike 2014-2020.</w:t>
            </w:r>
          </w:p>
        </w:tc>
      </w:tr>
    </w:tbl>
    <w:p w14:paraId="4F5E7F0D" w14:textId="73BF94FD"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lastRenderedPageBreak/>
        <w:t>7. člen</w:t>
      </w:r>
    </w:p>
    <w:tbl>
      <w:tblPr>
        <w:tblW w:w="0" w:type="auto"/>
        <w:tblInd w:w="108" w:type="dxa"/>
        <w:tblLook w:val="04A0" w:firstRow="1" w:lastRow="0" w:firstColumn="1" w:lastColumn="0" w:noHBand="0" w:noVBand="1"/>
      </w:tblPr>
      <w:tblGrid>
        <w:gridCol w:w="8962"/>
      </w:tblGrid>
      <w:tr w:rsidR="00005C43" w14:paraId="4BE5F0A6" w14:textId="77777777" w:rsidTr="00D4631C">
        <w:tc>
          <w:tcPr>
            <w:tcW w:w="0" w:type="auto"/>
            <w:tcMar>
              <w:top w:w="0" w:type="auto"/>
              <w:bottom w:w="0" w:type="auto"/>
            </w:tcMar>
          </w:tcPr>
          <w:p w14:paraId="773CF5C7"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Rok plačila je 30 dni od prejema pravilno izstavljenega računa. </w:t>
            </w:r>
          </w:p>
          <w:p w14:paraId="78ADCE3F" w14:textId="48BD27B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Naročnik se zavezuje poravnati pogodbeno ceno za pravilno in pravočasno izvedbo naročila na podlagi te pogodbe, ki vključuje prevzemni zapisnik, potrjen s strani naročnika. </w:t>
            </w:r>
            <w:r w:rsidR="006869AC">
              <w:rPr>
                <w:rFonts w:ascii="Arial" w:hAnsi="Arial" w:cs="Arial"/>
                <w:color w:val="000000"/>
                <w:sz w:val="18"/>
                <w:szCs w:val="18"/>
              </w:rPr>
              <w:t xml:space="preserve"> </w:t>
            </w:r>
          </w:p>
          <w:p w14:paraId="17E663FE" w14:textId="77777777" w:rsidR="00005C43" w:rsidRDefault="00005C43" w:rsidP="00D4631C">
            <w:pPr>
              <w:spacing w:before="225" w:after="225"/>
              <w:jc w:val="both"/>
              <w:rPr>
                <w:rFonts w:ascii="Arial" w:hAnsi="Arial" w:cs="Arial"/>
                <w:sz w:val="18"/>
                <w:szCs w:val="18"/>
              </w:rPr>
            </w:pPr>
            <w:r>
              <w:rPr>
                <w:rFonts w:ascii="Arial" w:hAnsi="Arial" w:cs="Arial"/>
                <w:color w:val="000000"/>
                <w:sz w:val="18"/>
                <w:szCs w:val="18"/>
              </w:rPr>
              <w:t>Pravilna in pravočasna dobava blaga vključuje tudi izvedbo montaže in usposabljana naročnikovega osebja za upravljanje z opremo, v kolikor je to zahtevano</w:t>
            </w:r>
            <w:r w:rsidR="006869AC">
              <w:rPr>
                <w:rFonts w:ascii="Arial" w:hAnsi="Arial" w:cs="Arial"/>
                <w:color w:val="000000"/>
                <w:sz w:val="18"/>
                <w:szCs w:val="18"/>
              </w:rPr>
              <w:t xml:space="preserve"> pri posameznem sklopu</w:t>
            </w:r>
            <w:r w:rsidR="00D4631C">
              <w:rPr>
                <w:rFonts w:ascii="Arial" w:hAnsi="Arial" w:cs="Arial"/>
                <w:color w:val="000000"/>
                <w:sz w:val="18"/>
                <w:szCs w:val="18"/>
              </w:rPr>
              <w:t>,</w:t>
            </w:r>
            <w:r>
              <w:rPr>
                <w:rFonts w:ascii="Arial" w:hAnsi="Arial" w:cs="Arial"/>
                <w:color w:val="000000"/>
                <w:sz w:val="18"/>
                <w:szCs w:val="18"/>
              </w:rPr>
              <w:t xml:space="preserve"> </w:t>
            </w:r>
            <w:r w:rsidR="00D4631C" w:rsidRPr="002500C6">
              <w:rPr>
                <w:rFonts w:ascii="Arial" w:hAnsi="Arial" w:cs="Arial"/>
                <w:sz w:val="18"/>
                <w:szCs w:val="18"/>
              </w:rPr>
              <w:t>ter pravočasno predloženo zavarovanje za odpravo napak v garancijski dobi.</w:t>
            </w:r>
          </w:p>
          <w:p w14:paraId="0AF74A31" w14:textId="7C96C456" w:rsidR="00D4631C" w:rsidRPr="00D4631C" w:rsidRDefault="00D4631C" w:rsidP="00D4631C">
            <w:pPr>
              <w:spacing w:before="225" w:after="225"/>
              <w:jc w:val="both"/>
              <w:rPr>
                <w:rFonts w:ascii="Arial" w:hAnsi="Arial" w:cs="Arial"/>
                <w:sz w:val="18"/>
                <w:szCs w:val="18"/>
              </w:rPr>
            </w:pPr>
            <w:r w:rsidRPr="002500C6">
              <w:rPr>
                <w:rFonts w:ascii="Arial" w:hAnsi="Arial" w:cs="Arial"/>
                <w:sz w:val="18"/>
                <w:szCs w:val="18"/>
              </w:rPr>
              <w:t>Naročnik se zavezuje, da bo za nemoteno izvajanje pogodbenih obveznosti dobavitelja zagotovil sodelovanje oseb, ki bodo v stiku z dobaviteljem.</w:t>
            </w:r>
          </w:p>
        </w:tc>
      </w:tr>
    </w:tbl>
    <w:p w14:paraId="7AE2E1B2" w14:textId="419E5F6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8. člen</w:t>
      </w:r>
    </w:p>
    <w:tbl>
      <w:tblPr>
        <w:tblW w:w="0" w:type="auto"/>
        <w:tblInd w:w="108" w:type="dxa"/>
        <w:tblLook w:val="04A0" w:firstRow="1" w:lastRow="0" w:firstColumn="1" w:lastColumn="0" w:noHBand="0" w:noVBand="1"/>
      </w:tblPr>
      <w:tblGrid>
        <w:gridCol w:w="8962"/>
      </w:tblGrid>
      <w:tr w:rsidR="00005C43" w14:paraId="05AAEB6C" w14:textId="77777777" w:rsidTr="00D4631C">
        <w:tc>
          <w:tcPr>
            <w:tcW w:w="0" w:type="auto"/>
            <w:tcMar>
              <w:top w:w="0" w:type="auto"/>
              <w:bottom w:w="0" w:type="auto"/>
            </w:tcMar>
          </w:tcPr>
          <w:p w14:paraId="6CF96F1C" w14:textId="77777777"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naročniku po uspešno opravljeni dobavi opreme oz. izvedeni storitvi. </w:t>
            </w:r>
          </w:p>
          <w:p w14:paraId="38287258" w14:textId="1A5EB0ED" w:rsidR="00005C43" w:rsidRPr="00AC09F6" w:rsidRDefault="00005C43" w:rsidP="00D4631C">
            <w:pPr>
              <w:spacing w:after="0" w:line="240" w:lineRule="auto"/>
              <w:jc w:val="both"/>
            </w:pPr>
            <w:r w:rsidRPr="00A9026A">
              <w:rPr>
                <w:rFonts w:ascii="Arial" w:hAnsi="Arial" w:cs="Arial"/>
                <w:color w:val="000000"/>
                <w:sz w:val="18"/>
                <w:szCs w:val="18"/>
              </w:rPr>
              <w:t>Če je potrebna namestitev opreme in usposabljanje osebja, izvajalec izda račun naročniku po dobavi, namestitvi in usposabljanju.</w:t>
            </w:r>
          </w:p>
          <w:p w14:paraId="02B76679" w14:textId="77777777" w:rsidR="00005C43" w:rsidRPr="0024480A" w:rsidRDefault="00005C43" w:rsidP="00D4631C">
            <w:pPr>
              <w:spacing w:before="225" w:after="225"/>
              <w:jc w:val="both"/>
              <w:rPr>
                <w:rFonts w:ascii="Arial" w:hAnsi="Arial" w:cs="Arial"/>
                <w:color w:val="000000"/>
                <w:sz w:val="18"/>
                <w:szCs w:val="18"/>
              </w:rPr>
            </w:pPr>
            <w:r w:rsidRPr="0024480A">
              <w:rPr>
                <w:rFonts w:ascii="Arial" w:hAnsi="Arial" w:cs="Arial"/>
                <w:color w:val="000000"/>
                <w:sz w:val="18"/>
                <w:szCs w:val="18"/>
              </w:rPr>
              <w:t>Pogodbena cena vključuje vse stroške</w:t>
            </w:r>
            <w:r>
              <w:rPr>
                <w:rFonts w:ascii="Arial" w:hAnsi="Arial" w:cs="Arial"/>
                <w:color w:val="000000"/>
                <w:sz w:val="18"/>
                <w:szCs w:val="18"/>
              </w:rPr>
              <w:t xml:space="preserve"> (vključno prevozne, carinske in druge stroške)</w:t>
            </w:r>
            <w:r w:rsidRPr="0024480A">
              <w:rPr>
                <w:rFonts w:ascii="Arial" w:hAnsi="Arial" w:cs="Arial"/>
                <w:color w:val="000000"/>
                <w:sz w:val="18"/>
                <w:szCs w:val="18"/>
              </w:rPr>
              <w:t xml:space="preserve"> in vse popuste ter je ni mogoče povečati na nobeni osnovi, razen v kolikor bi za to obstajali zakonsko določeni razlogi. Morebitne podražitve do izteka pogodbenega roka za dokončanje oziroma izročitev s primopredajo so vključene v pogodbeno ceno in nanjo ne morejo vplivati.</w:t>
            </w:r>
          </w:p>
          <w:p w14:paraId="50E2F4E4" w14:textId="2EB8ADC9" w:rsidR="00005C43" w:rsidRPr="00EA0054" w:rsidRDefault="00005C43" w:rsidP="00D4631C">
            <w:pPr>
              <w:spacing w:before="225" w:after="225" w:line="240" w:lineRule="auto"/>
              <w:jc w:val="both"/>
              <w:rPr>
                <w:rFonts w:ascii="Arial" w:hAnsi="Arial" w:cs="Arial"/>
                <w:sz w:val="18"/>
                <w:szCs w:val="18"/>
              </w:rPr>
            </w:pPr>
            <w:r>
              <w:rPr>
                <w:rFonts w:ascii="Arial" w:hAnsi="Arial" w:cs="Arial"/>
                <w:color w:val="000000"/>
                <w:sz w:val="18"/>
                <w:szCs w:val="18"/>
              </w:rPr>
              <w:t>Izvajalec</w:t>
            </w:r>
            <w:r w:rsidRPr="00EF482F">
              <w:rPr>
                <w:rFonts w:ascii="Arial" w:hAnsi="Arial" w:cs="Arial"/>
                <w:color w:val="000000"/>
                <w:sz w:val="18"/>
                <w:szCs w:val="18"/>
              </w:rPr>
              <w:t xml:space="preserve"> izstavi račun </w:t>
            </w:r>
            <w:r w:rsidR="006869AC">
              <w:rPr>
                <w:rFonts w:ascii="Arial" w:hAnsi="Arial" w:cs="Arial"/>
                <w:color w:val="000000"/>
                <w:sz w:val="18"/>
                <w:szCs w:val="18"/>
              </w:rPr>
              <w:t>na naslov naročnika.</w:t>
            </w:r>
          </w:p>
          <w:p w14:paraId="7C771A37" w14:textId="6BA90780" w:rsidR="00005C43" w:rsidRPr="00EF482F"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V kolikor naročnik računa ne zavrne v roku 8 delovnih dni od prejema, se račun šteje za potrjenega.</w:t>
            </w:r>
            <w:r w:rsidR="00D4631C">
              <w:rPr>
                <w:rFonts w:ascii="Arial" w:hAnsi="Arial" w:cs="Arial"/>
                <w:color w:val="000000"/>
                <w:sz w:val="18"/>
                <w:szCs w:val="18"/>
              </w:rPr>
              <w:t xml:space="preserve"> </w:t>
            </w:r>
          </w:p>
          <w:p w14:paraId="0035985C" w14:textId="0A3409AA" w:rsidR="00005C43" w:rsidRPr="00D4631C" w:rsidRDefault="00005C43" w:rsidP="00D4631C">
            <w:pPr>
              <w:spacing w:before="225" w:after="225"/>
              <w:jc w:val="both"/>
              <w:rPr>
                <w:rFonts w:ascii="Arial" w:hAnsi="Arial" w:cs="Arial"/>
                <w:sz w:val="18"/>
                <w:szCs w:val="18"/>
              </w:rPr>
            </w:pPr>
            <w:r w:rsidRPr="00EF482F">
              <w:rPr>
                <w:rFonts w:ascii="Arial" w:hAnsi="Arial" w:cs="Arial"/>
                <w:color w:val="000000"/>
                <w:sz w:val="18"/>
                <w:szCs w:val="18"/>
              </w:rPr>
              <w:t xml:space="preserve">Naročnik bo pravilno izstavljen in potrjen račun poravnal na transakcijski račun </w:t>
            </w:r>
            <w:r>
              <w:rPr>
                <w:rFonts w:ascii="Arial" w:hAnsi="Arial" w:cs="Arial"/>
                <w:color w:val="000000"/>
                <w:sz w:val="18"/>
                <w:szCs w:val="18"/>
              </w:rPr>
              <w:t>izvajalca,</w:t>
            </w:r>
            <w:r w:rsidRPr="00EF482F">
              <w:rPr>
                <w:rFonts w:ascii="Arial" w:hAnsi="Arial" w:cs="Arial"/>
                <w:color w:val="000000"/>
                <w:sz w:val="18"/>
                <w:szCs w:val="18"/>
              </w:rPr>
              <w:t xml:space="preserve"> naveden</w:t>
            </w:r>
            <w:r>
              <w:rPr>
                <w:rFonts w:ascii="Arial" w:hAnsi="Arial" w:cs="Arial"/>
                <w:color w:val="000000"/>
                <w:sz w:val="18"/>
                <w:szCs w:val="18"/>
              </w:rPr>
              <w:t>em na računu.</w:t>
            </w:r>
            <w:r w:rsidR="00D4631C">
              <w:rPr>
                <w:rFonts w:ascii="Arial" w:hAnsi="Arial" w:cs="Arial"/>
                <w:color w:val="000000"/>
                <w:sz w:val="18"/>
                <w:szCs w:val="18"/>
              </w:rPr>
              <w:t xml:space="preserve"> </w:t>
            </w:r>
            <w:r w:rsidR="00D4631C" w:rsidRPr="002500C6">
              <w:rPr>
                <w:rFonts w:ascii="Arial" w:hAnsi="Arial" w:cs="Arial"/>
                <w:sz w:val="18"/>
                <w:szCs w:val="18"/>
              </w:rPr>
              <w:t>V primeru, da TRR ni naveden na računu, se plačilo nakaže na prvi račun naveden pri podatkih o dobavitelju.</w:t>
            </w:r>
          </w:p>
          <w:p w14:paraId="2322B5F3" w14:textId="77777777" w:rsidR="00005C43" w:rsidRDefault="00005C43" w:rsidP="00D4631C">
            <w:pPr>
              <w:spacing w:before="225" w:after="225"/>
              <w:jc w:val="both"/>
            </w:pPr>
            <w:r w:rsidRPr="00EF482F">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09163C52" w14:textId="45702CFF" w:rsidR="00005C43" w:rsidRDefault="00005C43" w:rsidP="00005C43">
      <w:pPr>
        <w:spacing w:before="225" w:after="225" w:line="240" w:lineRule="auto"/>
        <w:jc w:val="both"/>
      </w:pPr>
      <w:r>
        <w:rPr>
          <w:rFonts w:ascii="Arial" w:hAnsi="Arial" w:cs="Arial"/>
          <w:b/>
          <w:bCs/>
          <w:color w:val="000000"/>
          <w:sz w:val="18"/>
          <w:szCs w:val="18"/>
        </w:rPr>
        <w:t xml:space="preserve">IV. DOBAVNI ROK in PREVZEM OPREME </w:t>
      </w:r>
    </w:p>
    <w:p w14:paraId="3514BE1A" w14:textId="77777777" w:rsidR="00005C43" w:rsidRDefault="00005C43" w:rsidP="00005C43">
      <w:pPr>
        <w:spacing w:after="0" w:line="240" w:lineRule="auto"/>
        <w:jc w:val="center"/>
      </w:pPr>
      <w:r>
        <w:rPr>
          <w:rFonts w:ascii="Arial" w:hAnsi="Arial" w:cs="Arial"/>
          <w:b/>
          <w:bCs/>
          <w:color w:val="000000"/>
          <w:sz w:val="18"/>
          <w:szCs w:val="18"/>
        </w:rPr>
        <w:t>9. člen</w:t>
      </w:r>
    </w:p>
    <w:tbl>
      <w:tblPr>
        <w:tblW w:w="0" w:type="auto"/>
        <w:tblInd w:w="108" w:type="dxa"/>
        <w:tblLook w:val="04A0" w:firstRow="1" w:lastRow="0" w:firstColumn="1" w:lastColumn="0" w:noHBand="0" w:noVBand="1"/>
      </w:tblPr>
      <w:tblGrid>
        <w:gridCol w:w="8962"/>
      </w:tblGrid>
      <w:tr w:rsidR="00005C43" w14:paraId="53FCB9D6" w14:textId="77777777" w:rsidTr="00D4631C">
        <w:tc>
          <w:tcPr>
            <w:tcW w:w="0" w:type="auto"/>
            <w:tcMar>
              <w:top w:w="0" w:type="auto"/>
              <w:bottom w:w="0" w:type="auto"/>
            </w:tcMar>
          </w:tcPr>
          <w:p w14:paraId="2A7E258F" w14:textId="65BC1ABB" w:rsidR="00005C43"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lastRenderedPageBreak/>
              <w:t xml:space="preserve">Izvajalec se zavezuje, da bo opremo z vsemi sestavnimi deli, kot izhajajo iz tehničnih specifikacij, dobavil najkasneje do __________ </w:t>
            </w:r>
            <w:r w:rsidRPr="007C356D">
              <w:rPr>
                <w:rFonts w:ascii="Arial" w:hAnsi="Arial" w:cs="Arial"/>
                <w:i/>
                <w:color w:val="000000"/>
                <w:sz w:val="18"/>
                <w:szCs w:val="18"/>
              </w:rPr>
              <w:t>(</w:t>
            </w:r>
            <w:r>
              <w:rPr>
                <w:rFonts w:ascii="Arial" w:hAnsi="Arial" w:cs="Arial"/>
                <w:i/>
                <w:color w:val="000000"/>
                <w:sz w:val="18"/>
                <w:szCs w:val="18"/>
              </w:rPr>
              <w:t>navedba datuma dobave, kot ga opredeljuje naročnik v tehničnih specifikacijah za posamezen sklop, in je priloga te pogodbe</w:t>
            </w:r>
            <w:r w:rsidRPr="007C356D">
              <w:rPr>
                <w:rFonts w:ascii="Arial" w:hAnsi="Arial" w:cs="Arial"/>
                <w:i/>
                <w:color w:val="000000"/>
                <w:sz w:val="18"/>
                <w:szCs w:val="18"/>
              </w:rPr>
              <w:t>)</w:t>
            </w:r>
            <w:r>
              <w:rPr>
                <w:rFonts w:ascii="Arial" w:hAnsi="Arial" w:cs="Arial"/>
                <w:color w:val="000000"/>
                <w:sz w:val="18"/>
                <w:szCs w:val="18"/>
              </w:rPr>
              <w:t>. Namestitev opreme in usposabljanje uporabnikov opreme</w:t>
            </w:r>
            <w:r w:rsidR="007E6ABF">
              <w:rPr>
                <w:rFonts w:ascii="Arial" w:hAnsi="Arial" w:cs="Arial"/>
                <w:color w:val="000000"/>
                <w:sz w:val="18"/>
                <w:szCs w:val="18"/>
              </w:rPr>
              <w:t>, v kolikor je zahtevano s strani naročnika,</w:t>
            </w:r>
            <w:r>
              <w:rPr>
                <w:rFonts w:ascii="Arial" w:hAnsi="Arial" w:cs="Arial"/>
                <w:color w:val="000000"/>
                <w:sz w:val="18"/>
                <w:szCs w:val="18"/>
              </w:rPr>
              <w:t xml:space="preserve"> se izvede vključno do navedenega roka.</w:t>
            </w:r>
          </w:p>
          <w:p w14:paraId="44739BB7"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Rok dobave je bistvena sestavina te pogodbe.</w:t>
            </w:r>
          </w:p>
          <w:p w14:paraId="321B47E6" w14:textId="31F0644C" w:rsidR="00005C43" w:rsidRPr="00D4631C" w:rsidRDefault="00005C43" w:rsidP="00D4631C">
            <w:pPr>
              <w:spacing w:line="240" w:lineRule="auto"/>
              <w:jc w:val="both"/>
              <w:rPr>
                <w:rFonts w:ascii="Arial" w:hAnsi="Arial" w:cs="Arial"/>
                <w:sz w:val="18"/>
                <w:szCs w:val="18"/>
              </w:rPr>
            </w:pPr>
            <w:r w:rsidRPr="0093539B">
              <w:rPr>
                <w:rFonts w:ascii="Arial" w:hAnsi="Arial" w:cs="Arial"/>
                <w:color w:val="000000"/>
                <w:sz w:val="18"/>
                <w:szCs w:val="18"/>
              </w:rPr>
              <w:t>Za dobavo blaga se upošteva Incoterms 20</w:t>
            </w:r>
            <w:r w:rsidR="009A589B">
              <w:rPr>
                <w:rFonts w:ascii="Arial" w:hAnsi="Arial" w:cs="Arial"/>
                <w:color w:val="000000"/>
                <w:sz w:val="18"/>
                <w:szCs w:val="18"/>
              </w:rPr>
              <w:t>2</w:t>
            </w:r>
            <w:r w:rsidRPr="0093539B">
              <w:rPr>
                <w:rFonts w:ascii="Arial" w:hAnsi="Arial" w:cs="Arial"/>
                <w:color w:val="000000"/>
                <w:sz w:val="18"/>
                <w:szCs w:val="18"/>
              </w:rPr>
              <w:t>0 klavzula DDP, na sedežu naročnik</w:t>
            </w:r>
            <w:r>
              <w:rPr>
                <w:rFonts w:ascii="Arial" w:hAnsi="Arial" w:cs="Arial"/>
                <w:color w:val="000000"/>
                <w:sz w:val="18"/>
                <w:szCs w:val="18"/>
              </w:rPr>
              <w:t>a, razen kadar je izrecno določ</w:t>
            </w:r>
            <w:r w:rsidR="00D4631C">
              <w:rPr>
                <w:rFonts w:ascii="Arial" w:hAnsi="Arial" w:cs="Arial"/>
                <w:color w:val="000000"/>
                <w:sz w:val="18"/>
                <w:szCs w:val="18"/>
              </w:rPr>
              <w:t>e</w:t>
            </w:r>
            <w:r w:rsidRPr="0093539B">
              <w:rPr>
                <w:rFonts w:ascii="Arial" w:hAnsi="Arial" w:cs="Arial"/>
                <w:color w:val="000000"/>
                <w:sz w:val="18"/>
                <w:szCs w:val="18"/>
              </w:rPr>
              <w:t xml:space="preserve">no drugo mesto dobave. </w:t>
            </w:r>
            <w:r w:rsidR="00D4631C" w:rsidRPr="002500C6">
              <w:rPr>
                <w:rFonts w:ascii="Arial" w:hAnsi="Arial" w:cs="Arial"/>
                <w:sz w:val="18"/>
                <w:szCs w:val="18"/>
              </w:rPr>
              <w:t xml:space="preserve">Oprema mora biti razložena in dostavljena v prostore naročnika. </w:t>
            </w:r>
            <w:r w:rsidR="00D4631C">
              <w:rPr>
                <w:rFonts w:ascii="Arial" w:hAnsi="Arial" w:cs="Arial"/>
                <w:sz w:val="18"/>
                <w:szCs w:val="18"/>
              </w:rPr>
              <w:t xml:space="preserve">Izvajalec </w:t>
            </w:r>
            <w:r w:rsidR="00D4631C" w:rsidRPr="002500C6">
              <w:rPr>
                <w:rFonts w:ascii="Arial" w:hAnsi="Arial" w:cs="Arial"/>
                <w:sz w:val="18"/>
                <w:szCs w:val="18"/>
              </w:rPr>
              <w:t>mora izvesti montažo dobavljene opreme</w:t>
            </w:r>
            <w:r w:rsidR="00D42F46">
              <w:rPr>
                <w:rFonts w:ascii="Arial" w:hAnsi="Arial" w:cs="Arial"/>
                <w:sz w:val="18"/>
                <w:szCs w:val="18"/>
              </w:rPr>
              <w:t>, če je ta zahtevana,</w:t>
            </w:r>
            <w:r w:rsidR="00D4631C" w:rsidRPr="002500C6">
              <w:rPr>
                <w:rFonts w:ascii="Arial" w:hAnsi="Arial" w:cs="Arial"/>
                <w:sz w:val="18"/>
                <w:szCs w:val="18"/>
              </w:rPr>
              <w:t xml:space="preserve"> na lokaciji, ki jo določi naročnik.</w:t>
            </w:r>
          </w:p>
          <w:p w14:paraId="5BA218DF" w14:textId="77777777" w:rsidR="00005C43" w:rsidRPr="004C2DA4"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4C2DA4">
              <w:rPr>
                <w:rFonts w:ascii="Arial" w:hAnsi="Arial" w:cs="Arial"/>
                <w:sz w:val="18"/>
                <w:szCs w:val="18"/>
              </w:rPr>
              <w:t xml:space="preserve"> mora ob prevzemu opreme naročniku predložiti:</w:t>
            </w:r>
          </w:p>
          <w:p w14:paraId="39F025C2" w14:textId="77777777" w:rsidR="00BC13F8" w:rsidRPr="008C2E8E" w:rsidRDefault="00BC13F8" w:rsidP="00BC13F8">
            <w:pPr>
              <w:pStyle w:val="Odstavekseznama"/>
              <w:numPr>
                <w:ilvl w:val="0"/>
                <w:numId w:val="17"/>
              </w:numPr>
              <w:spacing w:after="0" w:line="240" w:lineRule="auto"/>
              <w:jc w:val="both"/>
              <w:rPr>
                <w:rFonts w:ascii="Arial" w:hAnsi="Arial" w:cs="Arial"/>
                <w:color w:val="000000"/>
                <w:sz w:val="18"/>
                <w:szCs w:val="18"/>
              </w:rPr>
            </w:pPr>
            <w:r w:rsidRPr="008C2E8E">
              <w:rPr>
                <w:rFonts w:ascii="Arial" w:hAnsi="Arial" w:cs="Arial"/>
                <w:sz w:val="18"/>
                <w:szCs w:val="18"/>
              </w:rPr>
              <w:t>pravilno izpolnjeno dobavnico</w:t>
            </w:r>
            <w:r>
              <w:rPr>
                <w:rFonts w:ascii="Arial" w:hAnsi="Arial" w:cs="Arial"/>
                <w:sz w:val="18"/>
                <w:szCs w:val="18"/>
              </w:rPr>
              <w:t>,</w:t>
            </w:r>
            <w:r w:rsidRPr="008C2E8E">
              <w:rPr>
                <w:rFonts w:ascii="Arial" w:hAnsi="Arial" w:cs="Arial"/>
                <w:sz w:val="18"/>
                <w:szCs w:val="18"/>
              </w:rPr>
              <w:t xml:space="preserve"> </w:t>
            </w:r>
          </w:p>
          <w:p w14:paraId="74A10670" w14:textId="60EF5923" w:rsidR="00005C43" w:rsidRPr="004C2DA4"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tehnično dokumentacijo v slovenskem jezik</w:t>
            </w:r>
            <w:r w:rsidR="00F842A4">
              <w:rPr>
                <w:rFonts w:ascii="Arial" w:hAnsi="Arial" w:cs="Arial"/>
                <w:sz w:val="18"/>
                <w:szCs w:val="18"/>
              </w:rPr>
              <w:t>u</w:t>
            </w:r>
            <w:r w:rsidRPr="004C2DA4">
              <w:rPr>
                <w:rFonts w:ascii="Arial" w:hAnsi="Arial" w:cs="Arial"/>
                <w:sz w:val="18"/>
                <w:szCs w:val="18"/>
              </w:rPr>
              <w:t xml:space="preserve"> in mora vsebovati, tehnične podatke ter opis delovanja, ter so lahko predložena v fizični ali elektronski obliki,    </w:t>
            </w:r>
          </w:p>
          <w:p w14:paraId="6080F850" w14:textId="77777777" w:rsidR="00005C43" w:rsidRPr="004C2DA4" w:rsidRDefault="00005C43" w:rsidP="00D4631C">
            <w:pPr>
              <w:numPr>
                <w:ilvl w:val="0"/>
                <w:numId w:val="17"/>
              </w:numPr>
              <w:spacing w:after="0" w:line="260" w:lineRule="exact"/>
              <w:jc w:val="both"/>
              <w:rPr>
                <w:rFonts w:ascii="Arial" w:hAnsi="Arial" w:cs="Arial"/>
                <w:sz w:val="18"/>
                <w:szCs w:val="18"/>
              </w:rPr>
            </w:pPr>
            <w:r>
              <w:rPr>
                <w:rFonts w:ascii="Arial" w:hAnsi="Arial" w:cs="Arial"/>
                <w:sz w:val="18"/>
                <w:szCs w:val="18"/>
              </w:rPr>
              <w:t>izpolnjen in potrjen</w:t>
            </w:r>
            <w:r w:rsidRPr="004C2DA4">
              <w:rPr>
                <w:rFonts w:ascii="Arial" w:hAnsi="Arial" w:cs="Arial"/>
                <w:sz w:val="18"/>
                <w:szCs w:val="18"/>
              </w:rPr>
              <w:t xml:space="preserve"> garancijsk</w:t>
            </w:r>
            <w:r>
              <w:rPr>
                <w:rFonts w:ascii="Arial" w:hAnsi="Arial" w:cs="Arial"/>
                <w:sz w:val="18"/>
                <w:szCs w:val="18"/>
              </w:rPr>
              <w:t>i list</w:t>
            </w:r>
            <w:r w:rsidRPr="004C2DA4">
              <w:rPr>
                <w:rFonts w:ascii="Arial" w:hAnsi="Arial" w:cs="Arial"/>
                <w:sz w:val="18"/>
                <w:szCs w:val="18"/>
              </w:rPr>
              <w:t xml:space="preserve"> za </w:t>
            </w:r>
            <w:r>
              <w:rPr>
                <w:rFonts w:ascii="Arial" w:hAnsi="Arial" w:cs="Arial"/>
                <w:sz w:val="18"/>
                <w:szCs w:val="18"/>
              </w:rPr>
              <w:t>brezhibno delovanje opreme</w:t>
            </w:r>
            <w:r w:rsidRPr="004C2DA4">
              <w:rPr>
                <w:rFonts w:ascii="Arial" w:hAnsi="Arial" w:cs="Arial"/>
                <w:sz w:val="18"/>
                <w:szCs w:val="18"/>
              </w:rPr>
              <w:t>,</w:t>
            </w:r>
          </w:p>
          <w:p w14:paraId="4EC2F831" w14:textId="77777777" w:rsidR="00005C43" w:rsidRDefault="00005C43" w:rsidP="00D4631C">
            <w:pPr>
              <w:numPr>
                <w:ilvl w:val="0"/>
                <w:numId w:val="17"/>
              </w:numPr>
              <w:spacing w:after="0" w:line="260" w:lineRule="exact"/>
              <w:jc w:val="both"/>
              <w:rPr>
                <w:rFonts w:ascii="Arial" w:hAnsi="Arial" w:cs="Arial"/>
                <w:sz w:val="18"/>
                <w:szCs w:val="18"/>
              </w:rPr>
            </w:pPr>
            <w:r w:rsidRPr="0059439D">
              <w:rPr>
                <w:rFonts w:ascii="Arial" w:hAnsi="Arial" w:cs="Arial"/>
                <w:sz w:val="18"/>
                <w:szCs w:val="18"/>
              </w:rPr>
              <w:t>dokazilo, da je oprema nova, če to ni razvidno iz potrjenih garancijskih listov</w:t>
            </w:r>
            <w:r>
              <w:rPr>
                <w:rFonts w:ascii="Arial" w:hAnsi="Arial" w:cs="Arial"/>
                <w:sz w:val="18"/>
                <w:szCs w:val="18"/>
              </w:rPr>
              <w:t>,</w:t>
            </w:r>
          </w:p>
          <w:p w14:paraId="28B8558E" w14:textId="77777777" w:rsidR="00005C43" w:rsidRDefault="00005C43" w:rsidP="00D4631C">
            <w:pPr>
              <w:numPr>
                <w:ilvl w:val="0"/>
                <w:numId w:val="17"/>
              </w:numPr>
              <w:spacing w:after="0" w:line="260" w:lineRule="exact"/>
              <w:jc w:val="both"/>
              <w:rPr>
                <w:rFonts w:ascii="Arial" w:hAnsi="Arial" w:cs="Arial"/>
                <w:sz w:val="18"/>
                <w:szCs w:val="18"/>
              </w:rPr>
            </w:pPr>
            <w:r w:rsidRPr="004C2DA4">
              <w:rPr>
                <w:rFonts w:ascii="Arial" w:hAnsi="Arial" w:cs="Arial"/>
                <w:sz w:val="18"/>
                <w:szCs w:val="18"/>
              </w:rPr>
              <w:t>drugo pripadajočo dokumentacijo, ki je naročnik ni izrecno določil, vendar je obvezni del opreme.</w:t>
            </w:r>
          </w:p>
          <w:p w14:paraId="42B6F5B0" w14:textId="77777777" w:rsidR="00005C43" w:rsidRDefault="00005C43" w:rsidP="00D4631C">
            <w:pPr>
              <w:spacing w:after="0" w:line="260" w:lineRule="exact"/>
              <w:jc w:val="both"/>
              <w:rPr>
                <w:rFonts w:ascii="Arial" w:hAnsi="Arial" w:cs="Arial"/>
                <w:sz w:val="18"/>
                <w:szCs w:val="18"/>
              </w:rPr>
            </w:pPr>
          </w:p>
          <w:p w14:paraId="7FFC3740" w14:textId="799F4EC6" w:rsidR="00005C43" w:rsidRPr="003C52D2" w:rsidRDefault="00005C43" w:rsidP="00D4631C">
            <w:pPr>
              <w:spacing w:line="260" w:lineRule="exact"/>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mora </w:t>
            </w:r>
            <w:r>
              <w:rPr>
                <w:rFonts w:ascii="Arial" w:hAnsi="Arial" w:cs="Arial"/>
                <w:sz w:val="18"/>
                <w:szCs w:val="18"/>
              </w:rPr>
              <w:t>naročniku</w:t>
            </w:r>
            <w:r w:rsidRPr="003C52D2">
              <w:rPr>
                <w:rFonts w:ascii="Arial" w:hAnsi="Arial" w:cs="Arial"/>
                <w:sz w:val="18"/>
                <w:szCs w:val="18"/>
              </w:rPr>
              <w:t xml:space="preserve"> predložiti zgoraj navedeno dokumentacijo v slovenskem ali angleškem jeziku</w:t>
            </w:r>
            <w:r w:rsidR="00F8222F">
              <w:rPr>
                <w:rFonts w:ascii="Arial" w:hAnsi="Arial" w:cs="Arial"/>
                <w:sz w:val="18"/>
                <w:szCs w:val="18"/>
              </w:rPr>
              <w:t xml:space="preserve"> (razen tehnične dokumentacije</w:t>
            </w:r>
            <w:r w:rsidR="001A4509">
              <w:rPr>
                <w:rFonts w:ascii="Arial" w:hAnsi="Arial" w:cs="Arial"/>
                <w:sz w:val="18"/>
                <w:szCs w:val="18"/>
              </w:rPr>
              <w:t>, ki mora biti v slovenskem jeziku</w:t>
            </w:r>
            <w:r w:rsidR="00F8222F">
              <w:rPr>
                <w:rFonts w:ascii="Arial" w:hAnsi="Arial" w:cs="Arial"/>
                <w:sz w:val="18"/>
                <w:szCs w:val="18"/>
              </w:rPr>
              <w:t>)</w:t>
            </w:r>
            <w:r w:rsidRPr="003C52D2">
              <w:rPr>
                <w:rFonts w:ascii="Arial" w:hAnsi="Arial" w:cs="Arial"/>
                <w:i/>
                <w:sz w:val="18"/>
                <w:szCs w:val="18"/>
              </w:rPr>
              <w:t>.</w:t>
            </w:r>
            <w:r w:rsidRPr="003C52D2">
              <w:rPr>
                <w:rFonts w:ascii="Arial" w:hAnsi="Arial" w:cs="Arial"/>
                <w:sz w:val="18"/>
                <w:szCs w:val="18"/>
              </w:rPr>
              <w:t xml:space="preserve"> </w:t>
            </w:r>
            <w:r w:rsidR="00D377A1" w:rsidRPr="002500C6">
              <w:rPr>
                <w:rFonts w:ascii="Arial" w:hAnsi="Arial" w:cs="Arial"/>
                <w:sz w:val="18"/>
                <w:szCs w:val="18"/>
              </w:rPr>
              <w:t>Brez predložitve v prejšnjem odstavku navedenih dokumentov prevzem opreme ne bo opravljen.</w:t>
            </w:r>
          </w:p>
          <w:p w14:paraId="09E09C0C" w14:textId="77777777" w:rsidR="00005C43" w:rsidRDefault="00005C43" w:rsidP="00D4631C">
            <w:pPr>
              <w:autoSpaceDE w:val="0"/>
              <w:autoSpaceDN w:val="0"/>
              <w:adjustRightInd w:val="0"/>
              <w:spacing w:line="240" w:lineRule="auto"/>
              <w:jc w:val="both"/>
              <w:rPr>
                <w:rFonts w:ascii="Arial" w:hAnsi="Arial" w:cs="Arial"/>
                <w:color w:val="000000"/>
                <w:sz w:val="18"/>
                <w:szCs w:val="18"/>
              </w:rPr>
            </w:pPr>
            <w:r w:rsidRPr="0093539B">
              <w:rPr>
                <w:rFonts w:ascii="Arial" w:hAnsi="Arial" w:cs="Arial"/>
                <w:color w:val="000000"/>
                <w:sz w:val="18"/>
                <w:szCs w:val="18"/>
              </w:rPr>
              <w:t>Izjemoma v primeru, da</w:t>
            </w:r>
            <w:r>
              <w:rPr>
                <w:rFonts w:ascii="Arial" w:hAnsi="Arial" w:cs="Arial"/>
                <w:color w:val="000000"/>
                <w:sz w:val="18"/>
                <w:szCs w:val="18"/>
              </w:rPr>
              <w:t xml:space="preserve"> izvajalec</w:t>
            </w:r>
            <w:r w:rsidRPr="0093539B">
              <w:rPr>
                <w:rFonts w:ascii="Arial" w:hAnsi="Arial" w:cs="Arial"/>
                <w:color w:val="000000"/>
                <w:sz w:val="18"/>
                <w:szCs w:val="18"/>
              </w:rPr>
              <w:t xml:space="preserve"> iz objektivnih razlogov na more več dobaviti določene opreme iz ponudbenega predračuna, mora posredovati naročniku v potrditev novo, nadomestno opremo, ki mora ustrezati tehničnim zahtevam iz razpisne dokumentacije. </w:t>
            </w:r>
            <w:r>
              <w:rPr>
                <w:rFonts w:ascii="Arial" w:hAnsi="Arial" w:cs="Arial"/>
                <w:color w:val="000000"/>
                <w:sz w:val="18"/>
                <w:szCs w:val="18"/>
              </w:rPr>
              <w:t>Izvajalec</w:t>
            </w:r>
            <w:r w:rsidRPr="0093539B">
              <w:rPr>
                <w:rFonts w:ascii="Arial" w:hAnsi="Arial" w:cs="Arial"/>
                <w:color w:val="000000"/>
                <w:sz w:val="18"/>
                <w:szCs w:val="18"/>
              </w:rPr>
              <w:t xml:space="preserve"> mora naročniku posredovati tudi obrazložitev za menjavo opreme ter vso potrebno dokumentacijo, iz katere bo razvidno, da oprema ustreza zahtevam iz razpisne dokumentacije predmetnega javnega naročila. Cene za nadomestno opremo morajo biti enake, kot za prvotno ponujeno opremo, nadomestna oprema pa </w:t>
            </w:r>
            <w:r>
              <w:rPr>
                <w:rFonts w:ascii="Arial" w:hAnsi="Arial" w:cs="Arial"/>
                <w:color w:val="000000"/>
                <w:sz w:val="18"/>
                <w:szCs w:val="18"/>
              </w:rPr>
              <w:t>je lahko tudi boljše kvalitete.</w:t>
            </w:r>
          </w:p>
          <w:p w14:paraId="082BA85A" w14:textId="7C407ABD" w:rsidR="00D42F46" w:rsidRPr="002500C6" w:rsidRDefault="00D42F46" w:rsidP="00D42F46">
            <w:pPr>
              <w:spacing w:before="225" w:after="225"/>
              <w:jc w:val="both"/>
              <w:rPr>
                <w:rFonts w:ascii="Arial" w:hAnsi="Arial" w:cs="Arial"/>
                <w:sz w:val="18"/>
                <w:szCs w:val="18"/>
              </w:rPr>
            </w:pPr>
            <w:r>
              <w:rPr>
                <w:rFonts w:ascii="Arial" w:hAnsi="Arial" w:cs="Arial"/>
                <w:sz w:val="18"/>
                <w:szCs w:val="18"/>
              </w:rPr>
              <w:t>Izvajalec</w:t>
            </w:r>
            <w:r w:rsidRPr="002500C6">
              <w:rPr>
                <w:rFonts w:ascii="Arial" w:hAnsi="Arial" w:cs="Arial"/>
                <w:sz w:val="18"/>
                <w:szCs w:val="18"/>
              </w:rPr>
              <w:t xml:space="preserve"> in naročnik opravita primopredajo opreme ter o tem sestavita pisni zapisnik, ki je obvezna priloga računa.</w:t>
            </w:r>
            <w:r w:rsidRPr="002500C6" w:rsidDel="00A641D6">
              <w:t xml:space="preserve"> </w:t>
            </w:r>
            <w:r w:rsidRPr="002500C6">
              <w:rPr>
                <w:rFonts w:ascii="Arial" w:hAnsi="Arial" w:cs="Arial"/>
                <w:sz w:val="18"/>
                <w:szCs w:val="18"/>
              </w:rPr>
              <w:t>Dobavitelj lahko na podlagi podpisanega in žigosanega končnega primopredajnega zapisnika (pisno potrjenega s strani predstavnikov obeh pogodbenih strank) naročniku izstavi račun za dobavljeno, nameščeno in delujočo opremo.</w:t>
            </w:r>
          </w:p>
          <w:p w14:paraId="0183F538" w14:textId="6C3403C8" w:rsidR="00005C43" w:rsidRDefault="00005C43" w:rsidP="006869AC">
            <w:pPr>
              <w:pStyle w:val="Telobesedila"/>
              <w:spacing w:after="0"/>
              <w:jc w:val="both"/>
              <w:rPr>
                <w:rFonts w:ascii="Arial" w:hAnsi="Arial" w:cs="Arial"/>
                <w:sz w:val="18"/>
                <w:szCs w:val="18"/>
              </w:rPr>
            </w:pPr>
            <w:r>
              <w:rPr>
                <w:rFonts w:ascii="Arial" w:hAnsi="Arial" w:cs="Arial"/>
                <w:color w:val="000000"/>
                <w:sz w:val="18"/>
                <w:szCs w:val="18"/>
              </w:rPr>
              <w:t>Izvajalec</w:t>
            </w:r>
            <w:r w:rsidRPr="003C52D2">
              <w:rPr>
                <w:rFonts w:ascii="Arial" w:hAnsi="Arial" w:cs="Arial"/>
                <w:sz w:val="18"/>
                <w:szCs w:val="18"/>
              </w:rPr>
              <w:t xml:space="preserve"> je dolžan obvestiti skrbnika pogodbe s strani naročnika o terminu dobave opreme najmanj štiri (4) delovne dni pred dnevom dobave opreme, sicer naročnik ni dolžan prevzeti opreme. </w:t>
            </w:r>
            <w:r w:rsidR="00D377A1" w:rsidRPr="002500C6">
              <w:rPr>
                <w:rFonts w:ascii="Arial" w:hAnsi="Arial" w:cs="Arial"/>
                <w:sz w:val="18"/>
                <w:szCs w:val="18"/>
              </w:rPr>
              <w:t xml:space="preserve">V ta namen dobavitelj skrbniku pogodbe s strani naročnika posreduje pisno obvestilo po elektronski pošti na naslov: _________________. </w:t>
            </w:r>
          </w:p>
          <w:p w14:paraId="3E631063" w14:textId="77777777" w:rsidR="00D42F46" w:rsidRPr="002500C6" w:rsidRDefault="00D42F46" w:rsidP="00D42F46">
            <w:pPr>
              <w:spacing w:before="225" w:after="225"/>
              <w:jc w:val="both"/>
              <w:rPr>
                <w:rFonts w:ascii="Arial" w:hAnsi="Arial" w:cs="Arial"/>
                <w:sz w:val="18"/>
                <w:szCs w:val="18"/>
              </w:rPr>
            </w:pPr>
            <w:r w:rsidRPr="002500C6">
              <w:rPr>
                <w:rFonts w:ascii="Arial" w:hAnsi="Arial" w:cs="Arial"/>
                <w:sz w:val="18"/>
                <w:szCs w:val="18"/>
              </w:rPr>
              <w:t>V kolikor dobavitelj svojih obveznosti ne bo opravil v pogodbenem roku, je naročniku odškodninsko odgovoren za vso neposredno in posredno škodo iz naslova zamude.</w:t>
            </w:r>
          </w:p>
          <w:p w14:paraId="073A4A0A" w14:textId="5F1ABDA4" w:rsidR="00D42F46" w:rsidRDefault="00D377A1" w:rsidP="00D42F46">
            <w:pPr>
              <w:pStyle w:val="Telobesedila"/>
              <w:spacing w:after="0"/>
              <w:jc w:val="both"/>
              <w:rPr>
                <w:rFonts w:ascii="Arial" w:hAnsi="Arial" w:cs="Arial"/>
                <w:sz w:val="18"/>
                <w:szCs w:val="18"/>
              </w:rPr>
            </w:pPr>
            <w:r>
              <w:rPr>
                <w:rFonts w:ascii="Arial" w:hAnsi="Arial" w:cs="Arial"/>
                <w:sz w:val="18"/>
                <w:szCs w:val="18"/>
              </w:rPr>
              <w:t>Morebitne p</w:t>
            </w:r>
            <w:r w:rsidR="00D42F46" w:rsidRPr="002500C6">
              <w:rPr>
                <w:rFonts w:ascii="Arial" w:hAnsi="Arial" w:cs="Arial"/>
                <w:sz w:val="18"/>
                <w:szCs w:val="18"/>
              </w:rPr>
              <w:t>reostale obveznosti ponudnika se določijo v dogovoru z naročnikom po dobavljenem predmetu naročila.</w:t>
            </w:r>
          </w:p>
          <w:p w14:paraId="62370FC9" w14:textId="77777777" w:rsidR="00D377A1" w:rsidRDefault="00D377A1" w:rsidP="00D42F46">
            <w:pPr>
              <w:pStyle w:val="Telobesedila"/>
              <w:spacing w:after="0"/>
              <w:jc w:val="both"/>
              <w:rPr>
                <w:rFonts w:ascii="Arial" w:hAnsi="Arial" w:cs="Arial"/>
                <w:sz w:val="18"/>
                <w:szCs w:val="18"/>
              </w:rPr>
            </w:pPr>
          </w:p>
          <w:p w14:paraId="75658E06" w14:textId="35EF9CAF" w:rsidR="00D377A1" w:rsidRDefault="00D377A1" w:rsidP="00D377A1">
            <w:pPr>
              <w:pStyle w:val="Telobesedila2"/>
              <w:rPr>
                <w:rFonts w:eastAsiaTheme="minorHAnsi" w:cs="Arial"/>
                <w:b w:val="0"/>
                <w:sz w:val="18"/>
                <w:szCs w:val="18"/>
                <w:lang w:eastAsia="en-US"/>
              </w:rPr>
            </w:pPr>
            <w:r w:rsidRPr="002500C6">
              <w:rPr>
                <w:rFonts w:eastAsiaTheme="minorHAnsi" w:cs="Arial"/>
                <w:b w:val="0"/>
                <w:sz w:val="18"/>
                <w:szCs w:val="18"/>
                <w:lang w:eastAsia="en-US"/>
              </w:rPr>
              <w:t>MONTAŽA</w:t>
            </w:r>
            <w:r w:rsidR="007E6ABF">
              <w:rPr>
                <w:rFonts w:eastAsiaTheme="minorHAnsi" w:cs="Arial"/>
                <w:b w:val="0"/>
                <w:sz w:val="18"/>
                <w:szCs w:val="18"/>
                <w:lang w:eastAsia="en-US"/>
              </w:rPr>
              <w:t xml:space="preserve"> </w:t>
            </w:r>
            <w:r w:rsidR="007E6ABF" w:rsidRPr="00F54689">
              <w:rPr>
                <w:rFonts w:cs="Arial"/>
                <w:b w:val="0"/>
                <w:bCs/>
                <w:color w:val="808080" w:themeColor="background1" w:themeShade="80"/>
                <w:sz w:val="18"/>
                <w:szCs w:val="18"/>
              </w:rPr>
              <w:t>(v kolikor je zahtevana za posamezni sklop):</w:t>
            </w:r>
          </w:p>
          <w:p w14:paraId="1397C8EB" w14:textId="77777777" w:rsidR="004C1A95" w:rsidRPr="002500C6" w:rsidRDefault="004C1A95" w:rsidP="00D377A1">
            <w:pPr>
              <w:pStyle w:val="Telobesedila2"/>
              <w:rPr>
                <w:rFonts w:eastAsiaTheme="minorHAnsi" w:cs="Arial"/>
                <w:b w:val="0"/>
                <w:sz w:val="18"/>
                <w:szCs w:val="18"/>
                <w:lang w:eastAsia="en-US"/>
              </w:rPr>
            </w:pPr>
          </w:p>
          <w:p w14:paraId="54066D9F" w14:textId="7A87A93D" w:rsidR="00D377A1" w:rsidRPr="002500C6" w:rsidRDefault="00D377A1" w:rsidP="00D377A1">
            <w:pPr>
              <w:pStyle w:val="Telobesedila2"/>
              <w:rPr>
                <w:rFonts w:cs="Arial"/>
                <w:b w:val="0"/>
                <w:sz w:val="18"/>
                <w:szCs w:val="18"/>
              </w:rPr>
            </w:pPr>
            <w:r w:rsidRPr="002500C6">
              <w:rPr>
                <w:rFonts w:cs="Arial"/>
                <w:b w:val="0"/>
                <w:sz w:val="18"/>
                <w:szCs w:val="18"/>
              </w:rPr>
              <w:t xml:space="preserve">Po uspešno izvedeni montaži dobavljene opreme </w:t>
            </w:r>
            <w:r w:rsidR="00440703">
              <w:rPr>
                <w:rFonts w:cs="Arial"/>
                <w:b w:val="0"/>
                <w:sz w:val="18"/>
                <w:szCs w:val="18"/>
              </w:rPr>
              <w:t>izvajalec</w:t>
            </w:r>
            <w:r w:rsidRPr="002500C6">
              <w:rPr>
                <w:rFonts w:cs="Arial"/>
                <w:b w:val="0"/>
                <w:sz w:val="18"/>
                <w:szCs w:val="18"/>
              </w:rPr>
              <w:t xml:space="preserve"> in naročnik podpišeta zapisnik o uspešno izvedeni montaži opreme. S podpisom tega zapisnika se šteje, da je prevzem opravljen (ta zapisnik šteje kot prevzemni zapisnik). V kolikor montaža ni uspešno izvedena, naročnik o tem </w:t>
            </w:r>
            <w:r w:rsidR="00440703">
              <w:rPr>
                <w:rFonts w:cs="Arial"/>
                <w:b w:val="0"/>
                <w:sz w:val="18"/>
                <w:szCs w:val="18"/>
              </w:rPr>
              <w:t>izvajalca</w:t>
            </w:r>
            <w:r w:rsidRPr="002500C6">
              <w:rPr>
                <w:rFonts w:cs="Arial"/>
                <w:b w:val="0"/>
                <w:sz w:val="18"/>
                <w:szCs w:val="18"/>
              </w:rPr>
              <w:t xml:space="preserve"> obvesti z reklamacijskim zapisnikom v roku 8 dni. </w:t>
            </w:r>
            <w:r w:rsidR="00440703">
              <w:rPr>
                <w:rFonts w:cs="Arial"/>
                <w:b w:val="0"/>
                <w:sz w:val="18"/>
                <w:szCs w:val="18"/>
              </w:rPr>
              <w:t>Izvajalec</w:t>
            </w:r>
            <w:r w:rsidRPr="002500C6">
              <w:rPr>
                <w:rFonts w:cs="Arial"/>
                <w:b w:val="0"/>
                <w:sz w:val="18"/>
                <w:szCs w:val="18"/>
              </w:rPr>
              <w:t xml:space="preserve"> se obvezuje, da bo napake odpravil v roku 10 dni od obvestila z reklamacijskim zapisnikom.</w:t>
            </w:r>
          </w:p>
          <w:p w14:paraId="248CBEF7" w14:textId="77777777" w:rsidR="00D377A1" w:rsidRPr="002500C6" w:rsidRDefault="00D377A1" w:rsidP="00D377A1">
            <w:pPr>
              <w:pStyle w:val="Telobesedila"/>
              <w:spacing w:after="0"/>
              <w:jc w:val="both"/>
              <w:rPr>
                <w:rFonts w:ascii="Arial" w:hAnsi="Arial" w:cs="Arial"/>
                <w:sz w:val="18"/>
                <w:szCs w:val="18"/>
              </w:rPr>
            </w:pPr>
          </w:p>
          <w:p w14:paraId="4686C7FF" w14:textId="4078C2E6" w:rsidR="00D377A1" w:rsidRPr="002500C6" w:rsidRDefault="00F54689" w:rsidP="00D377A1">
            <w:pPr>
              <w:pStyle w:val="Telobesedila"/>
              <w:spacing w:after="0"/>
              <w:jc w:val="both"/>
              <w:rPr>
                <w:rFonts w:ascii="Arial" w:hAnsi="Arial" w:cs="Arial"/>
                <w:sz w:val="18"/>
                <w:szCs w:val="18"/>
              </w:rPr>
            </w:pPr>
            <w:r>
              <w:rPr>
                <w:rFonts w:ascii="Arial" w:hAnsi="Arial" w:cs="Arial"/>
                <w:sz w:val="18"/>
                <w:szCs w:val="18"/>
              </w:rPr>
              <w:t>Montaža</w:t>
            </w:r>
            <w:r w:rsidR="00D377A1" w:rsidRPr="002500C6">
              <w:rPr>
                <w:rFonts w:ascii="Arial" w:hAnsi="Arial" w:cs="Arial"/>
                <w:sz w:val="18"/>
                <w:szCs w:val="18"/>
              </w:rPr>
              <w:t xml:space="preserve"> opreme se izvede na delovni dan v času, ki bo naknadno dogovorjen z naročnikom. </w:t>
            </w:r>
          </w:p>
          <w:p w14:paraId="3BB3594E" w14:textId="77777777" w:rsidR="00D377A1" w:rsidRPr="002500C6" w:rsidRDefault="00D377A1" w:rsidP="00D377A1">
            <w:pPr>
              <w:pStyle w:val="Telobesedila"/>
              <w:spacing w:after="0"/>
              <w:jc w:val="both"/>
              <w:rPr>
                <w:rFonts w:ascii="Arial" w:hAnsi="Arial" w:cs="Arial"/>
                <w:sz w:val="18"/>
                <w:szCs w:val="18"/>
              </w:rPr>
            </w:pPr>
          </w:p>
          <w:p w14:paraId="6A75CCBE" w14:textId="53DC6987" w:rsidR="00D377A1" w:rsidRDefault="00D377A1" w:rsidP="00D377A1">
            <w:pPr>
              <w:pStyle w:val="Telobesedila"/>
              <w:spacing w:after="0"/>
              <w:jc w:val="both"/>
              <w:rPr>
                <w:rFonts w:ascii="Arial" w:hAnsi="Arial" w:cs="Arial"/>
                <w:sz w:val="18"/>
                <w:szCs w:val="18"/>
              </w:rPr>
            </w:pPr>
            <w:r w:rsidRPr="002500C6">
              <w:rPr>
                <w:rFonts w:ascii="Arial" w:hAnsi="Arial" w:cs="Arial"/>
                <w:sz w:val="18"/>
                <w:szCs w:val="18"/>
              </w:rPr>
              <w:t>USPOSABLJANJE</w:t>
            </w:r>
            <w:r w:rsidR="007E6ABF">
              <w:rPr>
                <w:rFonts w:ascii="Arial" w:hAnsi="Arial" w:cs="Arial"/>
                <w:sz w:val="18"/>
                <w:szCs w:val="18"/>
              </w:rPr>
              <w:t xml:space="preserve"> </w:t>
            </w:r>
            <w:r w:rsidR="007E6ABF" w:rsidRPr="00F54689">
              <w:rPr>
                <w:rFonts w:ascii="Arial" w:hAnsi="Arial" w:cs="Arial"/>
                <w:color w:val="808080" w:themeColor="background1" w:themeShade="80"/>
                <w:sz w:val="18"/>
                <w:szCs w:val="18"/>
              </w:rPr>
              <w:t>(v kolikor je zahtevano za posamezni sklop)</w:t>
            </w:r>
            <w:r w:rsidRPr="00F54689">
              <w:rPr>
                <w:rFonts w:ascii="Arial" w:hAnsi="Arial" w:cs="Arial"/>
                <w:color w:val="808080" w:themeColor="background1" w:themeShade="80"/>
                <w:sz w:val="18"/>
                <w:szCs w:val="18"/>
              </w:rPr>
              <w:t>:</w:t>
            </w:r>
          </w:p>
          <w:p w14:paraId="6E5D7D2B" w14:textId="77777777" w:rsidR="004C1A95" w:rsidRPr="002500C6" w:rsidRDefault="004C1A95" w:rsidP="00D377A1">
            <w:pPr>
              <w:pStyle w:val="Telobesedila"/>
              <w:spacing w:after="0"/>
              <w:jc w:val="both"/>
              <w:rPr>
                <w:rFonts w:ascii="Arial" w:hAnsi="Arial" w:cs="Arial"/>
                <w:sz w:val="18"/>
                <w:szCs w:val="18"/>
              </w:rPr>
            </w:pPr>
          </w:p>
          <w:p w14:paraId="0FAF5280" w14:textId="4B28E28A" w:rsidR="00D377A1" w:rsidRPr="00D377A1" w:rsidRDefault="00D377A1" w:rsidP="00440703">
            <w:pPr>
              <w:pStyle w:val="Telobesedila"/>
              <w:spacing w:after="0"/>
              <w:jc w:val="both"/>
              <w:rPr>
                <w:rFonts w:ascii="Arial" w:hAnsi="Arial" w:cs="Arial"/>
                <w:sz w:val="18"/>
                <w:szCs w:val="18"/>
              </w:rPr>
            </w:pPr>
            <w:r w:rsidRPr="00D377A1">
              <w:rPr>
                <w:rFonts w:ascii="Arial" w:hAnsi="Arial" w:cs="Arial"/>
                <w:sz w:val="18"/>
                <w:szCs w:val="18"/>
              </w:rPr>
              <w:t xml:space="preserve">Po izvedeni dobavi in montaži je dolžan </w:t>
            </w:r>
            <w:r w:rsidR="00440703">
              <w:rPr>
                <w:rFonts w:ascii="Arial" w:hAnsi="Arial" w:cs="Arial"/>
                <w:sz w:val="18"/>
                <w:szCs w:val="18"/>
              </w:rPr>
              <w:t>izvajalec</w:t>
            </w:r>
            <w:r w:rsidRPr="00D377A1">
              <w:rPr>
                <w:rFonts w:ascii="Arial" w:hAnsi="Arial" w:cs="Arial"/>
                <w:sz w:val="18"/>
                <w:szCs w:val="18"/>
              </w:rPr>
              <w:t xml:space="preserve"> izvesti tudi usposabljanje oz. izobraževanje za uporabnike opreme pri naročniku, v kolikor je to zahtevano, najkasneje v 10 (desetih) dneh od dobave in montaže opreme. O točnem terminu izvedbe se pogodbeni stranki sporazumno dogovorita.</w:t>
            </w:r>
          </w:p>
        </w:tc>
      </w:tr>
    </w:tbl>
    <w:p w14:paraId="21722F92" w14:textId="77777777" w:rsidR="00005C43" w:rsidRPr="001C351B" w:rsidRDefault="00005C43" w:rsidP="00005C43">
      <w:pPr>
        <w:spacing w:before="225" w:after="225" w:line="240" w:lineRule="auto"/>
        <w:jc w:val="both"/>
        <w:rPr>
          <w:rFonts w:ascii="Arial" w:hAnsi="Arial" w:cs="Arial"/>
          <w:b/>
          <w:bCs/>
          <w:color w:val="808080" w:themeColor="background1" w:themeShade="80"/>
          <w:sz w:val="18"/>
          <w:szCs w:val="18"/>
        </w:rPr>
      </w:pPr>
      <w:r w:rsidRPr="001C351B">
        <w:rPr>
          <w:rFonts w:ascii="Arial" w:hAnsi="Arial" w:cs="Arial"/>
          <w:b/>
          <w:bCs/>
          <w:color w:val="808080" w:themeColor="background1" w:themeShade="80"/>
          <w:sz w:val="18"/>
          <w:szCs w:val="18"/>
        </w:rPr>
        <w:lastRenderedPageBreak/>
        <w:t>V. PODIZVAJALCI</w:t>
      </w:r>
    </w:p>
    <w:p w14:paraId="3497ABF0" w14:textId="77777777" w:rsidR="00005C43" w:rsidRPr="001C351B" w:rsidRDefault="00005C43" w:rsidP="00005C43">
      <w:pPr>
        <w:spacing w:before="225" w:after="225"/>
        <w:jc w:val="both"/>
        <w:rPr>
          <w:color w:val="808080" w:themeColor="background1" w:themeShade="80"/>
        </w:rPr>
      </w:pPr>
      <w:r w:rsidRPr="001C351B">
        <w:rPr>
          <w:rFonts w:ascii="Arial" w:hAnsi="Arial" w:cs="Arial"/>
          <w:i/>
          <w:iCs/>
          <w:color w:val="808080" w:themeColor="background1" w:themeShade="80"/>
          <w:sz w:val="18"/>
          <w:szCs w:val="18"/>
        </w:rPr>
        <w:t>Opomba:</w:t>
      </w:r>
      <w:r>
        <w:rPr>
          <w:color w:val="808080" w:themeColor="background1" w:themeShade="80"/>
        </w:rPr>
        <w:t xml:space="preserve"> </w:t>
      </w:r>
      <w:r w:rsidRPr="001C351B">
        <w:rPr>
          <w:rFonts w:ascii="Arial" w:hAnsi="Arial" w:cs="Arial"/>
          <w:i/>
          <w:iCs/>
          <w:color w:val="808080" w:themeColor="background1" w:themeShade="80"/>
          <w:sz w:val="18"/>
          <w:szCs w:val="18"/>
        </w:rPr>
        <w:t>V KOLIKOR PONUDNIK NE NASTOPA S PODIZVAJALCI SE RAZDELEK V. IZBRIŠE</w:t>
      </w:r>
    </w:p>
    <w:p w14:paraId="39ABDCFF" w14:textId="77777777" w:rsidR="00005C43" w:rsidRPr="001C351B" w:rsidRDefault="00005C43" w:rsidP="00005C43">
      <w:pPr>
        <w:spacing w:after="0" w:line="240" w:lineRule="auto"/>
        <w:jc w:val="center"/>
        <w:rPr>
          <w:color w:val="808080" w:themeColor="background1" w:themeShade="80"/>
        </w:rPr>
      </w:pPr>
      <w:r w:rsidRPr="001C351B">
        <w:rPr>
          <w:rFonts w:ascii="Arial" w:hAnsi="Arial" w:cs="Arial"/>
          <w:b/>
          <w:bCs/>
          <w:color w:val="808080" w:themeColor="background1" w:themeShade="80"/>
          <w:sz w:val="18"/>
          <w:szCs w:val="18"/>
        </w:rPr>
        <w:t>10. člen</w:t>
      </w:r>
    </w:p>
    <w:tbl>
      <w:tblPr>
        <w:tblW w:w="0" w:type="auto"/>
        <w:tblInd w:w="108" w:type="dxa"/>
        <w:tblLook w:val="04A0" w:firstRow="1" w:lastRow="0" w:firstColumn="1" w:lastColumn="0" w:noHBand="0" w:noVBand="1"/>
      </w:tblPr>
      <w:tblGrid>
        <w:gridCol w:w="8658"/>
      </w:tblGrid>
      <w:tr w:rsidR="00005C43" w:rsidRPr="001C351B" w14:paraId="21867A25" w14:textId="77777777" w:rsidTr="00D4631C">
        <w:tc>
          <w:tcPr>
            <w:tcW w:w="0" w:type="auto"/>
            <w:tcMar>
              <w:top w:w="0" w:type="auto"/>
              <w:bottom w:w="0" w:type="auto"/>
            </w:tcMar>
          </w:tcPr>
          <w:p w14:paraId="1149EF11" w14:textId="77777777" w:rsidR="00005C43" w:rsidRPr="001C351B" w:rsidRDefault="00005C43" w:rsidP="00D4631C">
            <w:pPr>
              <w:spacing w:before="225" w:after="225"/>
              <w:jc w:val="both"/>
              <w:rPr>
                <w:color w:val="808080" w:themeColor="background1" w:themeShade="80"/>
              </w:rPr>
            </w:pPr>
            <w:r>
              <w:rPr>
                <w:rFonts w:ascii="Arial" w:hAnsi="Arial" w:cs="Arial"/>
                <w:color w:val="808080" w:themeColor="background1" w:themeShade="80"/>
                <w:sz w:val="18"/>
                <w:szCs w:val="18"/>
              </w:rPr>
              <w:t xml:space="preserve">Izvajalec </w:t>
            </w:r>
            <w:r w:rsidRPr="001C351B">
              <w:rPr>
                <w:rFonts w:ascii="Arial" w:hAnsi="Arial" w:cs="Arial"/>
                <w:color w:val="808080" w:themeColor="background1" w:themeShade="80"/>
                <w:sz w:val="18"/>
                <w:szCs w:val="18"/>
              </w:rPr>
              <w:t>bo dela izvedel z naslednjimi podizvajalci:</w:t>
            </w:r>
          </w:p>
          <w:tbl>
            <w:tblPr>
              <w:tblW w:w="8430"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1870"/>
              <w:gridCol w:w="6560"/>
            </w:tblGrid>
            <w:tr w:rsidR="00005C43" w:rsidRPr="001C351B" w14:paraId="7C1065AF"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651D24"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E1BD03C" w14:textId="77777777" w:rsidR="00005C43" w:rsidRPr="001C351B" w:rsidRDefault="00005C43" w:rsidP="00D4631C">
                  <w:pPr>
                    <w:rPr>
                      <w:color w:val="808080" w:themeColor="background1" w:themeShade="80"/>
                    </w:rPr>
                  </w:pPr>
                </w:p>
              </w:tc>
            </w:tr>
            <w:tr w:rsidR="00005C43" w:rsidRPr="001C351B" w14:paraId="64F5A02D"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C19ED40"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29AF81B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4D0F7483"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r w:rsidR="00005C43" w:rsidRPr="001C351B" w14:paraId="642C6AC6"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E0ECF57"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9351325" w14:textId="77777777" w:rsidR="00005C43" w:rsidRPr="001C351B" w:rsidRDefault="00005C43" w:rsidP="00D4631C">
                  <w:pPr>
                    <w:rPr>
                      <w:color w:val="808080" w:themeColor="background1" w:themeShade="80"/>
                    </w:rPr>
                  </w:pPr>
                </w:p>
              </w:tc>
            </w:tr>
            <w:tr w:rsidR="00005C43" w:rsidRPr="001C351B" w14:paraId="31E5F4A9" w14:textId="77777777" w:rsidTr="00D4631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7092332" w14:textId="77777777" w:rsidR="00005C43" w:rsidRPr="001C351B" w:rsidRDefault="00005C43" w:rsidP="00D4631C">
                  <w:pPr>
                    <w:jc w:val="right"/>
                    <w:rPr>
                      <w:color w:val="808080" w:themeColor="background1" w:themeShade="80"/>
                    </w:rPr>
                  </w:pPr>
                  <w:r w:rsidRPr="001C351B">
                    <w:rPr>
                      <w:rFonts w:ascii="Arial" w:hAnsi="Arial" w:cs="Arial"/>
                      <w:b/>
                      <w:bCs/>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97F2E7"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Opis del, ki jih bo izvedel podizvajalec:</w:t>
                  </w:r>
                </w:p>
                <w:p w14:paraId="644E7B88" w14:textId="77777777" w:rsidR="00005C43" w:rsidRPr="001C351B" w:rsidRDefault="00005C43" w:rsidP="00D4631C">
                  <w:pPr>
                    <w:spacing w:before="135" w:after="135"/>
                    <w:jc w:val="both"/>
                    <w:textAlignment w:val="center"/>
                    <w:rPr>
                      <w:color w:val="808080" w:themeColor="background1" w:themeShade="80"/>
                    </w:rPr>
                  </w:pPr>
                  <w:r w:rsidRPr="001C351B">
                    <w:rPr>
                      <w:rFonts w:ascii="Arial" w:hAnsi="Arial" w:cs="Arial"/>
                      <w:color w:val="808080" w:themeColor="background1" w:themeShade="80"/>
                      <w:position w:val="-2"/>
                      <w:sz w:val="18"/>
                      <w:szCs w:val="18"/>
                    </w:rPr>
                    <w:t>% končne ponudbe vrednosti, ki jo bo izvedel podizvajalec: ____</w:t>
                  </w:r>
                </w:p>
              </w:tc>
            </w:tr>
          </w:tbl>
          <w:p w14:paraId="5DE7D295" w14:textId="77777777" w:rsidR="00005C43" w:rsidRPr="001C351B" w:rsidRDefault="00005C43" w:rsidP="00D4631C">
            <w:pPr>
              <w:spacing w:before="225" w:after="225"/>
              <w:jc w:val="both"/>
              <w:rPr>
                <w:color w:val="808080" w:themeColor="background1" w:themeShade="80"/>
              </w:rPr>
            </w:pPr>
          </w:p>
        </w:tc>
      </w:tr>
    </w:tbl>
    <w:p w14:paraId="3F089304" w14:textId="77777777" w:rsidR="00005C43" w:rsidRDefault="00005C43" w:rsidP="00005C43">
      <w:pPr>
        <w:spacing w:after="0" w:line="240" w:lineRule="auto"/>
      </w:pPr>
    </w:p>
    <w:p w14:paraId="46FCD56C" w14:textId="77777777" w:rsidR="00005C43" w:rsidRDefault="00005C43" w:rsidP="00005C43">
      <w:pPr>
        <w:spacing w:before="225" w:after="225" w:line="240" w:lineRule="auto"/>
        <w:jc w:val="both"/>
      </w:pPr>
      <w:r>
        <w:rPr>
          <w:rFonts w:ascii="Arial" w:hAnsi="Arial" w:cs="Arial"/>
          <w:b/>
          <w:bCs/>
          <w:color w:val="000000"/>
          <w:sz w:val="18"/>
          <w:szCs w:val="18"/>
        </w:rPr>
        <w:t>VI. OBVEZNOSTI IN JAMSTVA IZVAJALCA</w:t>
      </w:r>
    </w:p>
    <w:p w14:paraId="6C946952" w14:textId="77777777" w:rsidR="00005C43" w:rsidRDefault="00005C43" w:rsidP="00005C43">
      <w:pPr>
        <w:spacing w:after="0" w:line="240" w:lineRule="auto"/>
        <w:jc w:val="center"/>
      </w:pPr>
      <w:r>
        <w:rPr>
          <w:rFonts w:ascii="Arial" w:hAnsi="Arial" w:cs="Arial"/>
          <w:b/>
          <w:bCs/>
          <w:color w:val="000000"/>
          <w:sz w:val="18"/>
          <w:szCs w:val="18"/>
        </w:rPr>
        <w:t>11. člen</w:t>
      </w:r>
    </w:p>
    <w:tbl>
      <w:tblPr>
        <w:tblW w:w="0" w:type="auto"/>
        <w:tblInd w:w="108" w:type="dxa"/>
        <w:tblLook w:val="04A0" w:firstRow="1" w:lastRow="0" w:firstColumn="1" w:lastColumn="0" w:noHBand="0" w:noVBand="1"/>
      </w:tblPr>
      <w:tblGrid>
        <w:gridCol w:w="8962"/>
      </w:tblGrid>
      <w:tr w:rsidR="00005C43" w14:paraId="1235ABF7" w14:textId="77777777" w:rsidTr="00D4631C">
        <w:tc>
          <w:tcPr>
            <w:tcW w:w="0" w:type="auto"/>
            <w:tcMar>
              <w:top w:w="0" w:type="auto"/>
              <w:bottom w:w="0" w:type="auto"/>
            </w:tcMar>
          </w:tcPr>
          <w:p w14:paraId="14996DDF" w14:textId="77777777" w:rsidR="00005C43" w:rsidRDefault="00005C43" w:rsidP="00D4631C">
            <w:pPr>
              <w:spacing w:before="225" w:after="225"/>
              <w:jc w:val="both"/>
            </w:pPr>
            <w:r>
              <w:rPr>
                <w:rFonts w:ascii="Arial" w:hAnsi="Arial" w:cs="Arial"/>
                <w:color w:val="000000"/>
                <w:sz w:val="18"/>
                <w:szCs w:val="18"/>
              </w:rPr>
              <w:t>Izvajalec se obvezuje, da bo:</w:t>
            </w:r>
          </w:p>
          <w:tbl>
            <w:tblPr>
              <w:tblW w:w="0" w:type="auto"/>
              <w:tblLook w:val="04A0" w:firstRow="1" w:lastRow="0" w:firstColumn="1" w:lastColumn="0" w:noHBand="0" w:noVBand="1"/>
            </w:tblPr>
            <w:tblGrid>
              <w:gridCol w:w="8746"/>
            </w:tblGrid>
            <w:tr w:rsidR="00005C43" w14:paraId="1BBC4B2C" w14:textId="77777777" w:rsidTr="00D4631C">
              <w:tc>
                <w:tcPr>
                  <w:tcW w:w="0" w:type="auto"/>
                  <w:tcMar>
                    <w:top w:w="0" w:type="auto"/>
                    <w:bottom w:w="0" w:type="auto"/>
                  </w:tcMar>
                </w:tcPr>
                <w:p w14:paraId="5D18B9E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po tej pogodbi opravil vestno in po pravilih stroke ob upoštevanju določil pogodbe in sestavnih delov te pogodbe, veljavnih predpisov, pri čemer mora skrbeti, da bo dobava</w:t>
                  </w:r>
                  <w:r>
                    <w:rPr>
                      <w:rFonts w:ascii="Arial" w:hAnsi="Arial" w:cs="Arial"/>
                      <w:color w:val="000000"/>
                      <w:sz w:val="18"/>
                      <w:szCs w:val="18"/>
                    </w:rPr>
                    <w:t xml:space="preserve"> ali storitev</w:t>
                  </w:r>
                  <w:r w:rsidRPr="008C2E8E">
                    <w:rPr>
                      <w:rFonts w:ascii="Arial" w:hAnsi="Arial" w:cs="Arial"/>
                      <w:color w:val="000000"/>
                      <w:sz w:val="18"/>
                      <w:szCs w:val="18"/>
                    </w:rPr>
                    <w:t xml:space="preserve"> opravljena ekonomično v okviru določil te pogodbe in morebitnih dodatnih dogovorov med pogodbenima strankama;</w:t>
                  </w:r>
                </w:p>
                <w:p w14:paraId="18A003F2" w14:textId="77777777" w:rsidR="00005C43" w:rsidRPr="008C2E8E" w:rsidRDefault="00005C43" w:rsidP="00D4631C">
                  <w:pPr>
                    <w:pStyle w:val="Odstavekseznama"/>
                    <w:numPr>
                      <w:ilvl w:val="0"/>
                      <w:numId w:val="32"/>
                    </w:numPr>
                    <w:jc w:val="both"/>
                    <w:rPr>
                      <w:rFonts w:ascii="Arial" w:hAnsi="Arial" w:cs="Arial"/>
                      <w:color w:val="000000"/>
                      <w:sz w:val="18"/>
                      <w:szCs w:val="18"/>
                    </w:rPr>
                  </w:pPr>
                  <w:r>
                    <w:rPr>
                      <w:rFonts w:ascii="Arial" w:hAnsi="Arial" w:cs="Arial"/>
                      <w:color w:val="000000"/>
                      <w:sz w:val="18"/>
                      <w:szCs w:val="18"/>
                    </w:rPr>
                    <w:t>obveznosti</w:t>
                  </w:r>
                  <w:r w:rsidRPr="008C2E8E">
                    <w:rPr>
                      <w:rFonts w:ascii="Arial" w:hAnsi="Arial" w:cs="Arial"/>
                      <w:color w:val="000000"/>
                      <w:sz w:val="18"/>
                      <w:szCs w:val="18"/>
                    </w:rPr>
                    <w:t xml:space="preserve"> izvedel v pogodbeno določenih rokih;</w:t>
                  </w:r>
                </w:p>
                <w:p w14:paraId="4DC42385"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izvedel vse zahteve poleg dobave</w:t>
                  </w:r>
                  <w:r>
                    <w:rPr>
                      <w:rFonts w:ascii="Arial" w:hAnsi="Arial" w:cs="Arial"/>
                      <w:color w:val="000000"/>
                      <w:sz w:val="18"/>
                      <w:szCs w:val="18"/>
                    </w:rPr>
                    <w:t xml:space="preserve"> oz. storitve</w:t>
                  </w:r>
                  <w:r w:rsidRPr="008C2E8E">
                    <w:rPr>
                      <w:rFonts w:ascii="Arial" w:hAnsi="Arial" w:cs="Arial"/>
                      <w:color w:val="000000"/>
                      <w:sz w:val="18"/>
                      <w:szCs w:val="18"/>
                    </w:rPr>
                    <w:t xml:space="preserve"> skladno z razpisno dokumentacijo in v okviru določil te pogodbe in morebitnih dodatnih dogovorov med pogodbenima strankama;</w:t>
                  </w:r>
                </w:p>
                <w:p w14:paraId="78937F87"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naročniku po predhodnem pozivu posredoval dodatne informacije o poteku dobave</w:t>
                  </w:r>
                  <w:r>
                    <w:rPr>
                      <w:rFonts w:ascii="Arial" w:hAnsi="Arial" w:cs="Arial"/>
                      <w:color w:val="000000"/>
                      <w:sz w:val="18"/>
                      <w:szCs w:val="18"/>
                    </w:rPr>
                    <w:t xml:space="preserve"> oz. storitve</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4D90528E" w14:textId="4995ED16" w:rsidR="00005C43"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t>pravočasno opozoril naročnika na morebitne ovire pri dobavi</w:t>
                  </w:r>
                  <w:r>
                    <w:rPr>
                      <w:rFonts w:ascii="Arial" w:hAnsi="Arial" w:cs="Arial"/>
                      <w:color w:val="000000"/>
                      <w:sz w:val="18"/>
                      <w:szCs w:val="18"/>
                    </w:rPr>
                    <w:t xml:space="preserve"> oz. storitvi</w:t>
                  </w:r>
                  <w:r w:rsidRPr="008C2E8E">
                    <w:rPr>
                      <w:rFonts w:ascii="Arial" w:hAnsi="Arial" w:cs="Arial"/>
                      <w:color w:val="000000"/>
                      <w:sz w:val="18"/>
                      <w:szCs w:val="18"/>
                    </w:rPr>
                    <w:t xml:space="preserve"> ali drugih obveznostih </w:t>
                  </w:r>
                  <w:r>
                    <w:rPr>
                      <w:rFonts w:ascii="Arial" w:hAnsi="Arial" w:cs="Arial"/>
                      <w:color w:val="000000"/>
                      <w:sz w:val="18"/>
                      <w:szCs w:val="18"/>
                    </w:rPr>
                    <w:t>izvajalca</w:t>
                  </w:r>
                  <w:r w:rsidRPr="008C2E8E">
                    <w:rPr>
                      <w:rFonts w:ascii="Arial" w:hAnsi="Arial" w:cs="Arial"/>
                      <w:color w:val="000000"/>
                      <w:sz w:val="18"/>
                      <w:szCs w:val="18"/>
                    </w:rPr>
                    <w:t>;</w:t>
                  </w:r>
                </w:p>
                <w:p w14:paraId="17B53F6F" w14:textId="57EC5DAE" w:rsidR="002B5769" w:rsidRPr="002B5769" w:rsidRDefault="002B5769" w:rsidP="002B5769">
                  <w:pPr>
                    <w:pStyle w:val="Odstavekseznama"/>
                    <w:numPr>
                      <w:ilvl w:val="0"/>
                      <w:numId w:val="32"/>
                    </w:numPr>
                    <w:jc w:val="both"/>
                    <w:rPr>
                      <w:rFonts w:ascii="Arial" w:hAnsi="Arial" w:cs="Arial"/>
                      <w:i/>
                      <w:iCs/>
                      <w:color w:val="808080" w:themeColor="background1" w:themeShade="80"/>
                      <w:sz w:val="18"/>
                      <w:szCs w:val="18"/>
                    </w:rPr>
                  </w:pPr>
                  <w:r w:rsidRPr="00D42B8C">
                    <w:rPr>
                      <w:rFonts w:ascii="Arial" w:hAnsi="Arial" w:cs="Arial"/>
                      <w:i/>
                      <w:iCs/>
                      <w:color w:val="808080" w:themeColor="background1" w:themeShade="80"/>
                      <w:sz w:val="18"/>
                      <w:szCs w:val="18"/>
                    </w:rPr>
                    <w:t xml:space="preserve">velja za sklop 5 </w:t>
                  </w:r>
                  <w:r>
                    <w:rPr>
                      <w:rFonts w:ascii="Arial" w:hAnsi="Arial" w:cs="Arial"/>
                      <w:i/>
                      <w:iCs/>
                      <w:color w:val="808080" w:themeColor="background1" w:themeShade="80"/>
                      <w:sz w:val="18"/>
                      <w:szCs w:val="18"/>
                    </w:rPr>
                    <w:t>,</w:t>
                  </w:r>
                  <w:r w:rsidRPr="00D42B8C">
                    <w:rPr>
                      <w:rFonts w:ascii="Arial" w:hAnsi="Arial" w:cs="Arial"/>
                      <w:i/>
                      <w:iCs/>
                      <w:color w:val="808080" w:themeColor="background1" w:themeShade="80"/>
                      <w:sz w:val="18"/>
                      <w:szCs w:val="18"/>
                    </w:rPr>
                    <w:t>7</w:t>
                  </w:r>
                  <w:r>
                    <w:rPr>
                      <w:rFonts w:ascii="Arial" w:hAnsi="Arial" w:cs="Arial"/>
                      <w:i/>
                      <w:iCs/>
                      <w:color w:val="808080" w:themeColor="background1" w:themeShade="80"/>
                      <w:sz w:val="18"/>
                      <w:szCs w:val="18"/>
                    </w:rPr>
                    <w:t>, 8 in 10</w:t>
                  </w:r>
                  <w:r w:rsidRPr="00D42B8C">
                    <w:rPr>
                      <w:rFonts w:ascii="Arial" w:hAnsi="Arial" w:cs="Arial"/>
                      <w:i/>
                      <w:iCs/>
                      <w:color w:val="808080" w:themeColor="background1" w:themeShade="80"/>
                      <w:sz w:val="18"/>
                      <w:szCs w:val="18"/>
                    </w:rPr>
                    <w:t>: naročnika najkasneje en mesec pred potekom roka obvestil o morebitni zamudi pri dobavi;</w:t>
                  </w:r>
                </w:p>
                <w:p w14:paraId="2ADE6844" w14:textId="77777777" w:rsidR="00005C43" w:rsidRPr="008C2E8E" w:rsidRDefault="00005C43" w:rsidP="00D4631C">
                  <w:pPr>
                    <w:pStyle w:val="Odstavekseznama"/>
                    <w:numPr>
                      <w:ilvl w:val="0"/>
                      <w:numId w:val="32"/>
                    </w:numPr>
                    <w:jc w:val="both"/>
                    <w:rPr>
                      <w:rFonts w:ascii="Arial" w:hAnsi="Arial" w:cs="Arial"/>
                      <w:color w:val="000000"/>
                      <w:sz w:val="18"/>
                      <w:szCs w:val="18"/>
                    </w:rPr>
                  </w:pPr>
                  <w:r w:rsidRPr="008C2E8E">
                    <w:rPr>
                      <w:rFonts w:ascii="Arial" w:hAnsi="Arial" w:cs="Arial"/>
                      <w:color w:val="000000"/>
                      <w:sz w:val="18"/>
                      <w:szCs w:val="18"/>
                    </w:rPr>
                    <w:lastRenderedPageBreak/>
                    <w:t>ščitil interese naročnika.</w:t>
                  </w:r>
                </w:p>
                <w:p w14:paraId="3152D517" w14:textId="3945116F" w:rsidR="00005C43" w:rsidRPr="008C2E8E" w:rsidRDefault="00005C43" w:rsidP="00D4631C">
                  <w:pPr>
                    <w:jc w:val="both"/>
                    <w:rPr>
                      <w:rFonts w:ascii="Arial" w:hAnsi="Arial" w:cs="Arial"/>
                      <w:sz w:val="18"/>
                      <w:szCs w:val="18"/>
                    </w:rPr>
                  </w:pPr>
                  <w:r>
                    <w:rPr>
                      <w:rFonts w:ascii="Arial" w:hAnsi="Arial" w:cs="Arial"/>
                      <w:color w:val="000000"/>
                      <w:sz w:val="18"/>
                      <w:szCs w:val="18"/>
                    </w:rPr>
                    <w:t>Izvajalec</w:t>
                  </w:r>
                  <w:r w:rsidRPr="008C2E8E">
                    <w:rPr>
                      <w:rFonts w:ascii="Arial" w:hAnsi="Arial" w:cs="Arial"/>
                      <w:sz w:val="18"/>
                      <w:szCs w:val="18"/>
                    </w:rPr>
                    <w:t xml:space="preserve"> naročniku jamči</w:t>
                  </w:r>
                  <w:r w:rsidR="006869AC">
                    <w:rPr>
                      <w:rFonts w:ascii="Arial" w:hAnsi="Arial" w:cs="Arial"/>
                      <w:sz w:val="18"/>
                      <w:szCs w:val="18"/>
                    </w:rPr>
                    <w:t>:</w:t>
                  </w:r>
                  <w:r w:rsidRPr="00AC09F6">
                    <w:rPr>
                      <w:rFonts w:ascii="Arial" w:hAnsi="Arial" w:cs="Arial"/>
                      <w:color w:val="808080" w:themeColor="background1" w:themeShade="80"/>
                      <w:sz w:val="18"/>
                      <w:szCs w:val="18"/>
                    </w:rPr>
                    <w:t xml:space="preserve"> </w:t>
                  </w:r>
                </w:p>
                <w:p w14:paraId="51C5ABC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dobavljena oprema deluje brezhibno in nima stvarnih napak; </w:t>
                  </w:r>
                </w:p>
                <w:p w14:paraId="275B8B4C"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je dobavljena oprema tovarniško nova; </w:t>
                  </w:r>
                </w:p>
                <w:p w14:paraId="7DFB9735"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nima pravnih napak; </w:t>
                  </w:r>
                </w:p>
                <w:p w14:paraId="37E4B9BA" w14:textId="77777777" w:rsidR="00005C43" w:rsidRPr="008C2E8E"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popolnoma ustreza vsem tehničnim opisom, karakteristikam in specifikacijam, ki so bila dana v okviru ponudbene dokumentacije in so priloga te pogodbe; </w:t>
                  </w:r>
                </w:p>
                <w:p w14:paraId="5CB5D695" w14:textId="77777777" w:rsidR="00005C43" w:rsidRPr="00BB58B1" w:rsidRDefault="00005C43" w:rsidP="00D4631C">
                  <w:pPr>
                    <w:pStyle w:val="Odstavekseznama"/>
                    <w:numPr>
                      <w:ilvl w:val="0"/>
                      <w:numId w:val="31"/>
                    </w:numPr>
                    <w:jc w:val="both"/>
                    <w:rPr>
                      <w:rFonts w:ascii="Arial" w:hAnsi="Arial" w:cs="Arial"/>
                      <w:sz w:val="18"/>
                      <w:szCs w:val="18"/>
                    </w:rPr>
                  </w:pPr>
                  <w:r w:rsidRPr="008C2E8E">
                    <w:rPr>
                      <w:rFonts w:ascii="Arial" w:hAnsi="Arial" w:cs="Arial"/>
                      <w:sz w:val="18"/>
                      <w:szCs w:val="18"/>
                    </w:rPr>
                    <w:t xml:space="preserve">da bo naročnik pridobil vse pravice, ki so vezane na opremo, </w:t>
                  </w:r>
                  <w:r>
                    <w:rPr>
                      <w:rFonts w:ascii="Arial" w:hAnsi="Arial" w:cs="Arial"/>
                      <w:sz w:val="18"/>
                      <w:szCs w:val="18"/>
                    </w:rPr>
                    <w:t>izvajalec</w:t>
                  </w:r>
                  <w:r w:rsidRPr="008C2E8E">
                    <w:rPr>
                      <w:rFonts w:ascii="Arial" w:hAnsi="Arial" w:cs="Arial"/>
                      <w:sz w:val="18"/>
                      <w:szCs w:val="18"/>
                    </w:rPr>
                    <w:t xml:space="preserve"> pa bo brezhibno izvrševal vse obveznosti, ki so vezane na opremo. </w:t>
                  </w:r>
                </w:p>
                <w:p w14:paraId="638FB915" w14:textId="4C95E0CE" w:rsidR="00005C43" w:rsidRPr="001A4509" w:rsidRDefault="001A4509" w:rsidP="006869AC">
                  <w:pPr>
                    <w:jc w:val="both"/>
                    <w:rPr>
                      <w:rFonts w:ascii="Arial" w:hAnsi="Arial" w:cs="Arial"/>
                      <w:color w:val="FF0000"/>
                      <w:sz w:val="18"/>
                      <w:szCs w:val="18"/>
                    </w:rPr>
                  </w:pPr>
                  <w:r w:rsidRPr="008C2E8E">
                    <w:rPr>
                      <w:rFonts w:ascii="Arial" w:hAnsi="Arial" w:cs="Arial"/>
                      <w:sz w:val="18"/>
                      <w:szCs w:val="18"/>
                    </w:rPr>
                    <w:t xml:space="preserve">Jamstvo </w:t>
                  </w:r>
                  <w:r>
                    <w:rPr>
                      <w:rFonts w:ascii="Arial" w:hAnsi="Arial" w:cs="Arial"/>
                      <w:sz w:val="18"/>
                      <w:szCs w:val="18"/>
                    </w:rPr>
                    <w:t>izvajalca</w:t>
                  </w:r>
                  <w:r w:rsidRPr="008C2E8E">
                    <w:rPr>
                      <w:rFonts w:ascii="Arial" w:hAnsi="Arial" w:cs="Arial"/>
                      <w:sz w:val="18"/>
                      <w:szCs w:val="18"/>
                    </w:rPr>
                    <w:t xml:space="preserve"> za skrite napake opreme velja še 180 dni po prevzemu blaga. Če se v tem roku pri kateremkoli kosu dobavljene opreme pokažejo našteta odstopanja ali napake, </w:t>
                  </w:r>
                  <w:r w:rsidRPr="001A4509">
                    <w:rPr>
                      <w:rFonts w:ascii="Arial" w:hAnsi="Arial" w:cs="Arial"/>
                      <w:sz w:val="18"/>
                      <w:szCs w:val="18"/>
                    </w:rPr>
                    <w:t>mora dobavitelj te napake odpraviti ali zamenjati z ustreznimi deli opreme, v roku, ki ga dogovori z naročnikom.</w:t>
                  </w:r>
                </w:p>
              </w:tc>
            </w:tr>
          </w:tbl>
          <w:p w14:paraId="219CAA15" w14:textId="77777777" w:rsidR="00005C43" w:rsidRDefault="00005C43" w:rsidP="00D4631C"/>
        </w:tc>
      </w:tr>
    </w:tbl>
    <w:p w14:paraId="3012EF62" w14:textId="77777777" w:rsidR="00005C43" w:rsidRDefault="00005C43" w:rsidP="00005C43">
      <w:pPr>
        <w:spacing w:before="225" w:after="225" w:line="240" w:lineRule="auto"/>
        <w:jc w:val="both"/>
      </w:pPr>
      <w:r>
        <w:rPr>
          <w:rFonts w:ascii="Arial" w:hAnsi="Arial" w:cs="Arial"/>
          <w:b/>
          <w:bCs/>
          <w:color w:val="000000"/>
          <w:sz w:val="18"/>
          <w:szCs w:val="18"/>
        </w:rPr>
        <w:lastRenderedPageBreak/>
        <w:t>VII. SKRBNIKI POGODBE</w:t>
      </w:r>
    </w:p>
    <w:p w14:paraId="61765578" w14:textId="77777777" w:rsidR="00005C43" w:rsidRDefault="00005C43" w:rsidP="00005C43">
      <w:pPr>
        <w:spacing w:after="0" w:line="240" w:lineRule="auto"/>
        <w:jc w:val="center"/>
      </w:pPr>
      <w:r>
        <w:rPr>
          <w:rFonts w:ascii="Arial" w:hAnsi="Arial" w:cs="Arial"/>
          <w:b/>
          <w:bCs/>
          <w:color w:val="000000"/>
          <w:sz w:val="18"/>
          <w:szCs w:val="18"/>
        </w:rPr>
        <w:t>12. člen</w:t>
      </w:r>
    </w:p>
    <w:tbl>
      <w:tblPr>
        <w:tblW w:w="0" w:type="auto"/>
        <w:tblInd w:w="108" w:type="dxa"/>
        <w:tblLook w:val="04A0" w:firstRow="1" w:lastRow="0" w:firstColumn="1" w:lastColumn="0" w:noHBand="0" w:noVBand="1"/>
      </w:tblPr>
      <w:tblGrid>
        <w:gridCol w:w="8962"/>
      </w:tblGrid>
      <w:tr w:rsidR="00005C43" w14:paraId="3C7A3752" w14:textId="77777777" w:rsidTr="00D4631C">
        <w:tc>
          <w:tcPr>
            <w:tcW w:w="0" w:type="auto"/>
            <w:tcMar>
              <w:top w:w="0" w:type="auto"/>
              <w:bottom w:w="0" w:type="auto"/>
            </w:tcMar>
          </w:tcPr>
          <w:p w14:paraId="13B9D8C1" w14:textId="77777777" w:rsidR="00005C43" w:rsidRPr="00BB58B1" w:rsidRDefault="00005C43" w:rsidP="00D4631C">
            <w:pPr>
              <w:spacing w:before="225" w:after="225"/>
              <w:jc w:val="both"/>
            </w:pPr>
            <w:r>
              <w:rPr>
                <w:rFonts w:ascii="Arial" w:hAnsi="Arial" w:cs="Arial"/>
                <w:color w:val="000000"/>
                <w:sz w:val="18"/>
                <w:szCs w:val="18"/>
              </w:rPr>
              <w:t>Skrbnik pogodbe s strani naročnika je ______________</w:t>
            </w:r>
          </w:p>
          <w:p w14:paraId="5BBD16C3" w14:textId="77777777" w:rsidR="00005C43" w:rsidRPr="00BB58B1" w:rsidRDefault="00005C43" w:rsidP="00D4631C">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001F2EF4" w14:textId="77777777" w:rsidR="00005C43" w:rsidRPr="00BB58B1" w:rsidRDefault="00005C43" w:rsidP="00D4631C">
            <w:pPr>
              <w:spacing w:before="225" w:after="225"/>
              <w:jc w:val="both"/>
            </w:pPr>
            <w:r>
              <w:rPr>
                <w:rFonts w:ascii="Arial" w:hAnsi="Arial" w:cs="Arial"/>
                <w:color w:val="000000"/>
                <w:sz w:val="18"/>
                <w:szCs w:val="18"/>
              </w:rPr>
              <w:t>Pooblaščeni predstavnik izvajalca je _______________</w:t>
            </w:r>
          </w:p>
          <w:p w14:paraId="475900A3" w14:textId="77777777" w:rsidR="00005C43" w:rsidRDefault="00005C43" w:rsidP="00D4631C">
            <w:pPr>
              <w:spacing w:before="225" w:after="225"/>
              <w:jc w:val="both"/>
            </w:pPr>
            <w:r>
              <w:rPr>
                <w:rFonts w:ascii="Arial" w:hAnsi="Arial" w:cs="Arial"/>
                <w:color w:val="000000"/>
                <w:sz w:val="18"/>
                <w:szCs w:val="18"/>
              </w:rPr>
              <w:t>Pooblaščeni predstavnik izvajalca je pooblaščen, da zastopa izvajalca v vseh vprašanjih, ki se nanašajo obveznosti po tej pogodbi.</w:t>
            </w:r>
          </w:p>
        </w:tc>
      </w:tr>
    </w:tbl>
    <w:p w14:paraId="37A91F4E" w14:textId="38738214" w:rsidR="00005C43" w:rsidRDefault="00005C43" w:rsidP="00005C43">
      <w:pPr>
        <w:spacing w:before="225" w:after="225" w:line="240" w:lineRule="auto"/>
        <w:jc w:val="both"/>
      </w:pPr>
      <w:r>
        <w:rPr>
          <w:rFonts w:ascii="Arial" w:hAnsi="Arial" w:cs="Arial"/>
          <w:b/>
          <w:bCs/>
          <w:color w:val="000000"/>
          <w:sz w:val="18"/>
          <w:szCs w:val="18"/>
        </w:rPr>
        <w:t>VIII. POGODBENA KAZEN</w:t>
      </w:r>
    </w:p>
    <w:p w14:paraId="6E22B6FE" w14:textId="321DBB74"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13. člen</w:t>
      </w:r>
    </w:p>
    <w:p w14:paraId="39AD0D29"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1437F782" w14:textId="77777777" w:rsidTr="00D4631C">
        <w:tc>
          <w:tcPr>
            <w:tcW w:w="0" w:type="auto"/>
            <w:tcMar>
              <w:top w:w="0" w:type="auto"/>
              <w:bottom w:w="0" w:type="auto"/>
            </w:tcMar>
          </w:tcPr>
          <w:p w14:paraId="7B68A218" w14:textId="77777777" w:rsidR="00F54689" w:rsidRPr="00B23301" w:rsidRDefault="00F54689" w:rsidP="00F54689">
            <w:pPr>
              <w:pStyle w:val="Navadensplet"/>
              <w:jc w:val="both"/>
              <w:rPr>
                <w:rFonts w:ascii="Arial" w:hAnsi="Arial" w:cs="Arial"/>
                <w:sz w:val="18"/>
                <w:szCs w:val="18"/>
              </w:rPr>
            </w:pPr>
            <w:r w:rsidRPr="00B23301">
              <w:rPr>
                <w:rFonts w:ascii="Arial" w:hAnsi="Arial" w:cs="Arial"/>
                <w:sz w:val="18"/>
                <w:szCs w:val="18"/>
              </w:rPr>
              <w:t>Če se dobavitelj po svoji krivdi pri izvedbi del ne drži dogovorjenih rokov, sme naročnik za vsak dan zamude zahtevati plačilo pogodbene kazni v višini 1 (enega) % od celotne pogodbene vrednosti z DDV, vendar skupaj ne več kot 10 % celotne pogodbene vrednosti.</w:t>
            </w:r>
          </w:p>
          <w:p w14:paraId="781F667B" w14:textId="77777777" w:rsidR="00F54689" w:rsidRPr="00B23301" w:rsidRDefault="00F54689" w:rsidP="00F54689">
            <w:pPr>
              <w:pStyle w:val="Navadensplet"/>
              <w:jc w:val="both"/>
              <w:rPr>
                <w:rFonts w:ascii="Arial" w:hAnsi="Arial" w:cs="Arial"/>
                <w:sz w:val="18"/>
                <w:szCs w:val="18"/>
              </w:rPr>
            </w:pPr>
            <w:r w:rsidRPr="00B23301">
              <w:rPr>
                <w:rFonts w:ascii="Arial" w:hAnsi="Arial" w:cs="Arial"/>
                <w:sz w:val="18"/>
                <w:szCs w:val="18"/>
              </w:rPr>
              <w:t>Pogodbena kazen se obračuna pri plačilu za opravljeno dobavo oz. storitev.</w:t>
            </w:r>
          </w:p>
          <w:p w14:paraId="31FEBA25" w14:textId="67AB6EF2" w:rsidR="00005C43" w:rsidRPr="002701E4" w:rsidRDefault="00F54689" w:rsidP="00F54689">
            <w:pPr>
              <w:pStyle w:val="Navadensplet"/>
              <w:jc w:val="both"/>
              <w:rPr>
                <w:rFonts w:ascii="Arial" w:hAnsi="Arial" w:cs="Arial"/>
                <w:color w:val="000000"/>
                <w:sz w:val="18"/>
                <w:szCs w:val="18"/>
              </w:rPr>
            </w:pPr>
            <w:r w:rsidRPr="00B23301">
              <w:rPr>
                <w:rFonts w:ascii="Arial" w:hAnsi="Arial" w:cs="Arial"/>
                <w:sz w:val="18"/>
                <w:szCs w:val="18"/>
              </w:rPr>
              <w:t xml:space="preserve">Če je zaradi zamude izvajalca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 </w:t>
            </w:r>
          </w:p>
        </w:tc>
      </w:tr>
    </w:tbl>
    <w:p w14:paraId="58582E1E" w14:textId="77777777" w:rsidR="00F54689" w:rsidRDefault="00F54689" w:rsidP="00005C43">
      <w:pPr>
        <w:spacing w:after="0" w:line="240" w:lineRule="auto"/>
        <w:jc w:val="both"/>
        <w:rPr>
          <w:rFonts w:ascii="Arial" w:hAnsi="Arial" w:cs="Arial"/>
          <w:b/>
          <w:bCs/>
          <w:color w:val="000000"/>
          <w:sz w:val="18"/>
          <w:szCs w:val="18"/>
        </w:rPr>
      </w:pPr>
    </w:p>
    <w:p w14:paraId="4EA6A416" w14:textId="77777777" w:rsidR="00F54689" w:rsidRDefault="00F54689" w:rsidP="00005C43">
      <w:pPr>
        <w:spacing w:after="0" w:line="240" w:lineRule="auto"/>
        <w:jc w:val="both"/>
        <w:rPr>
          <w:rFonts w:ascii="Arial" w:hAnsi="Arial" w:cs="Arial"/>
          <w:b/>
          <w:bCs/>
          <w:color w:val="000000"/>
          <w:sz w:val="18"/>
          <w:szCs w:val="18"/>
        </w:rPr>
      </w:pPr>
    </w:p>
    <w:p w14:paraId="38E11A14" w14:textId="49EE1BA0" w:rsidR="00005C43" w:rsidRDefault="00005C43" w:rsidP="00005C43">
      <w:pPr>
        <w:spacing w:after="0" w:line="240" w:lineRule="auto"/>
        <w:jc w:val="both"/>
        <w:rPr>
          <w:rFonts w:ascii="Arial" w:hAnsi="Arial" w:cs="Arial"/>
          <w:b/>
          <w:bCs/>
          <w:color w:val="000000"/>
          <w:sz w:val="18"/>
          <w:szCs w:val="18"/>
        </w:rPr>
      </w:pPr>
      <w:r>
        <w:rPr>
          <w:rFonts w:ascii="Arial" w:hAnsi="Arial" w:cs="Arial"/>
          <w:b/>
          <w:bCs/>
          <w:color w:val="000000"/>
          <w:sz w:val="18"/>
          <w:szCs w:val="18"/>
        </w:rPr>
        <w:t xml:space="preserve">IX. ODPRAVA NAPAK IN GARANCIJSKA DOBA, REZERVNI DELI IN SERVIS </w:t>
      </w:r>
    </w:p>
    <w:p w14:paraId="2EB2409E" w14:textId="77777777" w:rsidR="00005C43" w:rsidRPr="00116AC5" w:rsidRDefault="00005C43" w:rsidP="00005C43">
      <w:pPr>
        <w:spacing w:after="0" w:line="240" w:lineRule="auto"/>
        <w:rPr>
          <w:rFonts w:ascii="Arial" w:hAnsi="Arial" w:cs="Arial"/>
          <w:b/>
          <w:bCs/>
          <w:i/>
          <w:color w:val="808080" w:themeColor="background1" w:themeShade="80"/>
          <w:sz w:val="18"/>
          <w:szCs w:val="18"/>
        </w:rPr>
      </w:pPr>
    </w:p>
    <w:p w14:paraId="0765AE97" w14:textId="50E0CE5A"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14. člen</w:t>
      </w:r>
    </w:p>
    <w:p w14:paraId="5B594137" w14:textId="77777777" w:rsidR="00380214" w:rsidRDefault="00380214"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201CB5" w14:textId="77777777" w:rsidTr="00D4631C">
        <w:tc>
          <w:tcPr>
            <w:tcW w:w="0" w:type="auto"/>
            <w:tcMar>
              <w:top w:w="0" w:type="auto"/>
              <w:bottom w:w="0" w:type="auto"/>
            </w:tcMar>
          </w:tcPr>
          <w:p w14:paraId="24286CB0" w14:textId="73EDD0C0" w:rsidR="00F54689" w:rsidRDefault="00F54689" w:rsidP="00F54689">
            <w:pPr>
              <w:spacing w:after="0" w:line="260" w:lineRule="exact"/>
              <w:jc w:val="both"/>
              <w:rPr>
                <w:rFonts w:ascii="Arial" w:hAnsi="Arial" w:cs="Arial"/>
                <w:sz w:val="18"/>
                <w:szCs w:val="18"/>
              </w:rPr>
            </w:pPr>
            <w:r w:rsidRPr="004C2DA4">
              <w:rPr>
                <w:rFonts w:ascii="Arial" w:hAnsi="Arial" w:cs="Arial"/>
                <w:sz w:val="18"/>
                <w:szCs w:val="18"/>
              </w:rPr>
              <w:t>V primeru količinskih ali kakovostnih odstopanj</w:t>
            </w:r>
            <w:r>
              <w:rPr>
                <w:rFonts w:ascii="Arial" w:hAnsi="Arial" w:cs="Arial"/>
                <w:sz w:val="18"/>
                <w:szCs w:val="18"/>
              </w:rPr>
              <w:t xml:space="preserve"> ob dobavi</w:t>
            </w:r>
            <w:r w:rsidRPr="004C2DA4">
              <w:rPr>
                <w:rFonts w:ascii="Arial" w:hAnsi="Arial" w:cs="Arial"/>
                <w:sz w:val="18"/>
                <w:szCs w:val="18"/>
              </w:rPr>
              <w:t xml:space="preserve">, </w:t>
            </w:r>
            <w:r w:rsidRPr="004C2DA4">
              <w:rPr>
                <w:rFonts w:ascii="Arial" w:hAnsi="Arial" w:cs="Arial"/>
                <w:color w:val="000000"/>
                <w:sz w:val="18"/>
                <w:szCs w:val="18"/>
              </w:rPr>
              <w:t xml:space="preserve">ki se ugotovijo </w:t>
            </w:r>
            <w:r>
              <w:rPr>
                <w:rFonts w:ascii="Arial" w:hAnsi="Arial" w:cs="Arial"/>
                <w:color w:val="000000"/>
                <w:sz w:val="18"/>
                <w:szCs w:val="18"/>
              </w:rPr>
              <w:t>ob dobavi in zabeležijo v zapisniku naročnika o ugotovljenih napakah</w:t>
            </w:r>
            <w:r w:rsidRPr="004C2DA4">
              <w:rPr>
                <w:rFonts w:ascii="Arial" w:hAnsi="Arial" w:cs="Arial"/>
                <w:color w:val="000000"/>
                <w:sz w:val="18"/>
                <w:szCs w:val="18"/>
              </w:rPr>
              <w:t xml:space="preserve">, </w:t>
            </w:r>
            <w:r w:rsidRPr="004C2DA4">
              <w:rPr>
                <w:rFonts w:ascii="Arial" w:hAnsi="Arial" w:cs="Arial"/>
                <w:sz w:val="18"/>
                <w:szCs w:val="18"/>
              </w:rPr>
              <w:t xml:space="preserve">se </w:t>
            </w:r>
            <w:r>
              <w:rPr>
                <w:rFonts w:ascii="Arial" w:hAnsi="Arial" w:cs="Arial"/>
                <w:sz w:val="18"/>
                <w:szCs w:val="18"/>
              </w:rPr>
              <w:t xml:space="preserve">izvajalec </w:t>
            </w:r>
            <w:r w:rsidRPr="004C2DA4">
              <w:rPr>
                <w:rFonts w:ascii="Arial" w:hAnsi="Arial" w:cs="Arial"/>
                <w:sz w:val="18"/>
                <w:szCs w:val="18"/>
              </w:rPr>
              <w:t xml:space="preserve">obveže napake </w:t>
            </w:r>
            <w:r>
              <w:rPr>
                <w:rFonts w:ascii="Arial" w:hAnsi="Arial" w:cs="Arial"/>
                <w:sz w:val="18"/>
                <w:szCs w:val="18"/>
              </w:rPr>
              <w:t xml:space="preserve">odpraviti brezplačno najkasneje v roku 10 (desetih)  delovnih </w:t>
            </w:r>
            <w:r w:rsidRPr="004C2DA4">
              <w:rPr>
                <w:rFonts w:ascii="Arial" w:hAnsi="Arial" w:cs="Arial"/>
                <w:sz w:val="18"/>
                <w:szCs w:val="18"/>
              </w:rPr>
              <w:t xml:space="preserve">dni od datuma </w:t>
            </w:r>
            <w:r>
              <w:rPr>
                <w:rFonts w:ascii="Arial" w:hAnsi="Arial" w:cs="Arial"/>
                <w:sz w:val="18"/>
                <w:szCs w:val="18"/>
              </w:rPr>
              <w:t xml:space="preserve">podpisa </w:t>
            </w:r>
            <w:r w:rsidRPr="004C2DA4">
              <w:rPr>
                <w:rFonts w:ascii="Arial" w:hAnsi="Arial" w:cs="Arial"/>
                <w:sz w:val="18"/>
                <w:szCs w:val="18"/>
              </w:rPr>
              <w:t>zapisnika</w:t>
            </w:r>
            <w:r>
              <w:rPr>
                <w:rFonts w:ascii="Arial" w:hAnsi="Arial" w:cs="Arial"/>
                <w:sz w:val="18"/>
                <w:szCs w:val="18"/>
              </w:rPr>
              <w:t xml:space="preserve">, vendar še vedno znotraj roka dobave iz prvega odstavka 9. člena te pogodbe. </w:t>
            </w:r>
            <w:r w:rsidR="001A4509" w:rsidRPr="001A4509">
              <w:rPr>
                <w:rFonts w:ascii="Arial" w:hAnsi="Arial" w:cs="Arial"/>
                <w:sz w:val="18"/>
                <w:szCs w:val="18"/>
              </w:rPr>
              <w:t xml:space="preserve">V primeru, da zaradi zahtevnosti, odprava napake ni možna v tako določenem času, se </w:t>
            </w:r>
            <w:r w:rsidR="001A4509" w:rsidRPr="001A4509">
              <w:rPr>
                <w:rFonts w:ascii="Arial" w:hAnsi="Arial" w:cs="Arial"/>
                <w:sz w:val="18"/>
                <w:szCs w:val="18"/>
              </w:rPr>
              <w:lastRenderedPageBreak/>
              <w:t xml:space="preserve">pogodbeni stranki dogovorita o podaljšanem roku za odpravo napak. </w:t>
            </w:r>
            <w:r>
              <w:rPr>
                <w:rFonts w:ascii="Arial" w:hAnsi="Arial" w:cs="Arial"/>
                <w:sz w:val="18"/>
                <w:szCs w:val="18"/>
              </w:rPr>
              <w:t>V kolikor je rok dobave v skladu s pogodbo v primeru ugotovitev napak pri dobavi opreme prekoračen, preide izvajalec v zamudo.</w:t>
            </w:r>
          </w:p>
          <w:p w14:paraId="3DDE6FA2" w14:textId="77777777" w:rsidR="00F54689" w:rsidRDefault="00F54689" w:rsidP="00F54689">
            <w:pPr>
              <w:spacing w:after="0" w:line="260" w:lineRule="exact"/>
              <w:jc w:val="both"/>
              <w:rPr>
                <w:rFonts w:ascii="Arial" w:hAnsi="Arial" w:cs="Arial"/>
                <w:sz w:val="18"/>
                <w:szCs w:val="18"/>
              </w:rPr>
            </w:pPr>
          </w:p>
          <w:p w14:paraId="196D6F92" w14:textId="77777777" w:rsidR="00F54689" w:rsidRDefault="00F54689" w:rsidP="00F54689">
            <w:pPr>
              <w:spacing w:after="0" w:line="260" w:lineRule="exact"/>
              <w:jc w:val="both"/>
              <w:rPr>
                <w:rFonts w:ascii="Arial" w:hAnsi="Arial" w:cs="Arial"/>
                <w:sz w:val="18"/>
                <w:szCs w:val="18"/>
              </w:rPr>
            </w:pPr>
            <w:r>
              <w:rPr>
                <w:rFonts w:ascii="Arial" w:hAnsi="Arial" w:cs="Arial"/>
                <w:sz w:val="18"/>
                <w:szCs w:val="18"/>
              </w:rPr>
              <w:t>V kolikor so ugotovljene napake iz prvega od</w:t>
            </w:r>
            <w:r w:rsidRPr="004C6C43">
              <w:rPr>
                <w:rFonts w:ascii="Arial" w:hAnsi="Arial" w:cs="Arial"/>
                <w:sz w:val="18"/>
                <w:szCs w:val="18"/>
              </w:rPr>
              <w:t xml:space="preserve">stavka tega člena, se šteje, da prevzem opreme v skladu z določili iz 9. člena te </w:t>
            </w:r>
            <w:r w:rsidRPr="0002259F">
              <w:rPr>
                <w:rFonts w:ascii="Arial" w:hAnsi="Arial" w:cs="Arial"/>
                <w:sz w:val="18"/>
                <w:szCs w:val="18"/>
              </w:rPr>
              <w:t xml:space="preserve">pogodbe do odprave napak ni opravljen. </w:t>
            </w:r>
            <w:r w:rsidRPr="00DB3C89">
              <w:rPr>
                <w:rFonts w:ascii="Arial" w:hAnsi="Arial" w:cs="Arial"/>
                <w:sz w:val="18"/>
                <w:szCs w:val="18"/>
              </w:rPr>
              <w:t xml:space="preserve">V kolikor v takšnem primeru vseeno ostane dostavljena oprema skladiščena v prostorih naročnika, </w:t>
            </w:r>
            <w:r w:rsidRPr="00DB3C89">
              <w:rPr>
                <w:rFonts w:ascii="Arial" w:hAnsi="Arial" w:cs="Arial"/>
                <w:sz w:val="18"/>
                <w:szCs w:val="18"/>
                <w:shd w:val="clear" w:color="auto" w:fill="FFFFFF"/>
              </w:rPr>
              <w:t xml:space="preserve">nevarnost uničenja, poškodbe ali kraje blaga in s tem tudi </w:t>
            </w:r>
            <w:r>
              <w:rPr>
                <w:rFonts w:ascii="Arial" w:hAnsi="Arial" w:cs="Arial"/>
                <w:sz w:val="18"/>
                <w:szCs w:val="18"/>
                <w:shd w:val="clear" w:color="auto" w:fill="FFFFFF"/>
              </w:rPr>
              <w:t>obveznost</w:t>
            </w:r>
            <w:r w:rsidRPr="00DB3C89">
              <w:rPr>
                <w:rFonts w:ascii="Arial" w:hAnsi="Arial" w:cs="Arial"/>
                <w:sz w:val="18"/>
                <w:szCs w:val="18"/>
                <w:shd w:val="clear" w:color="auto" w:fill="FFFFFF"/>
              </w:rPr>
              <w:t xml:space="preserve"> </w:t>
            </w:r>
            <w:r>
              <w:rPr>
                <w:rFonts w:ascii="Arial" w:hAnsi="Arial" w:cs="Arial"/>
                <w:sz w:val="18"/>
                <w:szCs w:val="18"/>
                <w:shd w:val="clear" w:color="auto" w:fill="FFFFFF"/>
              </w:rPr>
              <w:t xml:space="preserve">in strošek </w:t>
            </w:r>
            <w:r w:rsidRPr="00DB3C89">
              <w:rPr>
                <w:rFonts w:ascii="Arial" w:hAnsi="Arial" w:cs="Arial"/>
                <w:sz w:val="18"/>
                <w:szCs w:val="18"/>
                <w:shd w:val="clear" w:color="auto" w:fill="FFFFFF"/>
              </w:rPr>
              <w:t xml:space="preserve">zavarovanja blaga nosi izvajalec, vse do odprave z zapisnikom ugotovljenih napak na dostavljeni opremi oz. do </w:t>
            </w:r>
            <w:r>
              <w:rPr>
                <w:rFonts w:ascii="Arial" w:hAnsi="Arial" w:cs="Arial"/>
                <w:sz w:val="18"/>
                <w:szCs w:val="18"/>
                <w:shd w:val="clear" w:color="auto" w:fill="FFFFFF"/>
              </w:rPr>
              <w:t xml:space="preserve">končnega </w:t>
            </w:r>
            <w:r w:rsidRPr="00DB3C89">
              <w:rPr>
                <w:rFonts w:ascii="Arial" w:hAnsi="Arial" w:cs="Arial"/>
                <w:sz w:val="18"/>
                <w:szCs w:val="18"/>
                <w:shd w:val="clear" w:color="auto" w:fill="FFFFFF"/>
              </w:rPr>
              <w:t>prevzema s prevzemnim zapisnikom</w:t>
            </w:r>
            <w:r>
              <w:rPr>
                <w:rFonts w:ascii="Arial" w:hAnsi="Arial" w:cs="Arial"/>
                <w:sz w:val="18"/>
                <w:szCs w:val="18"/>
                <w:shd w:val="clear" w:color="auto" w:fill="FFFFFF"/>
              </w:rPr>
              <w:t xml:space="preserve"> (ki vključuje tako pravilno dobavo opreme kot tudi izvedbo montaže in usposabljanja, če je zahtevano)</w:t>
            </w:r>
            <w:r w:rsidRPr="00DB3C89">
              <w:rPr>
                <w:rFonts w:ascii="Arial" w:hAnsi="Arial" w:cs="Arial"/>
                <w:sz w:val="18"/>
                <w:szCs w:val="18"/>
                <w:shd w:val="clear" w:color="auto" w:fill="FFFFFF"/>
              </w:rPr>
              <w:t>.</w:t>
            </w:r>
          </w:p>
          <w:p w14:paraId="165E0617" w14:textId="77777777" w:rsidR="00F54689" w:rsidRDefault="00F54689" w:rsidP="00F54689">
            <w:pPr>
              <w:spacing w:after="0" w:line="260" w:lineRule="exact"/>
              <w:jc w:val="both"/>
              <w:rPr>
                <w:rFonts w:ascii="Arial" w:hAnsi="Arial" w:cs="Arial"/>
                <w:sz w:val="18"/>
                <w:szCs w:val="18"/>
              </w:rPr>
            </w:pPr>
          </w:p>
          <w:p w14:paraId="51F03842" w14:textId="4DFBAC03" w:rsidR="00005C43" w:rsidRPr="00F54689" w:rsidRDefault="00F54689" w:rsidP="00F54689">
            <w:pPr>
              <w:pStyle w:val="Telobesedila2"/>
              <w:rPr>
                <w:rFonts w:cs="Arial"/>
                <w:b w:val="0"/>
                <w:bCs/>
                <w:sz w:val="18"/>
                <w:szCs w:val="18"/>
              </w:rPr>
            </w:pPr>
            <w:r w:rsidRPr="00F54689">
              <w:rPr>
                <w:rFonts w:cs="Arial"/>
                <w:b w:val="0"/>
                <w:bCs/>
                <w:sz w:val="18"/>
                <w:szCs w:val="18"/>
              </w:rPr>
              <w:t>V primeru, da v navedenem roku ni možno odpraviti napak, je izvajalec dolžan dostaviti naročniku novo opremo, ki mora biti najmanj enake kvalitete kot nadomeščena oprema, sicer lahko naročnik zniža pogodbeno vrednost ali odstopi od pogodbe. V vseh primerih je izvajalec dolžan povrniti naročniku vso nastalo škodo</w:t>
            </w:r>
            <w:r>
              <w:rPr>
                <w:rFonts w:cs="Arial"/>
                <w:b w:val="0"/>
                <w:bCs/>
                <w:sz w:val="18"/>
                <w:szCs w:val="18"/>
              </w:rPr>
              <w:t>.</w:t>
            </w:r>
          </w:p>
          <w:p w14:paraId="07AB1A64" w14:textId="77777777" w:rsidR="00005C43" w:rsidRPr="00DB1884" w:rsidRDefault="00005C43" w:rsidP="00D4631C">
            <w:pPr>
              <w:pStyle w:val="Telobesedila"/>
              <w:spacing w:after="0"/>
              <w:jc w:val="both"/>
              <w:rPr>
                <w:rFonts w:cs="Arial"/>
                <w:b/>
                <w:sz w:val="18"/>
                <w:szCs w:val="18"/>
              </w:rPr>
            </w:pPr>
          </w:p>
        </w:tc>
      </w:tr>
    </w:tbl>
    <w:p w14:paraId="4CFA364D" w14:textId="77777777" w:rsidR="00005C43" w:rsidRDefault="00005C43" w:rsidP="00005C43">
      <w:pPr>
        <w:spacing w:after="0" w:line="240" w:lineRule="auto"/>
        <w:jc w:val="center"/>
      </w:pPr>
      <w:r>
        <w:rPr>
          <w:rFonts w:ascii="Arial" w:hAnsi="Arial" w:cs="Arial"/>
          <w:b/>
          <w:bCs/>
          <w:color w:val="000000"/>
          <w:sz w:val="18"/>
          <w:szCs w:val="18"/>
        </w:rPr>
        <w:lastRenderedPageBreak/>
        <w:t>15. člen</w:t>
      </w:r>
    </w:p>
    <w:tbl>
      <w:tblPr>
        <w:tblW w:w="0" w:type="auto"/>
        <w:tblInd w:w="108" w:type="dxa"/>
        <w:tblLook w:val="04A0" w:firstRow="1" w:lastRow="0" w:firstColumn="1" w:lastColumn="0" w:noHBand="0" w:noVBand="1"/>
      </w:tblPr>
      <w:tblGrid>
        <w:gridCol w:w="8962"/>
      </w:tblGrid>
      <w:tr w:rsidR="00005C43" w14:paraId="4DD79688" w14:textId="77777777" w:rsidTr="00D4631C">
        <w:tc>
          <w:tcPr>
            <w:tcW w:w="0" w:type="auto"/>
            <w:tcMar>
              <w:top w:w="0" w:type="auto"/>
              <w:bottom w:w="0" w:type="auto"/>
            </w:tcMar>
          </w:tcPr>
          <w:p w14:paraId="36020D0D" w14:textId="1D863101" w:rsidR="00005C43" w:rsidRPr="00BB58B1" w:rsidRDefault="00005C43" w:rsidP="00D4631C">
            <w:pPr>
              <w:spacing w:before="225" w:after="225"/>
              <w:jc w:val="both"/>
            </w:pPr>
            <w:r>
              <w:rPr>
                <w:rFonts w:ascii="Arial" w:hAnsi="Arial" w:cs="Arial"/>
                <w:color w:val="000000"/>
                <w:sz w:val="18"/>
                <w:szCs w:val="18"/>
              </w:rPr>
              <w:t xml:space="preserve">Garancijska doba za dobavljeno opremo po tej pogodbi je _____________ mesecev </w:t>
            </w:r>
            <w:r w:rsidR="00440703" w:rsidRPr="002500C6">
              <w:rPr>
                <w:rFonts w:ascii="Arial" w:hAnsi="Arial" w:cs="Arial"/>
                <w:i/>
                <w:sz w:val="18"/>
                <w:szCs w:val="18"/>
              </w:rPr>
              <w:t>(vnese se za vsak sklop posebej)</w:t>
            </w:r>
            <w:r w:rsidR="00440703" w:rsidRPr="002500C6">
              <w:rPr>
                <w:rFonts w:ascii="Arial" w:hAnsi="Arial" w:cs="Arial"/>
                <w:sz w:val="18"/>
                <w:szCs w:val="18"/>
              </w:rPr>
              <w:t xml:space="preserve"> </w:t>
            </w:r>
            <w:r w:rsidRPr="0093539B">
              <w:rPr>
                <w:rFonts w:ascii="Arial" w:hAnsi="Arial" w:cs="Arial"/>
                <w:sz w:val="18"/>
                <w:szCs w:val="18"/>
              </w:rPr>
              <w:t>od dneva obojestranskega podpisa zapisnika o kakovostnem in količinskem prevzemu opreme</w:t>
            </w:r>
            <w:r w:rsidRPr="0093539B">
              <w:rPr>
                <w:rFonts w:ascii="Arial" w:hAnsi="Arial" w:cs="Arial"/>
                <w:i/>
                <w:color w:val="000000"/>
                <w:sz w:val="18"/>
                <w:szCs w:val="18"/>
              </w:rPr>
              <w:t>.</w:t>
            </w:r>
          </w:p>
          <w:p w14:paraId="07BB86D7"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Garancija je vezana na normalne pogoje uporabe in primerno ter strokovno vzdrževanje.</w:t>
            </w:r>
          </w:p>
          <w:p w14:paraId="403094C9"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Izvajalec je naročniku dolžan ne glede na proces ugotovitve in odprave napake zagotoviti funkcionalnost opreme.</w:t>
            </w:r>
          </w:p>
          <w:p w14:paraId="22C8C314" w14:textId="77777777" w:rsidR="00005C43" w:rsidRPr="00BB58B1"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je napaka bistvena in vpliva na rabo ter je povzročena po krivdi izvajalca ali njegovih podizvajalcev in kooperantov, je izvajalec dolžan naročniku nadomestiti vso nastalo škodo.</w:t>
            </w:r>
          </w:p>
          <w:p w14:paraId="0AF0AADD" w14:textId="27A811A1" w:rsidR="00005C43" w:rsidRPr="00BB58B1" w:rsidRDefault="00440703" w:rsidP="00D4631C">
            <w:pPr>
              <w:spacing w:before="225" w:after="225"/>
              <w:jc w:val="both"/>
              <w:rPr>
                <w:rFonts w:ascii="Arial" w:hAnsi="Arial" w:cs="Arial"/>
                <w:color w:val="000000"/>
                <w:sz w:val="18"/>
                <w:szCs w:val="18"/>
              </w:rPr>
            </w:pPr>
            <w:r w:rsidRPr="002500C6">
              <w:rPr>
                <w:rFonts w:ascii="Arial" w:hAnsi="Arial" w:cs="Arial"/>
                <w:sz w:val="18"/>
                <w:szCs w:val="18"/>
              </w:rPr>
              <w:t>Če naročnik v garancijskem času ugotovi napako ali pomanjkljivost pri delovanju opreme oziroma aparata, ali katerega koli dela opreme oziroma aparata, ali napake v zvezi z montažo, mora to nemudoma sporočiti ponudniku po telefonu ali e-pošti ter na njegovo zahtevo tudi pisno po pošti.</w:t>
            </w:r>
          </w:p>
        </w:tc>
      </w:tr>
    </w:tbl>
    <w:p w14:paraId="62B6CCBA"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16. člen</w:t>
      </w:r>
    </w:p>
    <w:p w14:paraId="19D8D5F0" w14:textId="77777777" w:rsidR="00005C43" w:rsidRDefault="00005C43" w:rsidP="00005C43">
      <w:pPr>
        <w:spacing w:after="0" w:line="240" w:lineRule="auto"/>
        <w:jc w:val="center"/>
      </w:pPr>
    </w:p>
    <w:tbl>
      <w:tblPr>
        <w:tblW w:w="0" w:type="auto"/>
        <w:tblInd w:w="108" w:type="dxa"/>
        <w:tblLook w:val="04A0" w:firstRow="1" w:lastRow="0" w:firstColumn="1" w:lastColumn="0" w:noHBand="0" w:noVBand="1"/>
      </w:tblPr>
      <w:tblGrid>
        <w:gridCol w:w="8962"/>
      </w:tblGrid>
      <w:tr w:rsidR="00005C43" w14:paraId="4A3CACC4" w14:textId="77777777" w:rsidTr="00D4631C">
        <w:tc>
          <w:tcPr>
            <w:tcW w:w="0" w:type="auto"/>
            <w:tcMar>
              <w:top w:w="0" w:type="auto"/>
              <w:bottom w:w="0" w:type="auto"/>
            </w:tcMar>
          </w:tcPr>
          <w:p w14:paraId="7CAD94BA" w14:textId="670F8750" w:rsidR="006869AC" w:rsidRDefault="00005C43" w:rsidP="00D4631C">
            <w:pPr>
              <w:spacing w:line="260" w:lineRule="exact"/>
              <w:jc w:val="both"/>
              <w:rPr>
                <w:rFonts w:ascii="Arial" w:hAnsi="Arial" w:cs="Arial"/>
                <w:sz w:val="18"/>
                <w:szCs w:val="18"/>
              </w:rPr>
            </w:pPr>
            <w:r>
              <w:rPr>
                <w:rFonts w:ascii="Arial" w:hAnsi="Arial" w:cs="Arial"/>
                <w:sz w:val="18"/>
                <w:szCs w:val="18"/>
              </w:rPr>
              <w:t xml:space="preserve">Izvajalec </w:t>
            </w:r>
            <w:r w:rsidRPr="003C52D2">
              <w:rPr>
                <w:rFonts w:ascii="Arial" w:hAnsi="Arial" w:cs="Arial"/>
                <w:sz w:val="18"/>
                <w:szCs w:val="18"/>
              </w:rPr>
              <w:t>zagotavlja brezplačna popravila in vzdrževanje opreme iz te pogodbe v času garancijskega roka</w:t>
            </w:r>
            <w:r w:rsidR="00440703">
              <w:rPr>
                <w:rFonts w:ascii="Arial" w:hAnsi="Arial" w:cs="Arial"/>
                <w:sz w:val="18"/>
                <w:szCs w:val="18"/>
              </w:rPr>
              <w:t>,</w:t>
            </w:r>
            <w:r w:rsidR="00440703" w:rsidRPr="002500C6">
              <w:rPr>
                <w:rFonts w:ascii="Arial" w:hAnsi="Arial" w:cs="Arial"/>
                <w:sz w:val="18"/>
                <w:szCs w:val="18"/>
              </w:rPr>
              <w:t xml:space="preserve"> in sicer je pisna ali telefonska prijava napak možna vsak delovnik, na telefonsko številko: _______________ in na elektronski naslov ___________________________. </w:t>
            </w:r>
          </w:p>
          <w:p w14:paraId="47B27CFD" w14:textId="77777777" w:rsidR="006869AC" w:rsidRDefault="006869AC" w:rsidP="00D4631C">
            <w:pPr>
              <w:spacing w:after="0" w:line="260" w:lineRule="exact"/>
              <w:jc w:val="both"/>
              <w:rPr>
                <w:rFonts w:ascii="Arial" w:hAnsi="Arial" w:cs="Arial"/>
                <w:sz w:val="18"/>
                <w:szCs w:val="18"/>
              </w:rPr>
            </w:pPr>
            <w:r>
              <w:rPr>
                <w:rFonts w:ascii="Arial" w:hAnsi="Arial" w:cs="Arial"/>
                <w:sz w:val="18"/>
                <w:szCs w:val="18"/>
              </w:rPr>
              <w:t>I</w:t>
            </w:r>
            <w:r w:rsidRPr="00FB6005">
              <w:rPr>
                <w:rFonts w:ascii="Arial" w:hAnsi="Arial" w:cs="Arial"/>
                <w:sz w:val="18"/>
                <w:szCs w:val="18"/>
              </w:rPr>
              <w:t>zvajanje odprave napak v času garancijskega roka bo potekalo na lokaciji naročnika</w:t>
            </w:r>
            <w:r>
              <w:rPr>
                <w:rFonts w:ascii="Arial" w:hAnsi="Arial" w:cs="Arial"/>
                <w:sz w:val="18"/>
                <w:szCs w:val="18"/>
              </w:rPr>
              <w:t xml:space="preserve"> ali na drugi lokaciji, po predhodnem dogovoru z naročnikom.</w:t>
            </w:r>
          </w:p>
          <w:p w14:paraId="1BABB9DF" w14:textId="77777777" w:rsidR="006869AC" w:rsidRDefault="006869AC" w:rsidP="00D4631C">
            <w:pPr>
              <w:spacing w:after="0" w:line="260" w:lineRule="exact"/>
              <w:jc w:val="both"/>
              <w:rPr>
                <w:rFonts w:ascii="Arial" w:hAnsi="Arial" w:cs="Arial"/>
                <w:sz w:val="18"/>
                <w:szCs w:val="18"/>
              </w:rPr>
            </w:pPr>
          </w:p>
          <w:p w14:paraId="00E6868E" w14:textId="2571D958" w:rsidR="00005C43" w:rsidRDefault="00005C43" w:rsidP="00D4631C">
            <w:pPr>
              <w:spacing w:after="0" w:line="260" w:lineRule="exact"/>
              <w:jc w:val="both"/>
              <w:rPr>
                <w:rFonts w:ascii="Arial" w:hAnsi="Arial" w:cs="Arial"/>
                <w:sz w:val="18"/>
                <w:szCs w:val="18"/>
              </w:rPr>
            </w:pPr>
            <w:r w:rsidRPr="001A1A0E">
              <w:rPr>
                <w:rFonts w:ascii="Arial" w:hAnsi="Arial" w:cs="Arial"/>
                <w:sz w:val="18"/>
                <w:szCs w:val="18"/>
              </w:rPr>
              <w:t xml:space="preserve">Rok za odpravo napak je največ </w:t>
            </w:r>
            <w:r>
              <w:rPr>
                <w:rFonts w:ascii="Arial" w:hAnsi="Arial" w:cs="Arial"/>
                <w:sz w:val="18"/>
                <w:szCs w:val="18"/>
              </w:rPr>
              <w:t>10 (deset)</w:t>
            </w:r>
            <w:r w:rsidRPr="001A1A0E">
              <w:rPr>
                <w:rFonts w:ascii="Arial" w:hAnsi="Arial" w:cs="Arial"/>
                <w:sz w:val="18"/>
                <w:szCs w:val="18"/>
              </w:rPr>
              <w:t xml:space="preserve"> delovn</w:t>
            </w:r>
            <w:r>
              <w:rPr>
                <w:rFonts w:ascii="Arial" w:hAnsi="Arial" w:cs="Arial"/>
                <w:sz w:val="18"/>
                <w:szCs w:val="18"/>
              </w:rPr>
              <w:t>ih</w:t>
            </w:r>
            <w:r w:rsidRPr="001A1A0E">
              <w:rPr>
                <w:rFonts w:ascii="Arial" w:hAnsi="Arial" w:cs="Arial"/>
                <w:sz w:val="18"/>
                <w:szCs w:val="18"/>
              </w:rPr>
              <w:t xml:space="preserve"> dni od prijave napake. Rok za odpravo napake je čas od prijave napake do zaključka odprave napake.</w:t>
            </w:r>
            <w:r>
              <w:rPr>
                <w:rFonts w:ascii="Arial" w:hAnsi="Arial" w:cs="Arial"/>
                <w:sz w:val="18"/>
                <w:szCs w:val="18"/>
              </w:rPr>
              <w:t xml:space="preserve"> V primeru, da zaradi zahtevnosti, odprava napake ni možna v tako določenem času, se pogodbeni stranki dogovorita o podaljšanem roku za odpravo napak.</w:t>
            </w:r>
          </w:p>
          <w:p w14:paraId="26C4A012" w14:textId="77777777" w:rsidR="00005C43" w:rsidRPr="001A1A0E" w:rsidRDefault="00005C43" w:rsidP="00D4631C">
            <w:pPr>
              <w:spacing w:after="0" w:line="260" w:lineRule="exact"/>
              <w:jc w:val="both"/>
              <w:rPr>
                <w:rFonts w:ascii="Arial" w:hAnsi="Arial" w:cs="Arial"/>
                <w:b/>
                <w:sz w:val="18"/>
                <w:szCs w:val="18"/>
              </w:rPr>
            </w:pPr>
          </w:p>
          <w:p w14:paraId="603DAC01" w14:textId="77777777" w:rsidR="00005C43" w:rsidRPr="001A1A0E"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 primeru, da po izteku roka za odpravo napake ne bo možno odpraviti napake, </w:t>
            </w:r>
            <w:r>
              <w:rPr>
                <w:rFonts w:ascii="Arial" w:hAnsi="Arial" w:cs="Arial"/>
                <w:sz w:val="18"/>
                <w:szCs w:val="18"/>
              </w:rPr>
              <w:t>ali</w:t>
            </w:r>
            <w:r w:rsidRPr="001A1A0E">
              <w:rPr>
                <w:rFonts w:ascii="Arial" w:hAnsi="Arial" w:cs="Arial"/>
                <w:sz w:val="18"/>
                <w:szCs w:val="18"/>
              </w:rPr>
              <w:t xml:space="preserve"> primeru, da se bo enaka napaka pojavila na isti opremi v času garancijskega roka dvakrat zapovrstjo, lahko naročnik zahteva zamenjavo le-te z ekvivalentno novo opremo. </w:t>
            </w:r>
          </w:p>
          <w:p w14:paraId="38FC830F" w14:textId="77777777" w:rsidR="00005C43" w:rsidRPr="006F4B42" w:rsidRDefault="00005C43" w:rsidP="00D4631C">
            <w:pPr>
              <w:tabs>
                <w:tab w:val="num"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sz w:val="18"/>
                <w:szCs w:val="18"/>
              </w:rPr>
            </w:pPr>
            <w:r w:rsidRPr="001A1A0E">
              <w:rPr>
                <w:rFonts w:ascii="Arial" w:hAnsi="Arial" w:cs="Arial"/>
                <w:sz w:val="18"/>
                <w:szCs w:val="18"/>
              </w:rPr>
              <w:t xml:space="preserve">Vsi stroški (npr. nadomestni deli, delo, potni in drugi stroški...), ki nastanejo pri odpravi napak na opremi v garancijskem roku, bremenijo </w:t>
            </w:r>
            <w:r>
              <w:rPr>
                <w:rFonts w:ascii="Arial" w:hAnsi="Arial" w:cs="Arial"/>
                <w:sz w:val="18"/>
                <w:szCs w:val="18"/>
              </w:rPr>
              <w:t xml:space="preserve">izvajalca v celoti. </w:t>
            </w:r>
          </w:p>
        </w:tc>
      </w:tr>
    </w:tbl>
    <w:p w14:paraId="14BCBEA3" w14:textId="77777777" w:rsidR="00005C43" w:rsidRPr="00244B72"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17. člen</w:t>
      </w:r>
    </w:p>
    <w:tbl>
      <w:tblPr>
        <w:tblW w:w="0" w:type="auto"/>
        <w:tblInd w:w="108" w:type="dxa"/>
        <w:tblLook w:val="04A0" w:firstRow="1" w:lastRow="0" w:firstColumn="1" w:lastColumn="0" w:noHBand="0" w:noVBand="1"/>
      </w:tblPr>
      <w:tblGrid>
        <w:gridCol w:w="8962"/>
      </w:tblGrid>
      <w:tr w:rsidR="00005C43" w14:paraId="5D11C384" w14:textId="77777777" w:rsidTr="00D4631C">
        <w:tc>
          <w:tcPr>
            <w:tcW w:w="0" w:type="auto"/>
            <w:tcMar>
              <w:top w:w="0" w:type="auto"/>
              <w:bottom w:w="0" w:type="auto"/>
            </w:tcMar>
          </w:tcPr>
          <w:p w14:paraId="7AD84F7A" w14:textId="77777777" w:rsidR="00367725" w:rsidRPr="002500C6" w:rsidRDefault="00367725" w:rsidP="00367725">
            <w:pPr>
              <w:spacing w:before="225" w:after="225"/>
              <w:jc w:val="both"/>
              <w:rPr>
                <w:rFonts w:ascii="Arial" w:hAnsi="Arial" w:cs="Arial"/>
                <w:sz w:val="18"/>
                <w:szCs w:val="18"/>
              </w:rPr>
            </w:pPr>
            <w:r w:rsidRPr="002500C6">
              <w:rPr>
                <w:rFonts w:ascii="Arial" w:hAnsi="Arial" w:cs="Arial"/>
                <w:sz w:val="18"/>
                <w:szCs w:val="18"/>
              </w:rPr>
              <w:lastRenderedPageBreak/>
              <w:t>Naročnik bo prevzel samo takšno opremo, ki je bila po končani izdelavi testirana po predpisih proizvajalca. Kakršnekoli spremembe na takšni opremi lahko dobavitelj opravi le s soglasjem naročnika.</w:t>
            </w:r>
          </w:p>
          <w:p w14:paraId="27EA281E" w14:textId="77777777" w:rsidR="00005C43" w:rsidRPr="007F5B14" w:rsidRDefault="00005C43" w:rsidP="00D4631C">
            <w:pPr>
              <w:spacing w:before="225" w:after="225"/>
              <w:jc w:val="both"/>
              <w:rPr>
                <w:rFonts w:ascii="Arial" w:hAnsi="Arial" w:cs="Arial"/>
                <w:sz w:val="18"/>
                <w:szCs w:val="18"/>
              </w:rPr>
            </w:pPr>
            <w:r w:rsidRPr="007F5B14">
              <w:rPr>
                <w:rFonts w:ascii="Arial" w:hAnsi="Arial" w:cs="Arial"/>
                <w:sz w:val="18"/>
                <w:szCs w:val="18"/>
              </w:rPr>
              <w:t>Opremo, za katero naročnik ugotovi, da ne ustreza opremi, navedeni v ponudbi ali ni skladna z določili te pogodbe in s specifikacijami, bo nar</w:t>
            </w:r>
            <w:r>
              <w:rPr>
                <w:rFonts w:ascii="Arial" w:hAnsi="Arial" w:cs="Arial"/>
                <w:sz w:val="18"/>
                <w:szCs w:val="18"/>
              </w:rPr>
              <w:t>očnik zavrnil, zaradi česar bo izvajalec</w:t>
            </w:r>
            <w:r w:rsidRPr="007F5B14">
              <w:rPr>
                <w:rFonts w:ascii="Arial" w:hAnsi="Arial" w:cs="Arial"/>
                <w:sz w:val="18"/>
                <w:szCs w:val="18"/>
              </w:rPr>
              <w:t xml:space="preserve"> prešel v zamudo. Enako velja, če bo neskladnost ugotovljena za katerikoli dokument, ki bi moral biti opremi priložen.</w:t>
            </w:r>
          </w:p>
        </w:tc>
      </w:tr>
    </w:tbl>
    <w:p w14:paraId="0D8676C6" w14:textId="5142FCB8" w:rsidR="00005C43" w:rsidRPr="00116AC5"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18. člen</w:t>
      </w:r>
    </w:p>
    <w:tbl>
      <w:tblPr>
        <w:tblW w:w="0" w:type="auto"/>
        <w:tblInd w:w="108" w:type="dxa"/>
        <w:tblLook w:val="04A0" w:firstRow="1" w:lastRow="0" w:firstColumn="1" w:lastColumn="0" w:noHBand="0" w:noVBand="1"/>
      </w:tblPr>
      <w:tblGrid>
        <w:gridCol w:w="8962"/>
      </w:tblGrid>
      <w:tr w:rsidR="00005C43" w14:paraId="309F1837" w14:textId="77777777" w:rsidTr="00D4631C">
        <w:tc>
          <w:tcPr>
            <w:tcW w:w="0" w:type="auto"/>
            <w:tcMar>
              <w:top w:w="0" w:type="auto"/>
              <w:bottom w:w="0" w:type="auto"/>
            </w:tcMar>
          </w:tcPr>
          <w:p w14:paraId="7A8738E8" w14:textId="2FB1E9B4" w:rsidR="00005C43" w:rsidRDefault="00005C43" w:rsidP="00D4631C">
            <w:pPr>
              <w:spacing w:before="225" w:after="225"/>
              <w:jc w:val="both"/>
            </w:pPr>
            <w:r>
              <w:rPr>
                <w:rFonts w:ascii="Arial" w:hAnsi="Arial" w:cs="Arial"/>
                <w:color w:val="000000"/>
                <w:sz w:val="18"/>
                <w:szCs w:val="18"/>
              </w:rPr>
              <w:t>Morebitne skrite napake se obravnavajo v skladu z določili zakona, ki ureja obligacijska razmerja</w:t>
            </w:r>
            <w:r w:rsidR="001A4509" w:rsidRPr="001A4509">
              <w:rPr>
                <w:rFonts w:ascii="Arial" w:hAnsi="Arial" w:cs="Arial"/>
                <w:sz w:val="18"/>
                <w:szCs w:val="18"/>
              </w:rPr>
              <w:t xml:space="preserve"> (</w:t>
            </w:r>
            <w:r w:rsidR="001A4509" w:rsidRPr="001A4509">
              <w:rPr>
                <w:rFonts w:ascii="Arial" w:hAnsi="Arial" w:cs="Arial"/>
                <w:sz w:val="18"/>
                <w:szCs w:val="18"/>
                <w:shd w:val="clear" w:color="auto" w:fill="FFFFFF"/>
              </w:rPr>
              <w:t>Obligacijski zakonik</w:t>
            </w:r>
            <w:r w:rsidR="001A4509">
              <w:rPr>
                <w:rFonts w:ascii="Arial" w:hAnsi="Arial" w:cs="Arial"/>
                <w:sz w:val="18"/>
                <w:szCs w:val="18"/>
                <w:shd w:val="clear" w:color="auto" w:fill="FFFFFF"/>
              </w:rPr>
              <w:t xml:space="preserve">, </w:t>
            </w:r>
            <w:r w:rsidR="001A4509" w:rsidRPr="001A4509">
              <w:rPr>
                <w:rFonts w:ascii="Arial" w:hAnsi="Arial" w:cs="Arial"/>
                <w:sz w:val="18"/>
                <w:szCs w:val="18"/>
                <w:shd w:val="clear" w:color="auto" w:fill="FFFFFF"/>
              </w:rPr>
              <w:t>Uradni list RS, št. 97/07 – uradno prečiščeno besedilo, 64/16 – odl. US in 20/18 – OROZ631).</w:t>
            </w:r>
          </w:p>
        </w:tc>
      </w:tr>
    </w:tbl>
    <w:p w14:paraId="6270BA3D" w14:textId="77777777" w:rsidR="00005C43" w:rsidRDefault="00005C43" w:rsidP="00005C43">
      <w:pPr>
        <w:spacing w:after="0" w:line="240" w:lineRule="auto"/>
        <w:rPr>
          <w:rFonts w:ascii="Arial" w:hAnsi="Arial" w:cs="Arial"/>
          <w:b/>
          <w:bCs/>
          <w:color w:val="000000"/>
          <w:sz w:val="18"/>
          <w:szCs w:val="18"/>
        </w:rPr>
      </w:pPr>
    </w:p>
    <w:p w14:paraId="19A5A236"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19. člen</w:t>
      </w:r>
    </w:p>
    <w:p w14:paraId="024CA240" w14:textId="77777777" w:rsidR="00005C43" w:rsidRDefault="00005C43" w:rsidP="00005C43">
      <w:pPr>
        <w:spacing w:after="0" w:line="240" w:lineRule="auto"/>
      </w:pPr>
    </w:p>
    <w:tbl>
      <w:tblPr>
        <w:tblW w:w="0" w:type="auto"/>
        <w:tblInd w:w="108" w:type="dxa"/>
        <w:tblLook w:val="04A0" w:firstRow="1" w:lastRow="0" w:firstColumn="1" w:lastColumn="0" w:noHBand="0" w:noVBand="1"/>
      </w:tblPr>
      <w:tblGrid>
        <w:gridCol w:w="8962"/>
      </w:tblGrid>
      <w:tr w:rsidR="00005C43" w14:paraId="188A2697" w14:textId="77777777" w:rsidTr="00D4631C">
        <w:tc>
          <w:tcPr>
            <w:tcW w:w="0" w:type="auto"/>
            <w:tcMar>
              <w:top w:w="0" w:type="auto"/>
              <w:bottom w:w="0" w:type="auto"/>
            </w:tcMar>
          </w:tcPr>
          <w:p w14:paraId="50F9204E" w14:textId="23B96ABB" w:rsidR="00005C43" w:rsidRPr="00F54689" w:rsidRDefault="00005C43" w:rsidP="00D4631C">
            <w:pPr>
              <w:spacing w:after="0" w:line="240" w:lineRule="auto"/>
              <w:jc w:val="both"/>
              <w:rPr>
                <w:rFonts w:ascii="Arial" w:hAnsi="Arial" w:cs="Arial"/>
                <w:color w:val="FF0000"/>
                <w:sz w:val="18"/>
                <w:szCs w:val="18"/>
              </w:rPr>
            </w:pPr>
            <w:r>
              <w:rPr>
                <w:rFonts w:ascii="Arial" w:hAnsi="Arial" w:cs="Arial"/>
                <w:sz w:val="18"/>
                <w:szCs w:val="18"/>
              </w:rPr>
              <w:t xml:space="preserve">Izvajalec </w:t>
            </w:r>
            <w:r w:rsidRPr="0052626E">
              <w:rPr>
                <w:rFonts w:ascii="Arial" w:hAnsi="Arial" w:cs="Arial"/>
                <w:sz w:val="18"/>
                <w:szCs w:val="18"/>
              </w:rPr>
              <w:t xml:space="preserve">se zavezuje </w:t>
            </w:r>
            <w:r w:rsidRPr="00665A4D">
              <w:rPr>
                <w:rFonts w:ascii="Arial" w:hAnsi="Arial" w:cs="Arial"/>
                <w:sz w:val="18"/>
                <w:szCs w:val="18"/>
              </w:rPr>
              <w:t xml:space="preserve">proti plačilu zagotavljati popravilo, vzdrževanje in nadomestne dele </w:t>
            </w:r>
            <w:r w:rsidR="00F54689" w:rsidRPr="00665A4D">
              <w:rPr>
                <w:rFonts w:ascii="Arial" w:hAnsi="Arial" w:cs="Arial"/>
                <w:sz w:val="18"/>
                <w:szCs w:val="18"/>
              </w:rPr>
              <w:t>v kolikor je to zahtevano v tehničnih specifikacijah opreme tudi</w:t>
            </w:r>
            <w:r w:rsidRPr="00665A4D">
              <w:rPr>
                <w:rFonts w:ascii="Arial" w:hAnsi="Arial" w:cs="Arial"/>
                <w:sz w:val="18"/>
                <w:szCs w:val="18"/>
              </w:rPr>
              <w:t xml:space="preserve"> po poteku garancijskega roka.</w:t>
            </w:r>
          </w:p>
          <w:p w14:paraId="00592CE1" w14:textId="002B860A" w:rsidR="00005C43" w:rsidRDefault="00005C43" w:rsidP="00D4631C">
            <w:pPr>
              <w:spacing w:before="225" w:after="225"/>
              <w:jc w:val="both"/>
              <w:rPr>
                <w:rFonts w:ascii="Arial" w:hAnsi="Arial" w:cs="Arial"/>
                <w:sz w:val="18"/>
                <w:szCs w:val="18"/>
              </w:rPr>
            </w:pPr>
            <w:r>
              <w:rPr>
                <w:rFonts w:ascii="Arial" w:hAnsi="Arial" w:cs="Arial"/>
                <w:sz w:val="18"/>
                <w:szCs w:val="18"/>
              </w:rPr>
              <w:t>Izvajalec</w:t>
            </w:r>
            <w:r w:rsidRPr="007F5B14">
              <w:rPr>
                <w:rFonts w:ascii="Arial" w:hAnsi="Arial" w:cs="Arial"/>
                <w:sz w:val="18"/>
                <w:szCs w:val="18"/>
              </w:rPr>
              <w:t xml:space="preserve"> se zaveže, da bo za popravila dobavljene opreme v času garancijskega roka nemoteno zagotavljal servis na lastne stroške na</w:t>
            </w:r>
            <w:r>
              <w:rPr>
                <w:rFonts w:ascii="Arial" w:hAnsi="Arial" w:cs="Arial"/>
                <w:sz w:val="18"/>
                <w:szCs w:val="18"/>
              </w:rPr>
              <w:t xml:space="preserve"> lokaciji naročnika</w:t>
            </w:r>
            <w:r w:rsidR="00367725">
              <w:rPr>
                <w:rFonts w:ascii="Arial" w:hAnsi="Arial" w:cs="Arial"/>
                <w:sz w:val="18"/>
                <w:szCs w:val="18"/>
              </w:rPr>
              <w:t xml:space="preserve"> ali na drugi lokaciji po dogovoru z naročnikom</w:t>
            </w:r>
            <w:r>
              <w:rPr>
                <w:rFonts w:ascii="Arial" w:hAnsi="Arial" w:cs="Arial"/>
                <w:sz w:val="18"/>
                <w:szCs w:val="18"/>
              </w:rPr>
              <w:t>.</w:t>
            </w:r>
            <w:r w:rsidR="00367725">
              <w:rPr>
                <w:rFonts w:ascii="Arial" w:hAnsi="Arial" w:cs="Arial"/>
                <w:sz w:val="18"/>
                <w:szCs w:val="18"/>
              </w:rPr>
              <w:t xml:space="preserve"> </w:t>
            </w:r>
          </w:p>
          <w:p w14:paraId="781B645D"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 xml:space="preserve">V </w:t>
            </w:r>
            <w:r>
              <w:rPr>
                <w:rFonts w:ascii="Arial" w:hAnsi="Arial" w:cs="Arial"/>
                <w:sz w:val="18"/>
                <w:szCs w:val="18"/>
              </w:rPr>
              <w:t>primeru popravila</w:t>
            </w:r>
            <w:r w:rsidRPr="007F5B14">
              <w:rPr>
                <w:rFonts w:ascii="Arial" w:hAnsi="Arial" w:cs="Arial"/>
                <w:sz w:val="18"/>
                <w:szCs w:val="18"/>
              </w:rPr>
              <w:t xml:space="preserve"> se garancijski rok podaljša za čas popravila. </w:t>
            </w:r>
          </w:p>
          <w:p w14:paraId="4DE63F91" w14:textId="77777777" w:rsidR="00005C43" w:rsidRDefault="00005C43" w:rsidP="00D4631C">
            <w:pPr>
              <w:spacing w:line="260" w:lineRule="exact"/>
              <w:jc w:val="both"/>
              <w:rPr>
                <w:rFonts w:ascii="Arial" w:hAnsi="Arial" w:cs="Arial"/>
                <w:sz w:val="18"/>
                <w:szCs w:val="18"/>
              </w:rPr>
            </w:pPr>
            <w:r>
              <w:rPr>
                <w:rFonts w:ascii="Arial" w:hAnsi="Arial" w:cs="Arial"/>
                <w:sz w:val="18"/>
                <w:szCs w:val="18"/>
              </w:rPr>
              <w:t>Izvajalec</w:t>
            </w:r>
            <w:r w:rsidRPr="001A1A0E">
              <w:rPr>
                <w:rFonts w:ascii="Arial" w:hAnsi="Arial" w:cs="Arial"/>
                <w:sz w:val="18"/>
                <w:szCs w:val="18"/>
              </w:rPr>
              <w:t xml:space="preserve"> mora vgrajevati le nadomestne dele, za katere jamči</w:t>
            </w:r>
            <w:r>
              <w:rPr>
                <w:rFonts w:ascii="Arial" w:hAnsi="Arial" w:cs="Arial"/>
                <w:sz w:val="18"/>
                <w:szCs w:val="18"/>
              </w:rPr>
              <w:t xml:space="preserve"> proizvajalec opreme.</w:t>
            </w:r>
          </w:p>
          <w:p w14:paraId="1521889A" w14:textId="77777777" w:rsidR="00005C43" w:rsidRPr="0052626E" w:rsidRDefault="00005C43" w:rsidP="00D4631C">
            <w:pPr>
              <w:spacing w:before="225" w:after="225"/>
              <w:jc w:val="both"/>
            </w:pPr>
            <w:r>
              <w:rPr>
                <w:rFonts w:ascii="Arial" w:hAnsi="Arial" w:cs="Arial"/>
                <w:sz w:val="18"/>
                <w:szCs w:val="18"/>
              </w:rPr>
              <w:t>Izvajalec</w:t>
            </w:r>
            <w:r w:rsidRPr="007F5B14">
              <w:rPr>
                <w:rFonts w:ascii="Arial" w:hAnsi="Arial" w:cs="Arial"/>
                <w:sz w:val="18"/>
                <w:szCs w:val="18"/>
              </w:rPr>
              <w:t xml:space="preserve"> se zaveže, da bo v primeru, če bo popravilo opreme trajalo več kot je </w:t>
            </w:r>
            <w:r>
              <w:rPr>
                <w:rFonts w:ascii="Arial" w:hAnsi="Arial" w:cs="Arial"/>
                <w:sz w:val="18"/>
                <w:szCs w:val="18"/>
              </w:rPr>
              <w:t>dogovorjeno z naročnikom</w:t>
            </w:r>
            <w:r w:rsidRPr="007F5B14">
              <w:rPr>
                <w:rFonts w:ascii="Arial" w:hAnsi="Arial" w:cs="Arial"/>
                <w:sz w:val="18"/>
                <w:szCs w:val="18"/>
              </w:rPr>
              <w:t xml:space="preserve">, oziroma, če se bo enaka napaka na posameznem kosu </w:t>
            </w:r>
            <w:r>
              <w:rPr>
                <w:rFonts w:ascii="Arial" w:hAnsi="Arial" w:cs="Arial"/>
                <w:sz w:val="18"/>
                <w:szCs w:val="18"/>
              </w:rPr>
              <w:t>opreme ponovila dvakrat ali več</w:t>
            </w:r>
            <w:r w:rsidRPr="007F5B14">
              <w:rPr>
                <w:rFonts w:ascii="Arial" w:hAnsi="Arial" w:cs="Arial"/>
                <w:sz w:val="18"/>
                <w:szCs w:val="18"/>
              </w:rPr>
              <w:t xml:space="preserve">krat, tako opremo zamenjal z enakovredno novo opremo. Vsi transportni in drugi stroški v zvezi s popravilom v času garancijskega roka bremenijo </w:t>
            </w:r>
            <w:r>
              <w:rPr>
                <w:rFonts w:ascii="Arial" w:hAnsi="Arial" w:cs="Arial"/>
                <w:sz w:val="18"/>
                <w:szCs w:val="18"/>
              </w:rPr>
              <w:t>izvajalca</w:t>
            </w:r>
            <w:r w:rsidRPr="007F5B14">
              <w:rPr>
                <w:rFonts w:ascii="Arial" w:hAnsi="Arial" w:cs="Arial"/>
                <w:sz w:val="18"/>
                <w:szCs w:val="18"/>
              </w:rPr>
              <w:t>.</w:t>
            </w:r>
            <w:r>
              <w:t xml:space="preserve"> </w:t>
            </w:r>
          </w:p>
          <w:p w14:paraId="42823724" w14:textId="77777777" w:rsidR="00005C43" w:rsidRPr="0052626E" w:rsidRDefault="00005C43" w:rsidP="00D4631C">
            <w:pPr>
              <w:spacing w:after="0" w:line="240" w:lineRule="auto"/>
              <w:jc w:val="both"/>
              <w:rPr>
                <w:rFonts w:ascii="Arial" w:hAnsi="Arial" w:cs="Arial"/>
                <w:sz w:val="18"/>
                <w:szCs w:val="18"/>
              </w:rPr>
            </w:pPr>
          </w:p>
        </w:tc>
      </w:tr>
    </w:tbl>
    <w:p w14:paraId="06F71F6A" w14:textId="27B0C6DD" w:rsidR="00005C43" w:rsidRDefault="00005C43" w:rsidP="00005C43">
      <w:pPr>
        <w:spacing w:after="0" w:line="240" w:lineRule="auto"/>
        <w:rPr>
          <w:rFonts w:ascii="Arial" w:hAnsi="Arial" w:cs="Arial"/>
          <w:b/>
          <w:bCs/>
          <w:color w:val="000000"/>
          <w:sz w:val="18"/>
          <w:szCs w:val="18"/>
        </w:rPr>
      </w:pPr>
      <w:r>
        <w:rPr>
          <w:rFonts w:ascii="Arial" w:hAnsi="Arial" w:cs="Arial"/>
          <w:b/>
          <w:bCs/>
          <w:color w:val="000000"/>
          <w:sz w:val="18"/>
          <w:szCs w:val="18"/>
        </w:rPr>
        <w:t>X. VIŠJA SILA</w:t>
      </w:r>
    </w:p>
    <w:p w14:paraId="43C9C156" w14:textId="77777777" w:rsidR="00380214" w:rsidRDefault="00380214" w:rsidP="00005C43">
      <w:pPr>
        <w:spacing w:after="0" w:line="240" w:lineRule="auto"/>
        <w:rPr>
          <w:rFonts w:ascii="Arial" w:hAnsi="Arial" w:cs="Arial"/>
          <w:b/>
          <w:bCs/>
          <w:color w:val="000000"/>
          <w:sz w:val="18"/>
          <w:szCs w:val="18"/>
        </w:rPr>
      </w:pPr>
    </w:p>
    <w:p w14:paraId="3BE820E0" w14:textId="68308024" w:rsidR="00005C43" w:rsidRPr="008C603A"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20. člen</w:t>
      </w:r>
    </w:p>
    <w:tbl>
      <w:tblPr>
        <w:tblW w:w="0" w:type="auto"/>
        <w:tblInd w:w="108" w:type="dxa"/>
        <w:tblLook w:val="04A0" w:firstRow="1" w:lastRow="0" w:firstColumn="1" w:lastColumn="0" w:noHBand="0" w:noVBand="1"/>
      </w:tblPr>
      <w:tblGrid>
        <w:gridCol w:w="8962"/>
      </w:tblGrid>
      <w:tr w:rsidR="00005C43" w14:paraId="77DA2C85" w14:textId="77777777" w:rsidTr="00D4631C">
        <w:tc>
          <w:tcPr>
            <w:tcW w:w="0" w:type="auto"/>
            <w:tcMar>
              <w:top w:w="0" w:type="auto"/>
              <w:bottom w:w="0" w:type="auto"/>
            </w:tcMar>
          </w:tcPr>
          <w:p w14:paraId="5342175A" w14:textId="77777777" w:rsidR="00005C43" w:rsidRPr="007F5B14"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 xml:space="preserve">Za višjo silo šteje dogodek, ki ga pogodbena stranka ob sklenitvi pogodbe ni mogla predvideti, se mu izogniti oziroma ga odvrniti, čeprav je ravnala s skrbnostjo dobrega gospodarja, pod pogojem, da dogodek izhaja iz zunanje sfere </w:t>
            </w:r>
            <w:r w:rsidRPr="007F5B14">
              <w:rPr>
                <w:rFonts w:ascii="Arial" w:hAnsi="Arial" w:cs="Arial"/>
                <w:color w:val="000000"/>
                <w:sz w:val="18"/>
                <w:szCs w:val="18"/>
              </w:rPr>
              <w:t>njenega poslovanja in z njimi ni bila dolžna računati.</w:t>
            </w:r>
          </w:p>
          <w:p w14:paraId="2986B9B4" w14:textId="77777777" w:rsidR="00005C43" w:rsidRDefault="00005C43" w:rsidP="00D4631C">
            <w:pPr>
              <w:spacing w:before="225" w:after="225"/>
              <w:jc w:val="both"/>
              <w:rPr>
                <w:rFonts w:ascii="Arial" w:hAnsi="Arial" w:cs="Arial"/>
                <w:sz w:val="18"/>
                <w:szCs w:val="18"/>
              </w:rPr>
            </w:pPr>
            <w:r w:rsidRPr="007F5B14">
              <w:rPr>
                <w:rFonts w:ascii="Arial" w:hAnsi="Arial" w:cs="Arial"/>
                <w:sz w:val="18"/>
                <w:szCs w:val="18"/>
              </w:rPr>
              <w:t>Pogodbena stranka, na katere strani je višja sila nastala, je dolžna sopogodbenika pisno obvestiti o nastopu in tudi o prenehanju višje sile, poleg tega pa mora sopogodbeniku predložiti verodostojne dokaze o obstoju in trajanju višje sile najkasneje v dveh dneh po nast</w:t>
            </w:r>
            <w:r>
              <w:rPr>
                <w:rFonts w:ascii="Arial" w:hAnsi="Arial" w:cs="Arial"/>
                <w:sz w:val="18"/>
                <w:szCs w:val="18"/>
              </w:rPr>
              <w:t xml:space="preserve">opu oz. prenehanju višje sile. </w:t>
            </w:r>
          </w:p>
          <w:p w14:paraId="308EF859" w14:textId="77777777" w:rsidR="00005C43" w:rsidRDefault="00005C43" w:rsidP="00D4631C">
            <w:pPr>
              <w:spacing w:before="225" w:after="225"/>
              <w:jc w:val="both"/>
            </w:pPr>
            <w:r w:rsidRPr="007F5B14">
              <w:rPr>
                <w:rFonts w:ascii="Arial" w:hAnsi="Arial" w:cs="Arial"/>
                <w:sz w:val="18"/>
                <w:szCs w:val="18"/>
              </w:rPr>
              <w:t>Po končanem delovanju višje sile pogodbeni stranki zapisniško ugotovita morebitne spremembe obveznosti iz pogodbe ter na podlagi tega skleneta ustrezen aneks k tej pogodbi. Če se ne moreta sporazumeti o tem, ima stranka, pri kateri niso nastopile okoliščine višje sile, pravico odstopiti od pogodbe s pisnim obvestilom drugi stranki. Stranki morata druga drugi poravnati vse do takrat nastale obveznosti.</w:t>
            </w:r>
            <w:r>
              <w:t xml:space="preserve"> </w:t>
            </w:r>
          </w:p>
        </w:tc>
      </w:tr>
    </w:tbl>
    <w:p w14:paraId="6F12C3AE" w14:textId="3DE9E6AB" w:rsidR="00380214" w:rsidRPr="003C52D2" w:rsidRDefault="00005C43" w:rsidP="00005C43">
      <w:pPr>
        <w:spacing w:before="225" w:after="225" w:line="240" w:lineRule="auto"/>
        <w:jc w:val="both"/>
        <w:rPr>
          <w:rFonts w:ascii="Arial" w:hAnsi="Arial" w:cs="Arial"/>
          <w:b/>
          <w:bCs/>
          <w:color w:val="000000"/>
          <w:sz w:val="18"/>
          <w:szCs w:val="18"/>
        </w:rPr>
      </w:pPr>
      <w:r>
        <w:rPr>
          <w:rFonts w:ascii="Arial" w:hAnsi="Arial" w:cs="Arial"/>
          <w:b/>
          <w:bCs/>
          <w:color w:val="000000"/>
          <w:sz w:val="18"/>
          <w:szCs w:val="18"/>
        </w:rPr>
        <w:t>XI. ZAVAROVANJE POSLA</w:t>
      </w:r>
    </w:p>
    <w:p w14:paraId="58D511D7" w14:textId="77777777" w:rsidR="00005C43" w:rsidRDefault="00005C43" w:rsidP="00005C43">
      <w:pPr>
        <w:spacing w:after="0" w:line="240" w:lineRule="auto"/>
        <w:jc w:val="center"/>
        <w:rPr>
          <w:rFonts w:ascii="Arial" w:hAnsi="Arial" w:cs="Arial"/>
          <w:b/>
          <w:bCs/>
          <w:color w:val="000000"/>
          <w:sz w:val="18"/>
          <w:szCs w:val="18"/>
        </w:rPr>
      </w:pPr>
      <w:r>
        <w:rPr>
          <w:rFonts w:ascii="Arial" w:hAnsi="Arial" w:cs="Arial"/>
          <w:b/>
          <w:bCs/>
          <w:color w:val="000000"/>
          <w:sz w:val="18"/>
          <w:szCs w:val="18"/>
        </w:rPr>
        <w:t>21. člen</w:t>
      </w:r>
    </w:p>
    <w:p w14:paraId="011A4983" w14:textId="77777777" w:rsidR="00005C43" w:rsidRDefault="00005C43" w:rsidP="00005C43">
      <w:pPr>
        <w:spacing w:before="225" w:after="225" w:line="240" w:lineRule="auto"/>
        <w:ind w:left="284"/>
        <w:jc w:val="both"/>
        <w:rPr>
          <w:rFonts w:ascii="Arial" w:hAnsi="Arial" w:cs="Arial"/>
          <w:color w:val="000000"/>
          <w:sz w:val="18"/>
          <w:szCs w:val="18"/>
        </w:rPr>
      </w:pPr>
      <w:r>
        <w:rPr>
          <w:rFonts w:ascii="Arial" w:hAnsi="Arial" w:cs="Arial"/>
          <w:color w:val="000000"/>
          <w:sz w:val="18"/>
          <w:szCs w:val="18"/>
        </w:rPr>
        <w:t>ZAVAROVANJE ZA DOBRO IZVEDBO</w:t>
      </w:r>
    </w:p>
    <w:p w14:paraId="6882E959" w14:textId="77777777" w:rsidR="00005C43" w:rsidRDefault="00005C43" w:rsidP="00005C43">
      <w:pPr>
        <w:spacing w:before="225" w:after="225" w:line="240" w:lineRule="auto"/>
        <w:ind w:left="284"/>
        <w:jc w:val="both"/>
      </w:pPr>
      <w:r>
        <w:rPr>
          <w:rFonts w:ascii="Arial" w:hAnsi="Arial" w:cs="Arial"/>
          <w:color w:val="000000"/>
          <w:sz w:val="18"/>
          <w:szCs w:val="18"/>
        </w:rPr>
        <w:t>Instrument zavarovanja: ___________________________</w:t>
      </w:r>
    </w:p>
    <w:p w14:paraId="013EF578" w14:textId="77777777" w:rsidR="00005C43" w:rsidRDefault="00005C43" w:rsidP="00005C43">
      <w:pPr>
        <w:spacing w:before="225" w:after="225" w:line="240" w:lineRule="auto"/>
        <w:ind w:left="284"/>
        <w:jc w:val="both"/>
      </w:pPr>
      <w:r>
        <w:rPr>
          <w:rFonts w:ascii="Arial" w:hAnsi="Arial" w:cs="Arial"/>
          <w:color w:val="000000"/>
          <w:sz w:val="18"/>
          <w:szCs w:val="18"/>
        </w:rPr>
        <w:lastRenderedPageBreak/>
        <w:t>Višina zavarovanja: ___________________________ (10,00 % pogodbene vrednosti z DDV)</w:t>
      </w:r>
    </w:p>
    <w:p w14:paraId="675BBE61" w14:textId="77777777" w:rsidR="00005C43" w:rsidRDefault="00005C43" w:rsidP="00005C43">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45A37B83" w14:textId="77777777" w:rsidR="00005C43" w:rsidRDefault="00005C43" w:rsidP="00005C43">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po podpisu </w:t>
      </w:r>
      <w:r>
        <w:rPr>
          <w:rFonts w:ascii="Arial" w:hAnsi="Arial" w:cs="Arial"/>
          <w:sz w:val="18"/>
          <w:szCs w:val="18"/>
        </w:rPr>
        <w:t>pogodbe</w:t>
      </w:r>
      <w:r w:rsidRPr="00294626">
        <w:rPr>
          <w:rFonts w:ascii="Arial" w:hAnsi="Arial" w:cs="Arial"/>
          <w:sz w:val="18"/>
          <w:szCs w:val="18"/>
        </w:rPr>
        <w:t xml:space="preserve">, v višini </w:t>
      </w:r>
      <w:r>
        <w:rPr>
          <w:rFonts w:ascii="Arial" w:hAnsi="Arial" w:cs="Arial"/>
          <w:sz w:val="18"/>
          <w:szCs w:val="18"/>
        </w:rPr>
        <w:t xml:space="preserve">10 </w:t>
      </w:r>
      <w:r w:rsidRPr="00294626">
        <w:rPr>
          <w:rFonts w:ascii="Arial" w:hAnsi="Arial" w:cs="Arial"/>
          <w:sz w:val="18"/>
          <w:szCs w:val="18"/>
        </w:rPr>
        <w:t>% skupne pogodbene vrednosti z DDV.</w:t>
      </w:r>
      <w:r>
        <w:rPr>
          <w:rFonts w:ascii="Arial" w:hAnsi="Arial" w:cs="Arial"/>
          <w:sz w:val="18"/>
          <w:szCs w:val="18"/>
        </w:rPr>
        <w:t xml:space="preserve"> Podpisana pogodba velja pod odložnim pogojem predložitve zahtevanega zavarovanja.</w:t>
      </w:r>
    </w:p>
    <w:p w14:paraId="2BC62197" w14:textId="593B48E9" w:rsidR="00005C43" w:rsidRPr="00D00C41" w:rsidRDefault="00005C43" w:rsidP="00D00C41">
      <w:pPr>
        <w:spacing w:line="260" w:lineRule="exact"/>
        <w:ind w:left="284"/>
        <w:jc w:val="both"/>
        <w:rPr>
          <w:rFonts w:ascii="Arial" w:hAnsi="Arial" w:cs="Arial"/>
          <w:sz w:val="18"/>
          <w:szCs w:val="18"/>
        </w:rPr>
      </w:pPr>
      <w:r w:rsidRPr="007760CA">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r w:rsidR="00D00C41" w:rsidRPr="00D00C41">
        <w:rPr>
          <w:rFonts w:ascii="Arial" w:hAnsi="Arial" w:cs="Arial"/>
          <w:sz w:val="18"/>
          <w:szCs w:val="18"/>
        </w:rPr>
        <w:t xml:space="preserve"> </w:t>
      </w:r>
      <w:r w:rsidR="00D00C41" w:rsidRPr="00294626">
        <w:rPr>
          <w:rFonts w:ascii="Arial" w:hAnsi="Arial" w:cs="Arial"/>
          <w:sz w:val="18"/>
          <w:szCs w:val="18"/>
        </w:rPr>
        <w:t xml:space="preserve">V kolikor se </w:t>
      </w:r>
      <w:r w:rsidR="00622211">
        <w:rPr>
          <w:rFonts w:ascii="Arial" w:hAnsi="Arial" w:cs="Arial"/>
          <w:sz w:val="18"/>
          <w:szCs w:val="18"/>
        </w:rPr>
        <w:t>spremeni pogodba</w:t>
      </w:r>
      <w:r w:rsidR="00D00C41" w:rsidRPr="00294626">
        <w:rPr>
          <w:rFonts w:ascii="Arial" w:hAnsi="Arial" w:cs="Arial"/>
          <w:sz w:val="18"/>
          <w:szCs w:val="18"/>
        </w:rPr>
        <w:t xml:space="preserve">, se mora </w:t>
      </w:r>
      <w:r w:rsidR="00622211">
        <w:rPr>
          <w:rFonts w:ascii="Arial" w:hAnsi="Arial" w:cs="Arial"/>
          <w:sz w:val="18"/>
          <w:szCs w:val="18"/>
        </w:rPr>
        <w:t>temu ustrezno prilagoditi tudi zahtevano zavarovanje ali njegova veljavnost.</w:t>
      </w:r>
    </w:p>
    <w:p w14:paraId="65FB4AF5" w14:textId="77777777" w:rsidR="00D00C41" w:rsidRDefault="00D00C41" w:rsidP="00D00C41">
      <w:pPr>
        <w:spacing w:before="225" w:after="225" w:line="240" w:lineRule="auto"/>
        <w:ind w:left="284"/>
        <w:jc w:val="both"/>
        <w:rPr>
          <w:rFonts w:ascii="Arial" w:hAnsi="Arial" w:cs="Arial"/>
          <w:color w:val="000000"/>
          <w:sz w:val="18"/>
          <w:szCs w:val="18"/>
        </w:rPr>
      </w:pPr>
    </w:p>
    <w:p w14:paraId="50AF5507" w14:textId="43CC415B" w:rsidR="00D00C41" w:rsidRPr="00F54689" w:rsidRDefault="00D00C41" w:rsidP="00D00C41">
      <w:pPr>
        <w:spacing w:before="225" w:after="225" w:line="240" w:lineRule="auto"/>
        <w:ind w:left="284"/>
        <w:jc w:val="both"/>
        <w:rPr>
          <w:rFonts w:ascii="Arial" w:hAnsi="Arial" w:cs="Arial"/>
          <w:i/>
          <w:iCs/>
          <w:color w:val="808080" w:themeColor="background1" w:themeShade="80"/>
          <w:sz w:val="18"/>
          <w:szCs w:val="18"/>
        </w:rPr>
      </w:pPr>
      <w:r>
        <w:rPr>
          <w:rFonts w:ascii="Arial" w:hAnsi="Arial" w:cs="Arial"/>
          <w:color w:val="000000"/>
          <w:sz w:val="18"/>
          <w:szCs w:val="18"/>
        </w:rPr>
        <w:t>ZAVAROVANJE ZA ODPRAVO NAPAK V GARANCIJSKEM ROKU</w:t>
      </w:r>
      <w:r w:rsidR="00F54689">
        <w:rPr>
          <w:rFonts w:ascii="Arial" w:hAnsi="Arial" w:cs="Arial"/>
          <w:color w:val="000000"/>
          <w:sz w:val="18"/>
          <w:szCs w:val="18"/>
        </w:rPr>
        <w:t xml:space="preserve"> </w:t>
      </w:r>
      <w:r w:rsidR="00F54689" w:rsidRPr="00F54689">
        <w:rPr>
          <w:rFonts w:ascii="Arial" w:hAnsi="Arial" w:cs="Arial"/>
          <w:i/>
          <w:iCs/>
          <w:color w:val="808080" w:themeColor="background1" w:themeShade="80"/>
          <w:sz w:val="18"/>
          <w:szCs w:val="18"/>
        </w:rPr>
        <w:t>(če je relevantno za posamezen sklop)</w:t>
      </w:r>
    </w:p>
    <w:p w14:paraId="715DD5EA" w14:textId="77777777" w:rsidR="00D00C41" w:rsidRDefault="00D00C41" w:rsidP="00D00C41">
      <w:pPr>
        <w:spacing w:before="225" w:after="225" w:line="240" w:lineRule="auto"/>
        <w:ind w:left="284"/>
        <w:jc w:val="both"/>
      </w:pPr>
      <w:r>
        <w:rPr>
          <w:rFonts w:ascii="Arial" w:hAnsi="Arial" w:cs="Arial"/>
          <w:color w:val="000000"/>
          <w:sz w:val="18"/>
          <w:szCs w:val="18"/>
        </w:rPr>
        <w:t>Instrument zavarovanja: ___________________________</w:t>
      </w:r>
    </w:p>
    <w:p w14:paraId="37E4732F" w14:textId="08C1DB81" w:rsidR="00D00C41" w:rsidRDefault="00D00C41" w:rsidP="00D00C41">
      <w:pPr>
        <w:spacing w:before="225" w:after="225" w:line="240" w:lineRule="auto"/>
        <w:ind w:left="284"/>
        <w:jc w:val="both"/>
      </w:pPr>
      <w:r>
        <w:rPr>
          <w:rFonts w:ascii="Arial" w:hAnsi="Arial" w:cs="Arial"/>
          <w:color w:val="000000"/>
          <w:sz w:val="18"/>
          <w:szCs w:val="18"/>
        </w:rPr>
        <w:t>Višina zavarovanja: ___________________________ (5,00 % pogodbene vrednosti z DDV)</w:t>
      </w:r>
    </w:p>
    <w:p w14:paraId="5223B19B" w14:textId="77777777" w:rsidR="00D00C41" w:rsidRDefault="00D00C41" w:rsidP="00D00C41">
      <w:pPr>
        <w:spacing w:before="225" w:after="225" w:line="240" w:lineRule="auto"/>
        <w:ind w:left="284"/>
        <w:jc w:val="both"/>
        <w:rPr>
          <w:rFonts w:ascii="Arial" w:hAnsi="Arial" w:cs="Arial"/>
          <w:color w:val="000000"/>
          <w:sz w:val="18"/>
          <w:szCs w:val="18"/>
        </w:rPr>
      </w:pPr>
      <w:r w:rsidRPr="00294626">
        <w:rPr>
          <w:rFonts w:ascii="Arial" w:hAnsi="Arial" w:cs="Arial"/>
          <w:color w:val="000000"/>
          <w:sz w:val="18"/>
          <w:szCs w:val="18"/>
        </w:rPr>
        <w:t xml:space="preserve">Čas veljavnosti: </w:t>
      </w:r>
      <w:r>
        <w:rPr>
          <w:rFonts w:ascii="Arial" w:hAnsi="Arial" w:cs="Arial"/>
          <w:color w:val="000000"/>
          <w:sz w:val="18"/>
          <w:szCs w:val="18"/>
        </w:rPr>
        <w:t>___________________________</w:t>
      </w:r>
    </w:p>
    <w:p w14:paraId="1728FBE9" w14:textId="74779575" w:rsidR="00D00C41" w:rsidRDefault="00D00C41" w:rsidP="00D00C41">
      <w:pPr>
        <w:spacing w:line="260" w:lineRule="exact"/>
        <w:ind w:left="284"/>
        <w:jc w:val="both"/>
        <w:rPr>
          <w:rFonts w:ascii="Arial" w:hAnsi="Arial" w:cs="Arial"/>
          <w:sz w:val="18"/>
          <w:szCs w:val="18"/>
        </w:rPr>
      </w:pPr>
      <w:r>
        <w:rPr>
          <w:rFonts w:ascii="Arial" w:hAnsi="Arial" w:cs="Arial"/>
          <w:sz w:val="18"/>
          <w:szCs w:val="18"/>
        </w:rPr>
        <w:t>Izvajalec</w:t>
      </w:r>
      <w:r w:rsidRPr="00294626">
        <w:rPr>
          <w:rFonts w:ascii="Arial" w:hAnsi="Arial" w:cs="Arial"/>
          <w:sz w:val="18"/>
          <w:szCs w:val="18"/>
        </w:rPr>
        <w:t xml:space="preserve"> bo moral </w:t>
      </w:r>
      <w:r>
        <w:rPr>
          <w:rFonts w:ascii="Arial" w:hAnsi="Arial" w:cs="Arial"/>
          <w:sz w:val="18"/>
          <w:szCs w:val="18"/>
        </w:rPr>
        <w:t xml:space="preserve">zahtevano </w:t>
      </w:r>
      <w:r w:rsidRPr="00294626">
        <w:rPr>
          <w:rFonts w:ascii="Arial" w:hAnsi="Arial" w:cs="Arial"/>
          <w:sz w:val="18"/>
          <w:szCs w:val="18"/>
        </w:rPr>
        <w:t>zavarovanje p</w:t>
      </w:r>
      <w:r>
        <w:rPr>
          <w:rFonts w:ascii="Arial" w:hAnsi="Arial" w:cs="Arial"/>
          <w:sz w:val="18"/>
          <w:szCs w:val="18"/>
        </w:rPr>
        <w:t>redložiti</w:t>
      </w:r>
      <w:r w:rsidRPr="00294626">
        <w:rPr>
          <w:rFonts w:ascii="Arial" w:hAnsi="Arial" w:cs="Arial"/>
          <w:sz w:val="18"/>
          <w:szCs w:val="18"/>
        </w:rPr>
        <w:t xml:space="preserve"> najkasneje v 8 (osmih) </w:t>
      </w:r>
      <w:r>
        <w:rPr>
          <w:rFonts w:ascii="Arial" w:hAnsi="Arial" w:cs="Arial"/>
          <w:sz w:val="18"/>
          <w:szCs w:val="18"/>
        </w:rPr>
        <w:t xml:space="preserve">delovnih </w:t>
      </w:r>
      <w:r w:rsidRPr="00294626">
        <w:rPr>
          <w:rFonts w:ascii="Arial" w:hAnsi="Arial" w:cs="Arial"/>
          <w:sz w:val="18"/>
          <w:szCs w:val="18"/>
        </w:rPr>
        <w:t xml:space="preserve">dneh </w:t>
      </w:r>
      <w:r w:rsidRPr="00B83777">
        <w:rPr>
          <w:rFonts w:ascii="Arial" w:hAnsi="Arial" w:cs="Arial"/>
          <w:sz w:val="18"/>
          <w:szCs w:val="18"/>
        </w:rPr>
        <w:t>po podpisu zapisnika o kakovostnem in količinskem prevzemu opreme</w:t>
      </w:r>
      <w:r w:rsidRPr="00294626">
        <w:rPr>
          <w:rFonts w:ascii="Arial" w:hAnsi="Arial" w:cs="Arial"/>
          <w:sz w:val="18"/>
          <w:szCs w:val="18"/>
        </w:rPr>
        <w:t xml:space="preserve">, v višini </w:t>
      </w:r>
      <w:r>
        <w:rPr>
          <w:rFonts w:ascii="Arial" w:hAnsi="Arial" w:cs="Arial"/>
          <w:sz w:val="18"/>
          <w:szCs w:val="18"/>
        </w:rPr>
        <w:t xml:space="preserve">5 </w:t>
      </w:r>
      <w:r w:rsidRPr="00294626">
        <w:rPr>
          <w:rFonts w:ascii="Arial" w:hAnsi="Arial" w:cs="Arial"/>
          <w:sz w:val="18"/>
          <w:szCs w:val="18"/>
        </w:rPr>
        <w:t>% skupne pogodbene vrednosti z DDV.</w:t>
      </w:r>
      <w:r>
        <w:rPr>
          <w:rFonts w:ascii="Arial" w:hAnsi="Arial" w:cs="Arial"/>
          <w:sz w:val="18"/>
          <w:szCs w:val="18"/>
        </w:rPr>
        <w:t xml:space="preserve"> </w:t>
      </w:r>
    </w:p>
    <w:p w14:paraId="0450AA68" w14:textId="77777777" w:rsidR="00767519" w:rsidRDefault="00D00C41" w:rsidP="00767519">
      <w:pPr>
        <w:spacing w:line="260" w:lineRule="exact"/>
        <w:ind w:left="284"/>
        <w:jc w:val="both"/>
        <w:rPr>
          <w:rFonts w:ascii="Arial" w:hAnsi="Arial" w:cs="Arial"/>
          <w:sz w:val="18"/>
          <w:szCs w:val="18"/>
        </w:rPr>
      </w:pPr>
      <w:r w:rsidRPr="00294626">
        <w:rPr>
          <w:rFonts w:ascii="Arial" w:hAnsi="Arial" w:cs="Arial"/>
          <w:sz w:val="18"/>
          <w:szCs w:val="18"/>
        </w:rPr>
        <w:t xml:space="preserve">Finančno zavarovanje za odpravo napak v garancijskem roku služi naročniku kot jamstvo za vestno izpolnjevanje </w:t>
      </w:r>
      <w:r>
        <w:rPr>
          <w:rFonts w:ascii="Arial" w:hAnsi="Arial" w:cs="Arial"/>
          <w:sz w:val="18"/>
          <w:szCs w:val="18"/>
        </w:rPr>
        <w:t>dobaviteljevih</w:t>
      </w:r>
      <w:r w:rsidRPr="00294626">
        <w:rPr>
          <w:rFonts w:ascii="Arial" w:hAnsi="Arial" w:cs="Arial"/>
          <w:sz w:val="18"/>
          <w:szCs w:val="18"/>
        </w:rPr>
        <w:t xml:space="preserve"> obveznosti do naročnika v času garancijskega roka. V kolikor se garancijski rok podaljša, se mora hkrati za enako obdobje podaljšati tudi rok veljavnosti finančnega zavarovanja za odpravo napak v garancijskem roku.</w:t>
      </w:r>
    </w:p>
    <w:p w14:paraId="138B0546" w14:textId="25A614B3" w:rsidR="00767519" w:rsidRPr="00294626" w:rsidRDefault="00767519" w:rsidP="00767519">
      <w:pPr>
        <w:spacing w:line="260" w:lineRule="exact"/>
        <w:ind w:left="284"/>
        <w:jc w:val="both"/>
        <w:rPr>
          <w:rFonts w:ascii="Arial" w:hAnsi="Arial" w:cs="Arial"/>
          <w:sz w:val="18"/>
          <w:szCs w:val="18"/>
        </w:rPr>
      </w:pPr>
      <w:r w:rsidRPr="00B83777">
        <w:rPr>
          <w:rFonts w:ascii="Arial" w:hAnsi="Arial" w:cs="Arial"/>
          <w:sz w:val="18"/>
          <w:szCs w:val="18"/>
        </w:rPr>
        <w:t xml:space="preserve">Naročnik ima pravico unovčiti finančno zavarovanje za odpravo napak v garancijskem roku, če ponudnik ne bo izvrševal garancijskih obveznosti. </w:t>
      </w:r>
    </w:p>
    <w:p w14:paraId="78C86EFC" w14:textId="77777777" w:rsidR="00380214" w:rsidRDefault="00380214" w:rsidP="00380214">
      <w:pPr>
        <w:spacing w:after="0" w:line="240" w:lineRule="auto"/>
        <w:jc w:val="both"/>
        <w:rPr>
          <w:rFonts w:ascii="Arial" w:hAnsi="Arial" w:cs="Arial"/>
          <w:b/>
          <w:bCs/>
          <w:color w:val="000000"/>
          <w:sz w:val="18"/>
          <w:szCs w:val="18"/>
        </w:rPr>
      </w:pPr>
    </w:p>
    <w:p w14:paraId="6B035EE4" w14:textId="6DABF44F" w:rsidR="00005C43" w:rsidRDefault="00005C43" w:rsidP="00380214">
      <w:pPr>
        <w:spacing w:after="0" w:line="240" w:lineRule="auto"/>
        <w:jc w:val="both"/>
      </w:pPr>
      <w:r>
        <w:rPr>
          <w:rFonts w:ascii="Arial" w:hAnsi="Arial" w:cs="Arial"/>
          <w:b/>
          <w:bCs/>
          <w:color w:val="000000"/>
          <w:sz w:val="18"/>
          <w:szCs w:val="18"/>
        </w:rPr>
        <w:t>XII. ODSTOP OD POGODBE</w:t>
      </w:r>
    </w:p>
    <w:p w14:paraId="1DAF07E6" w14:textId="4294F965"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22. člen</w:t>
      </w:r>
    </w:p>
    <w:tbl>
      <w:tblPr>
        <w:tblW w:w="0" w:type="auto"/>
        <w:tblInd w:w="108" w:type="dxa"/>
        <w:tblLook w:val="04A0" w:firstRow="1" w:lastRow="0" w:firstColumn="1" w:lastColumn="0" w:noHBand="0" w:noVBand="1"/>
      </w:tblPr>
      <w:tblGrid>
        <w:gridCol w:w="8962"/>
      </w:tblGrid>
      <w:tr w:rsidR="00005C43" w14:paraId="2653A642" w14:textId="77777777" w:rsidTr="00D4631C">
        <w:tc>
          <w:tcPr>
            <w:tcW w:w="0" w:type="auto"/>
            <w:tcMar>
              <w:top w:w="0" w:type="auto"/>
              <w:bottom w:w="0" w:type="auto"/>
            </w:tcMar>
          </w:tcPr>
          <w:p w14:paraId="5ECECEE8" w14:textId="77777777" w:rsidR="00005C43" w:rsidRPr="00784F02"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1FCE6967" w14:textId="77777777" w:rsidR="002053B3" w:rsidRPr="00D42B8C" w:rsidRDefault="002053B3" w:rsidP="002053B3">
            <w:pPr>
              <w:spacing w:before="225" w:after="225"/>
              <w:jc w:val="both"/>
              <w:rPr>
                <w:rFonts w:ascii="Arial" w:hAnsi="Arial" w:cs="Arial"/>
                <w:i/>
                <w:iCs/>
                <w:color w:val="808080" w:themeColor="background1" w:themeShade="80"/>
                <w:sz w:val="18"/>
                <w:szCs w:val="18"/>
              </w:rPr>
            </w:pPr>
            <w:r w:rsidRPr="00D42B8C">
              <w:rPr>
                <w:rFonts w:ascii="Arial" w:hAnsi="Arial" w:cs="Arial"/>
                <w:i/>
                <w:iCs/>
                <w:color w:val="808080" w:themeColor="background1" w:themeShade="80"/>
                <w:sz w:val="18"/>
                <w:szCs w:val="18"/>
                <w:shd w:val="clear" w:color="auto" w:fill="FFFFFF"/>
              </w:rPr>
              <w:t>Velja za sklop 5</w:t>
            </w:r>
            <w:r>
              <w:rPr>
                <w:rFonts w:ascii="Arial" w:hAnsi="Arial" w:cs="Arial"/>
                <w:i/>
                <w:iCs/>
                <w:color w:val="808080" w:themeColor="background1" w:themeShade="80"/>
                <w:sz w:val="18"/>
                <w:szCs w:val="18"/>
                <w:shd w:val="clear" w:color="auto" w:fill="FFFFFF"/>
              </w:rPr>
              <w:t>,</w:t>
            </w:r>
            <w:r w:rsidRPr="00D42B8C">
              <w:rPr>
                <w:rFonts w:ascii="Arial" w:hAnsi="Arial" w:cs="Arial"/>
                <w:i/>
                <w:iCs/>
                <w:color w:val="808080" w:themeColor="background1" w:themeShade="80"/>
                <w:sz w:val="18"/>
                <w:szCs w:val="18"/>
                <w:shd w:val="clear" w:color="auto" w:fill="FFFFFF"/>
              </w:rPr>
              <w:t xml:space="preserve"> 7</w:t>
            </w:r>
            <w:r>
              <w:rPr>
                <w:rFonts w:ascii="Arial" w:hAnsi="Arial" w:cs="Arial"/>
                <w:i/>
                <w:iCs/>
                <w:color w:val="808080" w:themeColor="background1" w:themeShade="80"/>
                <w:sz w:val="18"/>
                <w:szCs w:val="18"/>
                <w:shd w:val="clear" w:color="auto" w:fill="FFFFFF"/>
              </w:rPr>
              <w:t>, 8 in 10</w:t>
            </w:r>
            <w:r w:rsidRPr="00D42B8C">
              <w:rPr>
                <w:rFonts w:ascii="Arial" w:hAnsi="Arial" w:cs="Arial"/>
                <w:i/>
                <w:iCs/>
                <w:color w:val="808080" w:themeColor="background1" w:themeShade="80"/>
                <w:sz w:val="18"/>
                <w:szCs w:val="18"/>
                <w:shd w:val="clear" w:color="auto" w:fill="FFFFFF"/>
              </w:rPr>
              <w:t>: Ker je izpolnitev pogodbenih obveznosti v določenem roku za naročnika bistvena sestavina pogodbe, in če dobavitelj v tem roku pogodbenih obveznosti ne izpolni, je pogodba razvezana brez posledic za naročnika, razen če po preteku roka naročnik nemudoma obvesti dobavitelja, da zahteva izpolnitev pogodbe.</w:t>
            </w:r>
          </w:p>
          <w:p w14:paraId="3EE477A4" w14:textId="77777777" w:rsidR="00005C43" w:rsidRDefault="00005C43" w:rsidP="00D4631C">
            <w:pPr>
              <w:spacing w:before="225" w:after="225"/>
              <w:jc w:val="both"/>
            </w:pPr>
            <w:r>
              <w:rPr>
                <w:rFonts w:ascii="Arial" w:hAnsi="Arial" w:cs="Arial"/>
                <w:color w:val="000000"/>
                <w:sz w:val="18"/>
                <w:szCs w:val="18"/>
              </w:rPr>
              <w:t>Naročnik ima pravico odstopiti od pogodbe kadarkoli, brez posledic za naročnika, če:</w:t>
            </w:r>
          </w:p>
          <w:tbl>
            <w:tblPr>
              <w:tblW w:w="0" w:type="auto"/>
              <w:tblLook w:val="04A0" w:firstRow="1" w:lastRow="0" w:firstColumn="1" w:lastColumn="0" w:noHBand="0" w:noVBand="1"/>
            </w:tblPr>
            <w:tblGrid>
              <w:gridCol w:w="8746"/>
            </w:tblGrid>
            <w:tr w:rsidR="00005C43" w14:paraId="72FA824E" w14:textId="77777777" w:rsidTr="00D4631C">
              <w:tc>
                <w:tcPr>
                  <w:tcW w:w="0" w:type="auto"/>
                  <w:tcMar>
                    <w:top w:w="0" w:type="auto"/>
                    <w:bottom w:w="0" w:type="auto"/>
                  </w:tcMar>
                </w:tcPr>
                <w:p w14:paraId="5DCEB4DB"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5DFD0D13"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zamudi z dobavo oz. storitvijo za več kot 20 dni;</w:t>
                  </w:r>
                </w:p>
                <w:p w14:paraId="4FEB71BC" w14:textId="77777777" w:rsidR="00005C43"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t>izvajalec po svoji krivdi ne dosega pogodbeno dogovorjene kvalitete in standardov in je ne more vzpostaviti niti v naknadno dogovorjenem roku, ki mu ga določi naročnik,</w:t>
                  </w:r>
                </w:p>
                <w:p w14:paraId="16771F5A" w14:textId="77777777" w:rsidR="00005C43" w:rsidRPr="003C52D2" w:rsidRDefault="00005C43" w:rsidP="00D4631C">
                  <w:pPr>
                    <w:numPr>
                      <w:ilvl w:val="0"/>
                      <w:numId w:val="25"/>
                    </w:numPr>
                    <w:jc w:val="both"/>
                    <w:rPr>
                      <w:rFonts w:ascii="Arial" w:hAnsi="Arial" w:cs="Arial"/>
                      <w:color w:val="000000"/>
                      <w:sz w:val="18"/>
                      <w:szCs w:val="18"/>
                    </w:rPr>
                  </w:pPr>
                  <w:r>
                    <w:rPr>
                      <w:rFonts w:ascii="Arial" w:hAnsi="Arial" w:cs="Arial"/>
                      <w:color w:val="000000"/>
                      <w:sz w:val="18"/>
                      <w:szCs w:val="18"/>
                    </w:rPr>
                    <w:lastRenderedPageBreak/>
                    <w:t>izvajalec</w:t>
                  </w:r>
                  <w:r w:rsidRPr="008B7A9B">
                    <w:rPr>
                      <w:rFonts w:ascii="Arial" w:hAnsi="Arial" w:cs="Arial"/>
                      <w:sz w:val="18"/>
                      <w:szCs w:val="18"/>
                    </w:rPr>
                    <w:t xml:space="preserve"> ne izpolnjuje pogodbenih obveznosti na način, predviden v pogodbi o izvedbi javnega naročila.</w:t>
                  </w:r>
                </w:p>
              </w:tc>
            </w:tr>
          </w:tbl>
          <w:p w14:paraId="0F65D689" w14:textId="77777777" w:rsidR="00005C43" w:rsidRDefault="00005C43" w:rsidP="00D4631C">
            <w:pPr>
              <w:spacing w:before="225" w:after="225"/>
              <w:jc w:val="both"/>
            </w:pPr>
            <w:r>
              <w:rPr>
                <w:rFonts w:ascii="Arial" w:hAnsi="Arial" w:cs="Arial"/>
                <w:color w:val="000000"/>
                <w:sz w:val="18"/>
                <w:szCs w:val="18"/>
              </w:rPr>
              <w:lastRenderedPageBreak/>
              <w:t>Med veljavnostjo pogodbe o izvedbi naročila lahko naročnik ne glede na določbe zakona, ki ureja obligacijska razmerja, odstopi od pogodbe v naslednjih okoliščinah:</w:t>
            </w:r>
          </w:p>
          <w:tbl>
            <w:tblPr>
              <w:tblW w:w="0" w:type="auto"/>
              <w:tblLook w:val="04A0" w:firstRow="1" w:lastRow="0" w:firstColumn="1" w:lastColumn="0" w:noHBand="0" w:noVBand="1"/>
            </w:tblPr>
            <w:tblGrid>
              <w:gridCol w:w="8746"/>
            </w:tblGrid>
            <w:tr w:rsidR="00005C43" w14:paraId="5065AFD7" w14:textId="77777777" w:rsidTr="00D4631C">
              <w:tc>
                <w:tcPr>
                  <w:tcW w:w="0" w:type="auto"/>
                  <w:tcMar>
                    <w:top w:w="0" w:type="auto"/>
                    <w:bottom w:w="0" w:type="auto"/>
                  </w:tcMar>
                </w:tcPr>
                <w:p w14:paraId="50E40455"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naročilo je bilo bistveno spremenjeno, kar terja nov postopek naročila;</w:t>
                  </w:r>
                </w:p>
                <w:p w14:paraId="5687246B"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v času oddaje naročila je bil izvajalec v enem od položajev, zaradi katerega bi ga naročnik moral izključiti iz postopka naročanja, pa s tem dejstvom naročnik ni bil seznanjen v postopku naročanja;</w:t>
                  </w:r>
                </w:p>
                <w:p w14:paraId="198CFA29" w14:textId="77777777" w:rsidR="00005C43" w:rsidRDefault="00005C43" w:rsidP="00D4631C">
                  <w:pPr>
                    <w:numPr>
                      <w:ilvl w:val="0"/>
                      <w:numId w:val="26"/>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naročilo ne bi smelo biti oddano izvajalcu.</w:t>
                  </w:r>
                </w:p>
              </w:tc>
            </w:tr>
          </w:tbl>
          <w:p w14:paraId="6817A6BE" w14:textId="77777777" w:rsidR="00005C43" w:rsidRDefault="00005C43" w:rsidP="00D4631C">
            <w:pPr>
              <w:spacing w:before="225" w:after="225"/>
              <w:jc w:val="both"/>
            </w:pPr>
            <w:r>
              <w:rPr>
                <w:rFonts w:ascii="Arial" w:hAnsi="Arial" w:cs="Arial"/>
                <w:color w:val="000000"/>
                <w:sz w:val="18"/>
                <w:szCs w:val="18"/>
              </w:rPr>
              <w:t>Odstop od pogodbe učinkuje z dnem, ko izvajalec prejme pisno izjavo naročnika o odstopu.</w:t>
            </w:r>
          </w:p>
          <w:p w14:paraId="6E64A67B" w14:textId="77777777" w:rsidR="00005C43" w:rsidRDefault="00005C43" w:rsidP="00D4631C">
            <w:pPr>
              <w:spacing w:before="225" w:after="225"/>
              <w:jc w:val="both"/>
            </w:pPr>
            <w:r>
              <w:rPr>
                <w:rFonts w:ascii="Arial" w:hAnsi="Arial" w:cs="Arial"/>
                <w:color w:val="000000"/>
                <w:sz w:val="18"/>
                <w:szCs w:val="18"/>
              </w:rPr>
              <w:t>V kolikor izvajalec po sklenitvi pogodbe oz. potrditvi naročila odstopi od pogodbe oz. naročila in tako ne izpolni pogodbenih obveznosti iz razlogov na njegovi strani, velja določba o pogodbeni kazni te pogodbe tudi za nedobavo blaga oz. neizvedbo storitve.</w:t>
            </w:r>
          </w:p>
        </w:tc>
      </w:tr>
    </w:tbl>
    <w:p w14:paraId="721E0944" w14:textId="2BECA356" w:rsidR="00005C43" w:rsidRDefault="00005C43" w:rsidP="00005C43">
      <w:pPr>
        <w:spacing w:before="225" w:after="225" w:line="240" w:lineRule="auto"/>
        <w:jc w:val="both"/>
      </w:pPr>
      <w:r>
        <w:rPr>
          <w:rFonts w:ascii="Arial" w:hAnsi="Arial" w:cs="Arial"/>
          <w:b/>
          <w:bCs/>
          <w:color w:val="000000"/>
          <w:sz w:val="18"/>
          <w:szCs w:val="18"/>
        </w:rPr>
        <w:lastRenderedPageBreak/>
        <w:t xml:space="preserve">XIII. </w:t>
      </w:r>
      <w:r w:rsidR="00F54689">
        <w:rPr>
          <w:rFonts w:ascii="Arial" w:hAnsi="Arial" w:cs="Arial"/>
          <w:b/>
          <w:bCs/>
          <w:color w:val="000000"/>
          <w:sz w:val="18"/>
          <w:szCs w:val="18"/>
        </w:rPr>
        <w:t>RAZVEZNI POGOJ</w:t>
      </w:r>
    </w:p>
    <w:p w14:paraId="5EBA10B0" w14:textId="601FE4A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23. člen</w:t>
      </w:r>
    </w:p>
    <w:tbl>
      <w:tblPr>
        <w:tblW w:w="0" w:type="auto"/>
        <w:tblInd w:w="108" w:type="dxa"/>
        <w:tblLook w:val="04A0" w:firstRow="1" w:lastRow="0" w:firstColumn="1" w:lastColumn="0" w:noHBand="0" w:noVBand="1"/>
      </w:tblPr>
      <w:tblGrid>
        <w:gridCol w:w="8962"/>
      </w:tblGrid>
      <w:tr w:rsidR="00005C43" w14:paraId="0F537EAD" w14:textId="77777777" w:rsidTr="00D4631C">
        <w:tc>
          <w:tcPr>
            <w:tcW w:w="0" w:type="auto"/>
            <w:tcMar>
              <w:top w:w="0" w:type="auto"/>
              <w:bottom w:w="0" w:type="auto"/>
            </w:tcMar>
          </w:tcPr>
          <w:p w14:paraId="231F17CA" w14:textId="79A0F1EC" w:rsidR="00005C43" w:rsidRDefault="00005C43" w:rsidP="00D4631C">
            <w:pPr>
              <w:spacing w:before="225" w:after="225"/>
              <w:jc w:val="both"/>
              <w:rPr>
                <w:rFonts w:ascii="Arial" w:hAnsi="Arial" w:cs="Arial"/>
                <w:color w:val="000000"/>
                <w:sz w:val="18"/>
                <w:szCs w:val="18"/>
                <w:shd w:val="clear" w:color="auto" w:fill="FFFFFF"/>
              </w:rPr>
            </w:pPr>
            <w:r>
              <w:rPr>
                <w:rFonts w:ascii="Arial" w:hAnsi="Arial" w:cs="Arial"/>
                <w:color w:val="000000"/>
                <w:sz w:val="18"/>
                <w:szCs w:val="18"/>
              </w:rPr>
              <w:t xml:space="preserve">Pogodba preneha veljati, če je naročnik seznanjen, </w:t>
            </w:r>
            <w:r>
              <w:rPr>
                <w:rFonts w:ascii="Arial" w:hAnsi="Arial" w:cs="Arial"/>
                <w:color w:val="000000"/>
                <w:sz w:val="18"/>
                <w:szCs w:val="18"/>
                <w:shd w:val="clear" w:color="auto" w:fill="FFFFFF"/>
              </w:rPr>
              <w:t>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sidR="00040EDA">
              <w:rPr>
                <w:rFonts w:ascii="Arial" w:hAnsi="Arial" w:cs="Arial"/>
                <w:color w:val="000000"/>
                <w:sz w:val="18"/>
                <w:szCs w:val="18"/>
                <w:shd w:val="clear" w:color="auto" w:fill="FFFFFF"/>
              </w:rPr>
              <w:t xml:space="preserve">, </w:t>
            </w:r>
            <w:r w:rsidR="00040EDA" w:rsidRPr="002271FF">
              <w:rPr>
                <w:rFonts w:ascii="Arial" w:hAnsi="Arial" w:cs="Arial"/>
                <w:sz w:val="18"/>
                <w:szCs w:val="18"/>
              </w:rPr>
              <w:t>in pod pogojem, da je od seznanitve s kršitvijo in</w:t>
            </w:r>
            <w:r w:rsidR="00040EDA">
              <w:rPr>
                <w:rFonts w:ascii="Arial" w:hAnsi="Arial" w:cs="Arial"/>
                <w:sz w:val="18"/>
                <w:szCs w:val="18"/>
              </w:rPr>
              <w:t xml:space="preserve"> do izteka veljavnosti pogodbe </w:t>
            </w:r>
            <w:r w:rsidR="00040EDA" w:rsidRPr="002271FF">
              <w:rPr>
                <w:rFonts w:ascii="Arial" w:hAnsi="Arial" w:cs="Arial"/>
                <w:sz w:val="18"/>
                <w:szCs w:val="18"/>
              </w:rPr>
              <w:t xml:space="preserve">še najmanj šest mesecev oziroma če izvajalec nastopa s podizvajalcem pa tudi, če zaradi ugotovljene kršitve pri podizvajalcu izvajalec ne nadomesti ali zamenja tega podizvajalca, na način določen v </w:t>
            </w:r>
            <w:r w:rsidR="00040EDA" w:rsidRPr="002271FF">
              <w:rPr>
                <w:rFonts w:ascii="Arial" w:hAnsi="Arial" w:cs="Arial"/>
                <w:iCs/>
                <w:sz w:val="18"/>
                <w:szCs w:val="18"/>
              </w:rPr>
              <w:t>skladu s 94. členom ZJN-3</w:t>
            </w:r>
            <w:r w:rsidR="00040EDA" w:rsidRPr="002271FF">
              <w:rPr>
                <w:rFonts w:ascii="Arial" w:hAnsi="Arial" w:cs="Arial"/>
                <w:sz w:val="18"/>
                <w:szCs w:val="18"/>
              </w:rPr>
              <w:t xml:space="preserve"> in določili te pogodbe v roku 30 dni od seznanitve s kršitvijo.</w:t>
            </w:r>
          </w:p>
          <w:p w14:paraId="7AE070C7" w14:textId="6AF2FCEA" w:rsidR="00005C43" w:rsidRDefault="00040EDA" w:rsidP="00D4631C">
            <w:pPr>
              <w:spacing w:before="225" w:after="225"/>
              <w:jc w:val="both"/>
            </w:pPr>
            <w:r w:rsidRPr="002271FF">
              <w:rPr>
                <w:rFonts w:ascii="Arial" w:hAnsi="Arial" w:cs="Arial"/>
                <w:sz w:val="18"/>
                <w:szCs w:val="18"/>
              </w:rPr>
              <w:t>V primeru izpolnitve okoliščine in pogojev iz prejšnjega od</w:t>
            </w:r>
            <w:r>
              <w:rPr>
                <w:rFonts w:ascii="Arial" w:hAnsi="Arial" w:cs="Arial"/>
                <w:sz w:val="18"/>
                <w:szCs w:val="18"/>
              </w:rPr>
              <w:t xml:space="preserve">stavka se šteje, da je pogodba </w:t>
            </w:r>
            <w:r w:rsidRPr="002271FF">
              <w:rPr>
                <w:rFonts w:ascii="Arial" w:hAnsi="Arial" w:cs="Arial"/>
                <w:sz w:val="18"/>
                <w:szCs w:val="18"/>
              </w:rPr>
              <w:t>razvezana</w:t>
            </w:r>
            <w:r>
              <w:rPr>
                <w:rFonts w:ascii="Arial" w:hAnsi="Arial" w:cs="Arial"/>
                <w:sz w:val="18"/>
                <w:szCs w:val="18"/>
              </w:rPr>
              <w:t xml:space="preserve"> z dnem sklenitve nove pogodbe </w:t>
            </w:r>
            <w:r w:rsidRPr="002271FF">
              <w:rPr>
                <w:rFonts w:ascii="Arial" w:hAnsi="Arial" w:cs="Arial"/>
                <w:sz w:val="18"/>
                <w:szCs w:val="18"/>
              </w:rPr>
              <w:t>o izvedbi javnega naročila za predmetno naročilo. O</w:t>
            </w:r>
            <w:r>
              <w:rPr>
                <w:rFonts w:ascii="Arial" w:hAnsi="Arial" w:cs="Arial"/>
                <w:sz w:val="18"/>
                <w:szCs w:val="18"/>
              </w:rPr>
              <w:t xml:space="preserve"> datumu sklenitve nove pogodbe </w:t>
            </w:r>
            <w:r w:rsidRPr="002271FF">
              <w:rPr>
                <w:rFonts w:ascii="Arial" w:hAnsi="Arial" w:cs="Arial"/>
                <w:sz w:val="18"/>
                <w:szCs w:val="18"/>
              </w:rPr>
              <w:t>bo naročnik obvestil izvajalca.</w:t>
            </w:r>
            <w:r>
              <w:rPr>
                <w:rFonts w:ascii="Arial" w:hAnsi="Arial" w:cs="Arial"/>
                <w:sz w:val="18"/>
                <w:szCs w:val="18"/>
              </w:rPr>
              <w:t xml:space="preserve"> </w:t>
            </w:r>
            <w:r w:rsidRPr="002271FF">
              <w:rPr>
                <w:rFonts w:ascii="Arial" w:hAnsi="Arial" w:cs="Arial"/>
                <w:sz w:val="18"/>
                <w:szCs w:val="18"/>
              </w:rPr>
              <w:t xml:space="preserve">Če naročnik v roku 30 dni od seznanitve s kršitvijo ne začne novega postopka javnega naročila, </w:t>
            </w:r>
            <w:r>
              <w:rPr>
                <w:rFonts w:ascii="Arial" w:hAnsi="Arial" w:cs="Arial"/>
                <w:sz w:val="18"/>
                <w:szCs w:val="18"/>
              </w:rPr>
              <w:t xml:space="preserve">se šteje, da je pogodba </w:t>
            </w:r>
            <w:r w:rsidRPr="002271FF">
              <w:rPr>
                <w:rFonts w:ascii="Arial" w:hAnsi="Arial" w:cs="Arial"/>
                <w:sz w:val="18"/>
                <w:szCs w:val="18"/>
              </w:rPr>
              <w:t>razvezana trideseti dan od seznanitve s kršitvijo.</w:t>
            </w:r>
          </w:p>
        </w:tc>
      </w:tr>
    </w:tbl>
    <w:p w14:paraId="112F7A68" w14:textId="77777777" w:rsidR="00005C43" w:rsidRDefault="00005C43" w:rsidP="00005C43">
      <w:pPr>
        <w:spacing w:before="225" w:after="225" w:line="240" w:lineRule="auto"/>
        <w:jc w:val="both"/>
      </w:pPr>
      <w:r>
        <w:rPr>
          <w:rFonts w:ascii="Arial" w:hAnsi="Arial" w:cs="Arial"/>
          <w:b/>
          <w:bCs/>
          <w:color w:val="000000"/>
          <w:sz w:val="18"/>
          <w:szCs w:val="18"/>
        </w:rPr>
        <w:t>XIV. REVIZIJSKA SLED</w:t>
      </w:r>
    </w:p>
    <w:p w14:paraId="3B3B05BD" w14:textId="0B9B4E84"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24. člen</w:t>
      </w:r>
    </w:p>
    <w:tbl>
      <w:tblPr>
        <w:tblW w:w="0" w:type="auto"/>
        <w:tblInd w:w="108" w:type="dxa"/>
        <w:tblLook w:val="04A0" w:firstRow="1" w:lastRow="0" w:firstColumn="1" w:lastColumn="0" w:noHBand="0" w:noVBand="1"/>
      </w:tblPr>
      <w:tblGrid>
        <w:gridCol w:w="8962"/>
      </w:tblGrid>
      <w:tr w:rsidR="00005C43" w14:paraId="5C4E9850" w14:textId="77777777" w:rsidTr="00D4631C">
        <w:tc>
          <w:tcPr>
            <w:tcW w:w="0" w:type="auto"/>
            <w:tcMar>
              <w:top w:w="0" w:type="auto"/>
              <w:bottom w:w="0" w:type="auto"/>
            </w:tcMar>
          </w:tcPr>
          <w:p w14:paraId="6258099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Vsa dokumentacija, povezana z izvedbo predmeta pogodbe, mora biti hranjena na način, da zagotavlja revizijsko sled dobave blaga.</w:t>
            </w:r>
          </w:p>
          <w:p w14:paraId="6673B459" w14:textId="77777777" w:rsidR="00005C43" w:rsidRPr="00B43521" w:rsidRDefault="00005C43" w:rsidP="00D4631C">
            <w:pPr>
              <w:spacing w:before="225" w:after="225"/>
              <w:jc w:val="both"/>
              <w:rPr>
                <w:rFonts w:ascii="Arial" w:hAnsi="Arial" w:cs="Arial"/>
                <w:sz w:val="18"/>
                <w:szCs w:val="18"/>
              </w:rPr>
            </w:pPr>
            <w:r>
              <w:rPr>
                <w:rFonts w:ascii="Arial" w:hAnsi="Arial" w:cs="Arial"/>
                <w:sz w:val="18"/>
                <w:szCs w:val="18"/>
              </w:rPr>
              <w:t xml:space="preserve">Izvajalec </w:t>
            </w:r>
            <w:r w:rsidRPr="001C351B">
              <w:rPr>
                <w:rFonts w:ascii="Arial" w:hAnsi="Arial" w:cs="Arial"/>
                <w:sz w:val="18"/>
                <w:szCs w:val="18"/>
              </w:rPr>
              <w:t>je vso dokumentacijo, povezano z izvedbo dobave</w:t>
            </w:r>
            <w:r>
              <w:rPr>
                <w:rFonts w:ascii="Arial" w:hAnsi="Arial" w:cs="Arial"/>
                <w:sz w:val="18"/>
                <w:szCs w:val="18"/>
              </w:rPr>
              <w:t xml:space="preserve"> oz. storitve</w:t>
            </w:r>
            <w:r w:rsidRPr="001C351B">
              <w:rPr>
                <w:rFonts w:ascii="Arial" w:hAnsi="Arial" w:cs="Arial"/>
                <w:sz w:val="18"/>
                <w:szCs w:val="18"/>
              </w:rPr>
              <w:t xml:space="preserve">, dolžan hraniti v skladu z veljavno zakonodajo oziroma najmanj za določeno obdobje, ki ga naročnik sporoči </w:t>
            </w:r>
            <w:r>
              <w:rPr>
                <w:rFonts w:ascii="Arial" w:hAnsi="Arial" w:cs="Arial"/>
                <w:sz w:val="18"/>
                <w:szCs w:val="18"/>
              </w:rPr>
              <w:t>izvajalcu</w:t>
            </w:r>
            <w:r w:rsidRPr="001C351B">
              <w:rPr>
                <w:rFonts w:ascii="Arial" w:hAnsi="Arial" w:cs="Arial"/>
                <w:sz w:val="18"/>
                <w:szCs w:val="18"/>
              </w:rPr>
              <w:t>, po izpolnitvi pogodbenih obveznosti za potrebe naknadnih preverjanj. Dokumentacija o dobavi</w:t>
            </w:r>
            <w:r>
              <w:rPr>
                <w:rFonts w:ascii="Arial" w:hAnsi="Arial" w:cs="Arial"/>
                <w:sz w:val="18"/>
                <w:szCs w:val="18"/>
              </w:rPr>
              <w:t xml:space="preserve"> oz. storitvi</w:t>
            </w:r>
            <w:r w:rsidRPr="001C351B">
              <w:rPr>
                <w:rFonts w:ascii="Arial" w:hAnsi="Arial" w:cs="Arial"/>
                <w:sz w:val="18"/>
                <w:szCs w:val="18"/>
              </w:rPr>
              <w:t xml:space="preserve"> je podlaga za spremljanje in nadzor nad izvedbo dobave</w:t>
            </w:r>
            <w:r>
              <w:rPr>
                <w:rFonts w:ascii="Arial" w:hAnsi="Arial" w:cs="Arial"/>
                <w:sz w:val="18"/>
                <w:szCs w:val="18"/>
              </w:rPr>
              <w:t xml:space="preserve"> oz. storitve</w:t>
            </w:r>
            <w:r w:rsidRPr="001C351B">
              <w:rPr>
                <w:rFonts w:ascii="Arial" w:hAnsi="Arial" w:cs="Arial"/>
                <w:sz w:val="18"/>
                <w:szCs w:val="18"/>
              </w:rPr>
              <w:t>.</w:t>
            </w:r>
          </w:p>
          <w:p w14:paraId="7FDAAEC4" w14:textId="77777777" w:rsidR="00005C43" w:rsidRPr="001C351B" w:rsidRDefault="00005C43" w:rsidP="00D4631C">
            <w:pPr>
              <w:spacing w:before="225" w:after="225"/>
              <w:jc w:val="both"/>
            </w:pPr>
            <w:r>
              <w:rPr>
                <w:rFonts w:ascii="Arial" w:hAnsi="Arial" w:cs="Arial"/>
                <w:sz w:val="18"/>
                <w:szCs w:val="18"/>
              </w:rPr>
              <w:lastRenderedPageBreak/>
              <w:t>Izvajalec</w:t>
            </w:r>
            <w:r w:rsidRPr="001C351B">
              <w:rPr>
                <w:rFonts w:ascii="Arial" w:hAnsi="Arial" w:cs="Arial"/>
                <w:sz w:val="18"/>
                <w:szCs w:val="18"/>
              </w:rPr>
              <w:t xml:space="preserve">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036F9FC0" w14:textId="77777777" w:rsidR="00005C43" w:rsidRPr="00DA249B" w:rsidRDefault="00005C43" w:rsidP="00D4631C">
            <w:pPr>
              <w:spacing w:before="225" w:after="225"/>
              <w:jc w:val="both"/>
              <w:rPr>
                <w:rFonts w:ascii="Arial" w:hAnsi="Arial" w:cs="Arial"/>
                <w:sz w:val="18"/>
                <w:szCs w:val="18"/>
              </w:rPr>
            </w:pPr>
            <w:r w:rsidRPr="001C351B">
              <w:rPr>
                <w:rFonts w:ascii="Arial" w:hAnsi="Arial" w:cs="Arial"/>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C5036AE" w14:textId="77777777" w:rsidR="00005C43" w:rsidRDefault="00005C43" w:rsidP="00D4631C">
            <w:pPr>
              <w:spacing w:before="225" w:after="225"/>
              <w:jc w:val="both"/>
            </w:pPr>
            <w:r w:rsidRPr="001C351B">
              <w:rPr>
                <w:rFonts w:ascii="Arial" w:hAnsi="Arial" w:cs="Arial"/>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E360C81" w14:textId="77777777" w:rsidR="00005C43" w:rsidRDefault="00005C43" w:rsidP="00005C43">
      <w:pPr>
        <w:spacing w:before="225" w:after="225" w:line="240" w:lineRule="auto"/>
        <w:jc w:val="both"/>
      </w:pPr>
      <w:r>
        <w:rPr>
          <w:rFonts w:ascii="Arial" w:hAnsi="Arial" w:cs="Arial"/>
          <w:b/>
          <w:bCs/>
          <w:color w:val="000000"/>
          <w:sz w:val="18"/>
          <w:szCs w:val="18"/>
        </w:rPr>
        <w:lastRenderedPageBreak/>
        <w:t>XV. PROTIKORUPCIJSKA KLAVZULA</w:t>
      </w:r>
    </w:p>
    <w:p w14:paraId="7FD28EBD" w14:textId="369BA1CF"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25. člen</w:t>
      </w:r>
    </w:p>
    <w:tbl>
      <w:tblPr>
        <w:tblW w:w="0" w:type="auto"/>
        <w:tblInd w:w="108" w:type="dxa"/>
        <w:tblLook w:val="04A0" w:firstRow="1" w:lastRow="0" w:firstColumn="1" w:lastColumn="0" w:noHBand="0" w:noVBand="1"/>
      </w:tblPr>
      <w:tblGrid>
        <w:gridCol w:w="8962"/>
      </w:tblGrid>
      <w:tr w:rsidR="00005C43" w14:paraId="54B18C63" w14:textId="77777777" w:rsidTr="00D4631C">
        <w:tc>
          <w:tcPr>
            <w:tcW w:w="0" w:type="auto"/>
            <w:tcMar>
              <w:top w:w="0" w:type="auto"/>
              <w:bottom w:w="0" w:type="auto"/>
            </w:tcMar>
          </w:tcPr>
          <w:p w14:paraId="4BBAF79F"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W w:w="0" w:type="auto"/>
              <w:tblLook w:val="04A0" w:firstRow="1" w:lastRow="0" w:firstColumn="1" w:lastColumn="0" w:noHBand="0" w:noVBand="1"/>
            </w:tblPr>
            <w:tblGrid>
              <w:gridCol w:w="8746"/>
            </w:tblGrid>
            <w:tr w:rsidR="00005C43" w14:paraId="564F522C" w14:textId="77777777" w:rsidTr="00D4631C">
              <w:tc>
                <w:tcPr>
                  <w:tcW w:w="0" w:type="auto"/>
                  <w:tcMar>
                    <w:top w:w="0" w:type="auto"/>
                    <w:bottom w:w="0" w:type="auto"/>
                  </w:tcMar>
                </w:tcPr>
                <w:p w14:paraId="5EBA7E7A"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pridobitev posla ali</w:t>
                  </w:r>
                </w:p>
                <w:p w14:paraId="339307DB"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2AA127DD"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38311D2" w14:textId="77777777" w:rsidR="00005C43" w:rsidRDefault="00005C43" w:rsidP="00D4631C">
                  <w:pPr>
                    <w:numPr>
                      <w:ilvl w:val="0"/>
                      <w:numId w:val="27"/>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3C103442" w14:textId="77777777" w:rsidR="00005C43" w:rsidRDefault="00005C43" w:rsidP="00D4631C">
            <w:pPr>
              <w:spacing w:before="225" w:after="225"/>
              <w:jc w:val="both"/>
            </w:pPr>
            <w:r>
              <w:rPr>
                <w:rFonts w:ascii="Arial" w:hAnsi="Arial" w:cs="Arial"/>
                <w:color w:val="000000"/>
                <w:sz w:val="18"/>
                <w:szCs w:val="18"/>
              </w:rPr>
              <w:t>je pogodba nična.</w:t>
            </w:r>
          </w:p>
        </w:tc>
      </w:tr>
    </w:tbl>
    <w:p w14:paraId="3A638596" w14:textId="77777777" w:rsidR="00005C43" w:rsidRDefault="00005C43" w:rsidP="00005C43">
      <w:pPr>
        <w:spacing w:before="225" w:after="225" w:line="240" w:lineRule="auto"/>
        <w:jc w:val="both"/>
      </w:pPr>
      <w:r>
        <w:rPr>
          <w:rFonts w:ascii="Arial" w:hAnsi="Arial" w:cs="Arial"/>
          <w:b/>
          <w:bCs/>
          <w:color w:val="000000"/>
          <w:sz w:val="18"/>
          <w:szCs w:val="18"/>
        </w:rPr>
        <w:t>XVI. REŠEVANJE SPOROV</w:t>
      </w:r>
    </w:p>
    <w:p w14:paraId="401212B1" w14:textId="14A26F7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26. člen</w:t>
      </w:r>
    </w:p>
    <w:tbl>
      <w:tblPr>
        <w:tblW w:w="0" w:type="auto"/>
        <w:tblInd w:w="108" w:type="dxa"/>
        <w:tblLook w:val="04A0" w:firstRow="1" w:lastRow="0" w:firstColumn="1" w:lastColumn="0" w:noHBand="0" w:noVBand="1"/>
      </w:tblPr>
      <w:tblGrid>
        <w:gridCol w:w="8962"/>
      </w:tblGrid>
      <w:tr w:rsidR="00005C43" w14:paraId="63738040" w14:textId="77777777" w:rsidTr="00D4631C">
        <w:tc>
          <w:tcPr>
            <w:tcW w:w="0" w:type="auto"/>
            <w:tcMar>
              <w:top w:w="0" w:type="auto"/>
              <w:bottom w:w="0" w:type="auto"/>
            </w:tcMar>
          </w:tcPr>
          <w:p w14:paraId="1063E5CC" w14:textId="77777777" w:rsidR="00005C43" w:rsidRDefault="00005C43" w:rsidP="00D4631C">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610BF97B" w14:textId="77777777" w:rsidR="00005C43" w:rsidRDefault="00005C43" w:rsidP="00005C43">
      <w:pPr>
        <w:spacing w:before="225" w:after="225" w:line="240" w:lineRule="auto"/>
        <w:jc w:val="both"/>
      </w:pPr>
      <w:r>
        <w:rPr>
          <w:rFonts w:ascii="Arial" w:hAnsi="Arial" w:cs="Arial"/>
          <w:b/>
          <w:bCs/>
          <w:color w:val="000000"/>
          <w:sz w:val="18"/>
          <w:szCs w:val="18"/>
        </w:rPr>
        <w:t>XVII. KONČNE DOLOČBE</w:t>
      </w:r>
    </w:p>
    <w:p w14:paraId="6B2A26AF" w14:textId="06CD7F89"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27. člen</w:t>
      </w:r>
    </w:p>
    <w:tbl>
      <w:tblPr>
        <w:tblW w:w="0" w:type="auto"/>
        <w:tblInd w:w="108" w:type="dxa"/>
        <w:tblLook w:val="04A0" w:firstRow="1" w:lastRow="0" w:firstColumn="1" w:lastColumn="0" w:noHBand="0" w:noVBand="1"/>
      </w:tblPr>
      <w:tblGrid>
        <w:gridCol w:w="8962"/>
      </w:tblGrid>
      <w:tr w:rsidR="00005C43" w14:paraId="65D29CCD" w14:textId="77777777" w:rsidTr="00D4631C">
        <w:tc>
          <w:tcPr>
            <w:tcW w:w="0" w:type="auto"/>
            <w:tcMar>
              <w:top w:w="0" w:type="auto"/>
              <w:bottom w:w="0" w:type="auto"/>
            </w:tcMar>
          </w:tcPr>
          <w:p w14:paraId="4B1AFFC2" w14:textId="77777777" w:rsidR="00005C43" w:rsidRPr="00DA249B" w:rsidRDefault="00005C43" w:rsidP="00D4631C">
            <w:pPr>
              <w:spacing w:before="225" w:after="225"/>
              <w:jc w:val="both"/>
              <w:rPr>
                <w:rFonts w:ascii="Arial" w:hAnsi="Arial" w:cs="Arial"/>
                <w:color w:val="000000"/>
                <w:sz w:val="18"/>
                <w:szCs w:val="18"/>
              </w:rPr>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tc>
      </w:tr>
    </w:tbl>
    <w:p w14:paraId="47E754CA" w14:textId="02836BDC" w:rsidR="00005C43" w:rsidRPr="00380214" w:rsidRDefault="00005C43" w:rsidP="00380214">
      <w:pPr>
        <w:spacing w:after="0" w:line="240" w:lineRule="auto"/>
        <w:jc w:val="center"/>
        <w:rPr>
          <w:rFonts w:ascii="Arial" w:hAnsi="Arial" w:cs="Arial"/>
          <w:b/>
          <w:bCs/>
          <w:color w:val="000000"/>
          <w:sz w:val="18"/>
          <w:szCs w:val="18"/>
        </w:rPr>
      </w:pPr>
      <w:r>
        <w:rPr>
          <w:rFonts w:ascii="Arial" w:hAnsi="Arial" w:cs="Arial"/>
          <w:b/>
          <w:bCs/>
          <w:color w:val="000000"/>
          <w:sz w:val="18"/>
          <w:szCs w:val="18"/>
        </w:rPr>
        <w:t>28. člen</w:t>
      </w:r>
    </w:p>
    <w:tbl>
      <w:tblPr>
        <w:tblW w:w="0" w:type="auto"/>
        <w:tblInd w:w="108" w:type="dxa"/>
        <w:tblLook w:val="04A0" w:firstRow="1" w:lastRow="0" w:firstColumn="1" w:lastColumn="0" w:noHBand="0" w:noVBand="1"/>
      </w:tblPr>
      <w:tblGrid>
        <w:gridCol w:w="8962"/>
      </w:tblGrid>
      <w:tr w:rsidR="00005C43" w14:paraId="4C9C553F" w14:textId="77777777" w:rsidTr="00D4631C">
        <w:tc>
          <w:tcPr>
            <w:tcW w:w="0" w:type="auto"/>
            <w:tcMar>
              <w:top w:w="0" w:type="auto"/>
              <w:bottom w:w="0" w:type="auto"/>
            </w:tcMar>
          </w:tcPr>
          <w:p w14:paraId="10ACB4AF" w14:textId="77777777" w:rsidR="00005C43" w:rsidRDefault="00005C43" w:rsidP="00D4631C">
            <w:pPr>
              <w:spacing w:before="225" w:after="225"/>
              <w:jc w:val="both"/>
            </w:pPr>
            <w:r>
              <w:rPr>
                <w:rFonts w:ascii="Arial" w:hAnsi="Arial" w:cs="Arial"/>
                <w:color w:val="000000"/>
                <w:sz w:val="18"/>
                <w:szCs w:val="18"/>
              </w:rPr>
              <w:lastRenderedPageBreak/>
              <w:t>Pogodba je sestavljena in podpisana v štirih (4) enakih izvodih, od katerih izvajalec prejme dva (2) izvoda in naročnik dva (2) izvoda. Pogodba velja pod odložnim pogojem predložitve zavarovanja za dobro izvedbo.</w:t>
            </w:r>
          </w:p>
        </w:tc>
      </w:tr>
    </w:tbl>
    <w:p w14:paraId="247F2A27" w14:textId="650A7F01" w:rsidR="00005C43" w:rsidRDefault="00005C43" w:rsidP="00005C43">
      <w:pPr>
        <w:spacing w:after="0" w:line="240" w:lineRule="auto"/>
        <w:jc w:val="both"/>
        <w:rPr>
          <w:rFonts w:ascii="Arial" w:hAnsi="Arial" w:cs="Arial"/>
          <w:color w:val="000000"/>
          <w:sz w:val="18"/>
          <w:szCs w:val="18"/>
        </w:rPr>
      </w:pPr>
    </w:p>
    <w:p w14:paraId="5EB73928" w14:textId="77777777" w:rsidR="0097025F" w:rsidRDefault="0097025F" w:rsidP="00005C43">
      <w:pPr>
        <w:spacing w:after="0" w:line="240" w:lineRule="auto"/>
        <w:jc w:val="both"/>
        <w:rPr>
          <w:rFonts w:ascii="Arial" w:hAnsi="Arial" w:cs="Arial"/>
          <w:color w:val="000000"/>
          <w:sz w:val="18"/>
          <w:szCs w:val="18"/>
        </w:rPr>
      </w:pPr>
    </w:p>
    <w:p w14:paraId="3D80F2F5" w14:textId="3F4CD7E3" w:rsidR="00005C43" w:rsidRPr="00AD211E" w:rsidRDefault="00005C43" w:rsidP="00005C43">
      <w:pPr>
        <w:spacing w:after="0" w:line="240" w:lineRule="auto"/>
        <w:jc w:val="both"/>
        <w:rPr>
          <w:rFonts w:ascii="Arial" w:hAnsi="Arial" w:cs="Arial"/>
          <w:color w:val="000000"/>
          <w:sz w:val="18"/>
          <w:szCs w:val="18"/>
        </w:rPr>
      </w:pPr>
      <w:r w:rsidRPr="00AD211E">
        <w:rPr>
          <w:rFonts w:ascii="Arial" w:hAnsi="Arial" w:cs="Arial"/>
          <w:color w:val="000000"/>
          <w:sz w:val="18"/>
          <w:szCs w:val="18"/>
        </w:rPr>
        <w:t>V/na ______________</w:t>
      </w:r>
      <w:r>
        <w:rPr>
          <w:rFonts w:ascii="Arial" w:hAnsi="Arial" w:cs="Arial"/>
          <w:color w:val="000000"/>
          <w:sz w:val="18"/>
          <w:szCs w:val="18"/>
        </w:rPr>
        <w:t>, dne _____________</w:t>
      </w:r>
      <w:r>
        <w:rPr>
          <w:rFonts w:ascii="Arial" w:hAnsi="Arial" w:cs="Arial"/>
          <w:color w:val="000000"/>
          <w:sz w:val="18"/>
          <w:szCs w:val="18"/>
        </w:rPr>
        <w:tab/>
        <w:t xml:space="preserve">        V/na</w:t>
      </w:r>
      <w:r w:rsidRPr="00AD211E">
        <w:rPr>
          <w:rFonts w:ascii="Arial" w:hAnsi="Arial" w:cs="Arial"/>
          <w:color w:val="000000"/>
          <w:sz w:val="18"/>
          <w:szCs w:val="18"/>
        </w:rPr>
        <w:t xml:space="preserve"> ________________, dne ________________</w:t>
      </w:r>
    </w:p>
    <w:p w14:paraId="16F58436" w14:textId="77777777" w:rsidR="00005C43" w:rsidRPr="00AD211E" w:rsidRDefault="00005C43" w:rsidP="00005C43">
      <w:pPr>
        <w:spacing w:after="0" w:line="240" w:lineRule="auto"/>
        <w:jc w:val="both"/>
        <w:rPr>
          <w:rFonts w:ascii="Arial" w:hAnsi="Arial" w:cs="Arial"/>
          <w:color w:val="000000"/>
          <w:sz w:val="18"/>
          <w:szCs w:val="18"/>
        </w:rPr>
      </w:pPr>
    </w:p>
    <w:p w14:paraId="63DDD1F9" w14:textId="77777777" w:rsidR="00005C43" w:rsidRPr="00AD211E" w:rsidRDefault="00005C43" w:rsidP="00005C43">
      <w:pPr>
        <w:spacing w:after="0" w:line="240" w:lineRule="auto"/>
        <w:jc w:val="both"/>
        <w:rPr>
          <w:rFonts w:ascii="Arial" w:hAnsi="Arial" w:cs="Arial"/>
          <w:color w:val="000000"/>
          <w:sz w:val="18"/>
          <w:szCs w:val="18"/>
        </w:rPr>
      </w:pPr>
    </w:p>
    <w:p w14:paraId="4FCD2CCD" w14:textId="77777777" w:rsidR="00005C43" w:rsidRPr="00AD211E" w:rsidRDefault="00005C43" w:rsidP="00005C43">
      <w:pPr>
        <w:spacing w:after="0" w:line="240" w:lineRule="auto"/>
        <w:jc w:val="both"/>
        <w:rPr>
          <w:rFonts w:ascii="Arial" w:hAnsi="Arial" w:cs="Arial"/>
          <w:color w:val="00000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005C43" w:rsidRPr="00AD211E" w14:paraId="1593FA48" w14:textId="77777777" w:rsidTr="00D4631C">
        <w:tc>
          <w:tcPr>
            <w:tcW w:w="4530" w:type="dxa"/>
          </w:tcPr>
          <w:p w14:paraId="0D3C8B2B" w14:textId="77777777" w:rsidR="00005C43" w:rsidRPr="00AD211E" w:rsidRDefault="00005C43" w:rsidP="00D4631C">
            <w:pPr>
              <w:jc w:val="both"/>
              <w:rPr>
                <w:rFonts w:ascii="Arial" w:hAnsi="Arial" w:cs="Arial"/>
                <w:color w:val="000000"/>
                <w:sz w:val="18"/>
                <w:szCs w:val="18"/>
              </w:rPr>
            </w:pPr>
            <w:r>
              <w:rPr>
                <w:rFonts w:ascii="Arial" w:hAnsi="Arial" w:cs="Arial"/>
                <w:color w:val="000000"/>
                <w:sz w:val="18"/>
                <w:szCs w:val="18"/>
              </w:rPr>
              <w:t>Izvajalec</w:t>
            </w:r>
            <w:r w:rsidRPr="00AD211E">
              <w:rPr>
                <w:rFonts w:ascii="Arial" w:hAnsi="Arial" w:cs="Arial"/>
                <w:color w:val="000000"/>
                <w:sz w:val="18"/>
                <w:szCs w:val="18"/>
              </w:rPr>
              <w:t>:</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66B3AA2A" w14:textId="77777777" w:rsidR="00005C43" w:rsidRPr="00AD211E" w:rsidRDefault="00005C43" w:rsidP="00D4631C">
            <w:pPr>
              <w:jc w:val="both"/>
              <w:rPr>
                <w:rFonts w:ascii="Arial" w:hAnsi="Arial" w:cs="Arial"/>
                <w:color w:val="000000"/>
                <w:sz w:val="18"/>
                <w:szCs w:val="18"/>
              </w:rPr>
            </w:pPr>
            <w:r w:rsidRPr="00AD211E">
              <w:rPr>
                <w:rFonts w:ascii="Arial" w:hAnsi="Arial" w:cs="Arial"/>
                <w:color w:val="000000"/>
                <w:sz w:val="18"/>
                <w:szCs w:val="18"/>
              </w:rPr>
              <w:t>Naročnik:</w:t>
            </w:r>
          </w:p>
        </w:tc>
      </w:tr>
      <w:tr w:rsidR="00005C43" w:rsidRPr="00AD211E" w14:paraId="40877AFF" w14:textId="77777777" w:rsidTr="00D4631C">
        <w:tc>
          <w:tcPr>
            <w:tcW w:w="4530" w:type="dxa"/>
          </w:tcPr>
          <w:p w14:paraId="68F55AA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27A35884" w14:textId="504C0616"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InnoRenew CoE Center odličnosti za raziskave in inovacije na področju obnovljivih materialov in zdravega bivanjskega okolja</w:t>
            </w:r>
          </w:p>
        </w:tc>
      </w:tr>
      <w:tr w:rsidR="00005C43" w:rsidRPr="00AD211E" w14:paraId="03C6113B" w14:textId="77777777" w:rsidTr="00D4631C">
        <w:tc>
          <w:tcPr>
            <w:tcW w:w="4530" w:type="dxa"/>
          </w:tcPr>
          <w:p w14:paraId="28866793"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47402B33" w14:textId="77777777" w:rsidR="00005C43" w:rsidRPr="00AD211E" w:rsidRDefault="00005C43" w:rsidP="00005C43">
            <w:pPr>
              <w:jc w:val="both"/>
              <w:rPr>
                <w:rFonts w:ascii="Arial" w:hAnsi="Arial" w:cs="Arial"/>
                <w:color w:val="000000"/>
                <w:sz w:val="18"/>
                <w:szCs w:val="18"/>
              </w:rPr>
            </w:pPr>
          </w:p>
        </w:tc>
      </w:tr>
      <w:tr w:rsidR="00005C43" w:rsidRPr="00AD211E" w14:paraId="362C7D97" w14:textId="77777777" w:rsidTr="00D4631C">
        <w:tc>
          <w:tcPr>
            <w:tcW w:w="4530" w:type="dxa"/>
          </w:tcPr>
          <w:p w14:paraId="608FC5C5"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06A2FF65" w14:textId="0874B2F5" w:rsidR="00005C43" w:rsidRPr="00AD211E" w:rsidRDefault="00005C43" w:rsidP="00005C43">
            <w:pPr>
              <w:jc w:val="both"/>
              <w:rPr>
                <w:rFonts w:ascii="Arial" w:hAnsi="Arial" w:cs="Arial"/>
                <w:color w:val="000000"/>
                <w:sz w:val="18"/>
                <w:szCs w:val="18"/>
              </w:rPr>
            </w:pPr>
            <w:r>
              <w:rPr>
                <w:rFonts w:ascii="Arial" w:hAnsi="Arial" w:cs="Arial"/>
                <w:color w:val="000000"/>
                <w:sz w:val="18"/>
                <w:szCs w:val="18"/>
              </w:rPr>
              <w:t xml:space="preserve">prof. </w:t>
            </w:r>
            <w:r w:rsidRPr="00AD211E">
              <w:rPr>
                <w:rFonts w:ascii="Arial" w:hAnsi="Arial" w:cs="Arial"/>
                <w:color w:val="000000"/>
                <w:sz w:val="18"/>
                <w:szCs w:val="18"/>
              </w:rPr>
              <w:t>dr. Andreja Kutnar, direktorica</w:t>
            </w:r>
          </w:p>
        </w:tc>
      </w:tr>
      <w:tr w:rsidR="00005C43" w:rsidRPr="00AD211E" w14:paraId="48BCAD67" w14:textId="77777777" w:rsidTr="00D4631C">
        <w:tc>
          <w:tcPr>
            <w:tcW w:w="4530" w:type="dxa"/>
          </w:tcPr>
          <w:p w14:paraId="63DAD0A9" w14:textId="77777777"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r w:rsidRPr="00AD211E">
              <w:rPr>
                <w:rFonts w:ascii="Arial" w:hAnsi="Arial" w:cs="Arial"/>
                <w:color w:val="000000"/>
                <w:sz w:val="18"/>
                <w:szCs w:val="18"/>
              </w:rPr>
              <w:tab/>
            </w:r>
          </w:p>
        </w:tc>
        <w:tc>
          <w:tcPr>
            <w:tcW w:w="4530" w:type="dxa"/>
          </w:tcPr>
          <w:p w14:paraId="5C83D62F" w14:textId="4DED32B0" w:rsidR="00005C43" w:rsidRPr="00AD211E" w:rsidRDefault="00005C43" w:rsidP="00005C43">
            <w:pPr>
              <w:jc w:val="both"/>
              <w:rPr>
                <w:rFonts w:ascii="Arial" w:hAnsi="Arial" w:cs="Arial"/>
                <w:color w:val="000000"/>
                <w:sz w:val="18"/>
                <w:szCs w:val="18"/>
              </w:rPr>
            </w:pPr>
            <w:r w:rsidRPr="00AD211E">
              <w:rPr>
                <w:rFonts w:ascii="Arial" w:hAnsi="Arial" w:cs="Arial"/>
                <w:color w:val="000000"/>
                <w:sz w:val="18"/>
                <w:szCs w:val="18"/>
              </w:rPr>
              <w:t>_____________________________</w:t>
            </w:r>
          </w:p>
        </w:tc>
      </w:tr>
    </w:tbl>
    <w:p w14:paraId="09552A94" w14:textId="77777777" w:rsidR="00005C43" w:rsidRPr="00957001" w:rsidRDefault="00005C43" w:rsidP="00005C43">
      <w:pPr>
        <w:spacing w:after="0" w:line="240" w:lineRule="auto"/>
        <w:jc w:val="both"/>
        <w:rPr>
          <w:rFonts w:ascii="Arial" w:hAnsi="Arial" w:cs="Arial"/>
        </w:rPr>
      </w:pPr>
    </w:p>
    <w:p w14:paraId="15FA916F" w14:textId="77777777" w:rsidR="004F1422" w:rsidRDefault="004F1422" w:rsidP="004F1422">
      <w:pPr>
        <w:rPr>
          <w:rFonts w:ascii="Arial" w:hAnsi="Arial" w:cs="Arial"/>
        </w:rPr>
      </w:pPr>
    </w:p>
    <w:p w14:paraId="5EE76C86" w14:textId="77777777" w:rsidR="00E9227D" w:rsidRDefault="00E9227D" w:rsidP="004F1422">
      <w:pPr>
        <w:rPr>
          <w:rFonts w:ascii="Arial" w:hAnsi="Arial" w:cs="Arial"/>
        </w:rPr>
      </w:pPr>
    </w:p>
    <w:p w14:paraId="6F3B445E" w14:textId="77777777" w:rsidR="00E9227D" w:rsidRDefault="00E9227D" w:rsidP="004F1422">
      <w:pPr>
        <w:rPr>
          <w:rFonts w:ascii="Arial" w:hAnsi="Arial" w:cs="Arial"/>
        </w:rPr>
      </w:pPr>
    </w:p>
    <w:p w14:paraId="4FBAB55F" w14:textId="77777777" w:rsidR="00E9227D" w:rsidRDefault="00E9227D" w:rsidP="004F1422">
      <w:pPr>
        <w:rPr>
          <w:rFonts w:ascii="Arial" w:hAnsi="Arial" w:cs="Arial"/>
        </w:rPr>
      </w:pPr>
    </w:p>
    <w:p w14:paraId="48CCD4A7" w14:textId="77777777" w:rsidR="00E9227D" w:rsidRDefault="00E9227D" w:rsidP="004F1422">
      <w:pPr>
        <w:rPr>
          <w:rFonts w:ascii="Arial" w:hAnsi="Arial" w:cs="Arial"/>
        </w:rPr>
      </w:pPr>
    </w:p>
    <w:p w14:paraId="7506EE05" w14:textId="77777777" w:rsidR="00E9227D" w:rsidRDefault="00E9227D" w:rsidP="004F1422">
      <w:pPr>
        <w:rPr>
          <w:rFonts w:ascii="Arial" w:hAnsi="Arial" w:cs="Arial"/>
        </w:rPr>
      </w:pPr>
    </w:p>
    <w:p w14:paraId="25E6307A" w14:textId="45367635" w:rsidR="00E9227D" w:rsidRDefault="00E9227D" w:rsidP="004F1422">
      <w:pPr>
        <w:rPr>
          <w:rFonts w:ascii="Arial" w:hAnsi="Arial" w:cs="Arial"/>
        </w:rPr>
      </w:pPr>
    </w:p>
    <w:p w14:paraId="55619A08" w14:textId="1C5F0963" w:rsidR="0097025F" w:rsidRDefault="0097025F" w:rsidP="004F1422">
      <w:pPr>
        <w:rPr>
          <w:rFonts w:ascii="Arial" w:hAnsi="Arial" w:cs="Arial"/>
        </w:rPr>
      </w:pPr>
    </w:p>
    <w:p w14:paraId="04F7E4B3" w14:textId="350D5050" w:rsidR="0097025F" w:rsidRDefault="0097025F" w:rsidP="004F1422">
      <w:pPr>
        <w:rPr>
          <w:rFonts w:ascii="Arial" w:hAnsi="Arial" w:cs="Arial"/>
        </w:rPr>
      </w:pPr>
    </w:p>
    <w:p w14:paraId="5ACEEA1F" w14:textId="4EF89807" w:rsidR="0097025F" w:rsidRDefault="0097025F" w:rsidP="004F1422">
      <w:pPr>
        <w:rPr>
          <w:rFonts w:ascii="Arial" w:hAnsi="Arial" w:cs="Arial"/>
        </w:rPr>
      </w:pPr>
    </w:p>
    <w:p w14:paraId="31ED2C8B" w14:textId="72D2AED4" w:rsidR="0097025F" w:rsidRDefault="0097025F" w:rsidP="004F1422">
      <w:pPr>
        <w:rPr>
          <w:rFonts w:ascii="Arial" w:hAnsi="Arial" w:cs="Arial"/>
        </w:rPr>
      </w:pPr>
    </w:p>
    <w:p w14:paraId="1789EF28" w14:textId="21A899FD" w:rsidR="0097025F" w:rsidRDefault="0097025F" w:rsidP="004F1422">
      <w:pPr>
        <w:rPr>
          <w:rFonts w:ascii="Arial" w:hAnsi="Arial" w:cs="Arial"/>
        </w:rPr>
      </w:pPr>
    </w:p>
    <w:p w14:paraId="5C284B30" w14:textId="10D946D5" w:rsidR="0097025F" w:rsidRDefault="0097025F" w:rsidP="004F1422">
      <w:pPr>
        <w:rPr>
          <w:rFonts w:ascii="Arial" w:hAnsi="Arial" w:cs="Arial"/>
        </w:rPr>
      </w:pPr>
    </w:p>
    <w:p w14:paraId="7A7F1D69" w14:textId="799842A5" w:rsidR="0097025F" w:rsidRDefault="0097025F" w:rsidP="004F1422">
      <w:pPr>
        <w:rPr>
          <w:rFonts w:ascii="Arial" w:hAnsi="Arial" w:cs="Arial"/>
        </w:rPr>
      </w:pPr>
    </w:p>
    <w:p w14:paraId="6141BDBC" w14:textId="3218B0A3" w:rsidR="0097025F" w:rsidRDefault="0097025F" w:rsidP="004F1422">
      <w:pPr>
        <w:rPr>
          <w:rFonts w:ascii="Arial" w:hAnsi="Arial" w:cs="Arial"/>
        </w:rPr>
      </w:pPr>
    </w:p>
    <w:p w14:paraId="783D20CC" w14:textId="1AFC5443" w:rsidR="00F322B4" w:rsidRDefault="00F322B4" w:rsidP="004F1422">
      <w:pPr>
        <w:rPr>
          <w:rFonts w:ascii="Arial" w:hAnsi="Arial" w:cs="Arial"/>
        </w:rPr>
      </w:pPr>
    </w:p>
    <w:sectPr w:rsidR="00F322B4" w:rsidSect="0097025F">
      <w:footerReference w:type="default" r:id="rId18"/>
      <w:pgSz w:w="11906" w:h="16838"/>
      <w:pgMar w:top="2127"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E4CAA" w14:textId="77777777" w:rsidR="00FF5B31" w:rsidRDefault="00FF5B31" w:rsidP="006975C6">
      <w:pPr>
        <w:spacing w:after="0" w:line="240" w:lineRule="auto"/>
      </w:pPr>
      <w:r>
        <w:separator/>
      </w:r>
    </w:p>
  </w:endnote>
  <w:endnote w:type="continuationSeparator" w:id="0">
    <w:p w14:paraId="65218C0B" w14:textId="77777777" w:rsidR="00FF5B31" w:rsidRDefault="00FF5B31"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Open Sans">
    <w:charset w:val="00"/>
    <w:family w:val="swiss"/>
    <w:pitch w:val="variable"/>
    <w:sig w:usb0="E00002EF" w:usb1="4000205B" w:usb2="00000028"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ind SemiBold">
    <w:altName w:val="Hind SemiBold"/>
    <w:charset w:val="EE"/>
    <w:family w:val="auto"/>
    <w:pitch w:val="variable"/>
    <w:sig w:usb0="00008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390C0" w14:textId="0299CDD3" w:rsidR="00AC1524" w:rsidRPr="006803B2" w:rsidRDefault="00FF5B31" w:rsidP="006803B2">
    <w:pPr>
      <w:pStyle w:val="Noga"/>
      <w:shd w:val="clear" w:color="auto" w:fill="FFFFFF" w:themeFill="background1"/>
      <w:ind w:left="7513"/>
      <w:jc w:val="center"/>
      <w:rPr>
        <w:rFonts w:ascii="Arial" w:hAnsi="Arial" w:cs="Arial"/>
        <w:sz w:val="18"/>
        <w:szCs w:val="18"/>
      </w:rPr>
    </w:pPr>
    <w:sdt>
      <w:sdtPr>
        <w:rPr>
          <w:rFonts w:ascii="Arial" w:hAnsi="Arial" w:cs="Arial"/>
        </w:rPr>
        <w:id w:val="350304368"/>
        <w:docPartObj>
          <w:docPartGallery w:val="Page Numbers (Bottom of Page)"/>
          <w:docPartUnique/>
        </w:docPartObj>
      </w:sdtPr>
      <w:sdtEndPr>
        <w:rPr>
          <w:noProof/>
          <w:sz w:val="18"/>
          <w:szCs w:val="18"/>
        </w:rPr>
      </w:sdtEndPr>
      <w:sdtContent>
        <w:r w:rsidR="00AC1524" w:rsidRPr="00A368AE">
          <w:rPr>
            <w:rFonts w:ascii="Arial" w:hAnsi="Arial" w:cs="Arial"/>
            <w:sz w:val="18"/>
            <w:szCs w:val="18"/>
          </w:rPr>
          <w:fldChar w:fldCharType="begin"/>
        </w:r>
        <w:r w:rsidR="00AC1524" w:rsidRPr="00A368AE">
          <w:rPr>
            <w:rFonts w:ascii="Arial" w:hAnsi="Arial" w:cs="Arial"/>
            <w:sz w:val="18"/>
            <w:szCs w:val="18"/>
          </w:rPr>
          <w:instrText xml:space="preserve"> PAGE   \* MERGEFORMAT </w:instrText>
        </w:r>
        <w:r w:rsidR="00AC1524" w:rsidRPr="00A368AE">
          <w:rPr>
            <w:rFonts w:ascii="Arial" w:hAnsi="Arial" w:cs="Arial"/>
            <w:sz w:val="18"/>
            <w:szCs w:val="18"/>
          </w:rPr>
          <w:fldChar w:fldCharType="separate"/>
        </w:r>
        <w:r w:rsidR="00AC1524">
          <w:rPr>
            <w:rFonts w:ascii="Arial" w:hAnsi="Arial" w:cs="Arial"/>
            <w:noProof/>
            <w:sz w:val="18"/>
            <w:szCs w:val="18"/>
          </w:rPr>
          <w:t>4</w:t>
        </w:r>
        <w:r w:rsidR="00AC1524" w:rsidRPr="00A368AE">
          <w:rPr>
            <w:rFonts w:ascii="Arial" w:hAnsi="Arial" w:cs="Arial"/>
            <w:noProof/>
            <w:sz w:val="18"/>
            <w:szCs w:val="18"/>
          </w:rPr>
          <w:fldChar w:fldCharType="end"/>
        </w:r>
      </w:sdtContent>
    </w:sdt>
  </w:p>
  <w:p w14:paraId="4D1105CC" w14:textId="77777777" w:rsidR="00AC1524" w:rsidRDefault="00AC1524" w:rsidP="00130DF2">
    <w:pPr>
      <w:pStyle w:val="Noga"/>
      <w:jc w:val="both"/>
    </w:pPr>
  </w:p>
  <w:p w14:paraId="67CF6882" w14:textId="3E6BEA87" w:rsidR="00AC1524" w:rsidRPr="002F68BC" w:rsidRDefault="00AC1524" w:rsidP="00130DF2">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040D309" w14:textId="3FADB1D8" w:rsidR="00AC1524" w:rsidRDefault="00AC1524" w:rsidP="00A368AE">
    <w:pPr>
      <w:pStyle w:val="Noga"/>
      <w:tabs>
        <w:tab w:val="left" w:pos="57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FB3B9" w14:textId="5C1D96B3" w:rsidR="00AC1524" w:rsidRPr="002F68BC" w:rsidRDefault="00AC1524" w:rsidP="00B17953">
    <w:pPr>
      <w:pStyle w:val="Noga"/>
      <w:rPr>
        <w:sz w:val="18"/>
        <w:szCs w:val="18"/>
      </w:rPr>
    </w:pPr>
  </w:p>
  <w:p w14:paraId="32BC08EB" w14:textId="77777777" w:rsidR="00AC1524" w:rsidRPr="002F68BC" w:rsidRDefault="00AC1524"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7E36B1F8" w14:textId="77777777" w:rsidR="00AC1524" w:rsidRDefault="00AC1524" w:rsidP="004F1422">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0FA2F" w14:textId="77777777" w:rsidR="00AC1524" w:rsidRDefault="00AC1524" w:rsidP="004F1422">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BF87C" w14:textId="75857020" w:rsidR="00AC1524" w:rsidRPr="002F68BC" w:rsidRDefault="00AC1524" w:rsidP="00B17953">
    <w:pPr>
      <w:pStyle w:val="Noga"/>
      <w:rPr>
        <w:sz w:val="18"/>
        <w:szCs w:val="18"/>
      </w:rPr>
    </w:pPr>
  </w:p>
  <w:p w14:paraId="0A7E04A1" w14:textId="77777777" w:rsidR="00AC1524" w:rsidRDefault="00AC1524" w:rsidP="004F1422">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A6340" w14:textId="77777777" w:rsidR="00AC1524" w:rsidRDefault="00AC1524" w:rsidP="004F1422">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01B6F6" w14:textId="77777777" w:rsidR="00AC1524" w:rsidRDefault="00AC1524" w:rsidP="004F1422">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C438BC" w14:textId="77777777" w:rsidR="00AC1524" w:rsidRDefault="00AC1524" w:rsidP="004F1422">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6715C" w14:textId="77777777" w:rsidR="00AC1524" w:rsidRDefault="00AC1524" w:rsidP="004F1422">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EF144" w14:textId="77777777" w:rsidR="00AC1524" w:rsidRPr="002F68BC" w:rsidRDefault="00AC1524" w:rsidP="00140BBD">
    <w:pPr>
      <w:pStyle w:val="Noga"/>
      <w:jc w:val="both"/>
      <w:rPr>
        <w:sz w:val="18"/>
        <w:szCs w:val="18"/>
      </w:rPr>
    </w:pPr>
    <w:r w:rsidRPr="002F68BC">
      <w:rPr>
        <w:rFonts w:ascii="Arial" w:hAnsi="Arial" w:cs="Arial"/>
        <w:sz w:val="18"/>
        <w:szCs w:val="18"/>
      </w:rPr>
      <w:t>»</w:t>
    </w:r>
    <w:r w:rsidRPr="002F68BC">
      <w:rPr>
        <w:rFonts w:ascii="Arial" w:hAnsi="Arial" w:cs="Arial"/>
        <w:i/>
        <w:iCs/>
        <w:sz w:val="18"/>
        <w:szCs w:val="18"/>
      </w:rPr>
      <w:t>Center odličnosti za raziskave in inovacije na področju obnovljivih materialov in zdravega bivanjskega okolja«</w:t>
    </w:r>
  </w:p>
  <w:p w14:paraId="059C9238" w14:textId="77777777" w:rsidR="00AC1524" w:rsidRPr="00EE3557" w:rsidRDefault="00AC1524" w:rsidP="00EE355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FC5BA" w14:textId="77777777" w:rsidR="00FF5B31" w:rsidRDefault="00FF5B31" w:rsidP="006975C6">
      <w:pPr>
        <w:spacing w:after="0" w:line="240" w:lineRule="auto"/>
      </w:pPr>
      <w:r>
        <w:separator/>
      </w:r>
    </w:p>
  </w:footnote>
  <w:footnote w:type="continuationSeparator" w:id="0">
    <w:p w14:paraId="226F0B3C" w14:textId="77777777" w:rsidR="00FF5B31" w:rsidRDefault="00FF5B31"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C70A5" w14:textId="3D4256AC" w:rsidR="00AC1524" w:rsidRDefault="00AC1524" w:rsidP="007E6ABF">
    <w:pPr>
      <w:pStyle w:val="Glava"/>
      <w:tabs>
        <w:tab w:val="left" w:pos="142"/>
      </w:tabs>
      <w:ind w:firstLine="1134"/>
    </w:pPr>
    <w:r w:rsidRPr="002F68BC">
      <w:rPr>
        <w:rFonts w:ascii="Arial" w:eastAsia="Times New Roman" w:hAnsi="Arial" w:cs="Arial"/>
        <w:noProof/>
        <w:lang w:eastAsia="sl-SI"/>
      </w:rPr>
      <w:drawing>
        <wp:anchor distT="0" distB="0" distL="114300" distR="114300" simplePos="0" relativeHeight="251659264" behindDoc="1" locked="0" layoutInCell="1" allowOverlap="1" wp14:anchorId="26F33E83" wp14:editId="5CB1F7C3">
          <wp:simplePos x="0" y="0"/>
          <wp:positionH relativeFrom="column">
            <wp:posOffset>4100195</wp:posOffset>
          </wp:positionH>
          <wp:positionV relativeFrom="paragraph">
            <wp:posOffset>20955</wp:posOffset>
          </wp:positionV>
          <wp:extent cx="2021840" cy="871855"/>
          <wp:effectExtent l="0" t="0" r="0" b="4445"/>
          <wp:wrapTight wrapText="bothSides">
            <wp:wrapPolygon edited="0">
              <wp:start x="0" y="0"/>
              <wp:lineTo x="0" y="21238"/>
              <wp:lineTo x="21369" y="21238"/>
              <wp:lineTo x="21369" y="0"/>
              <wp:lineTo x="0" y="0"/>
            </wp:wrapPolygon>
          </wp:wrapTight>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2021840" cy="871855"/>
                  </a:xfrm>
                  <a:prstGeom prst="rect">
                    <a:avLst/>
                  </a:prstGeom>
                </pic:spPr>
              </pic:pic>
            </a:graphicData>
          </a:graphic>
          <wp14:sizeRelH relativeFrom="page">
            <wp14:pctWidth>0</wp14:pctWidth>
          </wp14:sizeRelH>
          <wp14:sizeRelV relativeFrom="page">
            <wp14:pctHeight>0</wp14:pctHeight>
          </wp14:sizeRelV>
        </wp:anchor>
      </w:drawing>
    </w:r>
    <w:r w:rsidRPr="002F68BC">
      <w:rPr>
        <w:rFonts w:ascii="Hind SemiBold" w:eastAsia="MS Mincho" w:hAnsi="Hind SemiBold"/>
        <w:noProof/>
        <w:color w:val="67A332"/>
        <w:sz w:val="18"/>
        <w:szCs w:val="24"/>
        <w:shd w:val="clear" w:color="auto" w:fill="FFFFFF"/>
        <w:lang w:eastAsia="sl-SI"/>
      </w:rPr>
      <w:drawing>
        <wp:inline distT="0" distB="0" distL="0" distR="0" wp14:anchorId="327ADB51" wp14:editId="2E3C8659">
          <wp:extent cx="747395" cy="747395"/>
          <wp:effectExtent l="0" t="0" r="0" b="0"/>
          <wp:docPr id="5"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Color.pdf"/>
                  <pic:cNvPicPr/>
                </pic:nvPicPr>
                <pic:blipFill>
                  <a:blip r:embed="rId2">
                    <a:extLst>
                      <a:ext uri="{28A0092B-C50C-407E-A947-70E740481C1C}">
                        <a14:useLocalDpi xmlns:a14="http://schemas.microsoft.com/office/drawing/2010/main" val="0"/>
                      </a:ext>
                    </a:extLst>
                  </a:blip>
                  <a:stretch>
                    <a:fillRect/>
                  </a:stretch>
                </pic:blipFill>
                <pic:spPr>
                  <a:xfrm>
                    <a:off x="0" y="0"/>
                    <a:ext cx="747569" cy="747569"/>
                  </a:xfrm>
                  <a:prstGeom prst="rect">
                    <a:avLst/>
                  </a:prstGeom>
                </pic:spPr>
              </pic:pic>
            </a:graphicData>
          </a:graphic>
        </wp:inline>
      </w:drawing>
    </w:r>
    <w:r>
      <w:rPr>
        <w:noProof/>
      </w:rPr>
      <w:t xml:space="preserve">  </w:t>
    </w:r>
    <w:r>
      <w:rPr>
        <w:noProof/>
      </w:rPr>
      <w:tab/>
      <w:t xml:space="preserve">     </w:t>
    </w:r>
    <w:r>
      <w:rPr>
        <w:noProof/>
        <w:lang w:eastAsia="sl-SI"/>
      </w:rPr>
      <w:drawing>
        <wp:inline distT="0" distB="0" distL="0" distR="0" wp14:anchorId="62FAC897" wp14:editId="49EE34E7">
          <wp:extent cx="2052320" cy="333375"/>
          <wp:effectExtent l="0" t="0" r="5080" b="9525"/>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052320" cy="333375"/>
                  </a:xfrm>
                  <a:prstGeom prst="rect">
                    <a:avLst/>
                  </a:prstGeom>
                  <a:noFill/>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0817"/>
    <w:multiLevelType w:val="hybridMultilevel"/>
    <w:tmpl w:val="15B076FC"/>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507BCB"/>
    <w:multiLevelType w:val="hybridMultilevel"/>
    <w:tmpl w:val="D24E8C9A"/>
    <w:lvl w:ilvl="0" w:tplc="C8D65128">
      <w:start w:val="6"/>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711C7A"/>
    <w:multiLevelType w:val="hybridMultilevel"/>
    <w:tmpl w:val="79B8EC18"/>
    <w:lvl w:ilvl="0" w:tplc="1972B2FC">
      <w:start w:val="1"/>
      <w:numFmt w:val="lowerLetter"/>
      <w:lvlText w:val="%1."/>
      <w:lvlJc w:val="left"/>
      <w:pPr>
        <w:ind w:left="720" w:hanging="360"/>
      </w:pPr>
      <w:rPr>
        <w:rFonts w:ascii="Arial" w:hAnsi="Arial" w:cs="Arial" w:hint="default"/>
        <w:sz w:val="18"/>
        <w:szCs w:val="18"/>
      </w:rPr>
    </w:lvl>
    <w:lvl w:ilvl="1" w:tplc="02944D7E">
      <w:start w:val="1"/>
      <w:numFmt w:val="lowerLetter"/>
      <w:lvlText w:val="%2."/>
      <w:lvlJc w:val="left"/>
      <w:pPr>
        <w:ind w:left="1440" w:hanging="360"/>
      </w:pPr>
    </w:lvl>
    <w:lvl w:ilvl="2" w:tplc="2B862AAC">
      <w:start w:val="1"/>
      <w:numFmt w:val="lowerLetter"/>
      <w:lvlText w:val="%3."/>
      <w:lvlJc w:val="left"/>
      <w:pPr>
        <w:ind w:left="2160" w:hanging="360"/>
      </w:pPr>
    </w:lvl>
    <w:lvl w:ilvl="3" w:tplc="87B00D7E">
      <w:start w:val="1"/>
      <w:numFmt w:val="lowerLetter"/>
      <w:lvlText w:val="%4."/>
      <w:lvlJc w:val="left"/>
      <w:pPr>
        <w:ind w:left="2880" w:hanging="360"/>
      </w:pPr>
    </w:lvl>
    <w:lvl w:ilvl="4" w:tplc="1B7A7244">
      <w:start w:val="1"/>
      <w:numFmt w:val="lowerLetter"/>
      <w:lvlText w:val="%5."/>
      <w:lvlJc w:val="left"/>
      <w:pPr>
        <w:ind w:left="3600" w:hanging="360"/>
      </w:pPr>
    </w:lvl>
    <w:lvl w:ilvl="5" w:tplc="144AE198">
      <w:start w:val="1"/>
      <w:numFmt w:val="lowerLetter"/>
      <w:lvlText w:val="%6."/>
      <w:lvlJc w:val="left"/>
      <w:pPr>
        <w:ind w:left="4320" w:hanging="360"/>
      </w:pPr>
    </w:lvl>
    <w:lvl w:ilvl="6" w:tplc="091A8882">
      <w:start w:val="1"/>
      <w:numFmt w:val="lowerLetter"/>
      <w:lvlText w:val="%7."/>
      <w:lvlJc w:val="left"/>
      <w:pPr>
        <w:ind w:left="5040" w:hanging="360"/>
      </w:pPr>
    </w:lvl>
    <w:lvl w:ilvl="7" w:tplc="5E94B70C">
      <w:start w:val="1"/>
      <w:numFmt w:val="lowerLetter"/>
      <w:lvlText w:val="%8."/>
      <w:lvlJc w:val="left"/>
      <w:pPr>
        <w:ind w:left="5760" w:hanging="360"/>
      </w:pPr>
    </w:lvl>
    <w:lvl w:ilvl="8" w:tplc="CA188D7E">
      <w:start w:val="1"/>
      <w:numFmt w:val="lowerLetter"/>
      <w:lvlText w:val="%9."/>
      <w:lvlJc w:val="left"/>
      <w:pPr>
        <w:ind w:left="6480" w:hanging="360"/>
      </w:pPr>
    </w:lvl>
  </w:abstractNum>
  <w:abstractNum w:abstractNumId="3" w15:restartNumberingAfterBreak="0">
    <w:nsid w:val="066631FE"/>
    <w:multiLevelType w:val="hybridMultilevel"/>
    <w:tmpl w:val="13342DDC"/>
    <w:lvl w:ilvl="0" w:tplc="AA9A747A">
      <w:start w:val="1"/>
      <w:numFmt w:val="bullet"/>
      <w:lvlText w:val=""/>
      <w:lvlJc w:val="left"/>
      <w:pPr>
        <w:ind w:left="720" w:hanging="360"/>
      </w:pPr>
      <w:rPr>
        <w:rFonts w:ascii="Symbol" w:hAnsi="Symbol" w:cs="Symbol" w:hint="default"/>
        <w:sz w:val="18"/>
        <w:szCs w:val="18"/>
      </w:rPr>
    </w:lvl>
    <w:lvl w:ilvl="1" w:tplc="0886710A">
      <w:start w:val="1"/>
      <w:numFmt w:val="bullet"/>
      <w:lvlText w:val="o"/>
      <w:lvlJc w:val="left"/>
      <w:pPr>
        <w:ind w:left="1440" w:hanging="360"/>
      </w:pPr>
      <w:rPr>
        <w:rFonts w:ascii="Courier New" w:hAnsi="Courier New" w:cs="Courier New" w:hint="default"/>
      </w:rPr>
    </w:lvl>
    <w:lvl w:ilvl="2" w:tplc="1D385CA6">
      <w:start w:val="1"/>
      <w:numFmt w:val="bullet"/>
      <w:lvlText w:val=""/>
      <w:lvlJc w:val="left"/>
      <w:pPr>
        <w:ind w:left="2160" w:hanging="360"/>
      </w:pPr>
      <w:rPr>
        <w:rFonts w:ascii="Wingdings" w:hAnsi="Wingdings" w:cs="Wingdings" w:hint="default"/>
      </w:rPr>
    </w:lvl>
    <w:lvl w:ilvl="3" w:tplc="B04CE720">
      <w:start w:val="1"/>
      <w:numFmt w:val="bullet"/>
      <w:lvlText w:val=""/>
      <w:lvlJc w:val="left"/>
      <w:pPr>
        <w:ind w:left="2880" w:hanging="360"/>
      </w:pPr>
      <w:rPr>
        <w:rFonts w:ascii="Symbol" w:hAnsi="Symbol" w:cs="Symbol" w:hint="default"/>
      </w:rPr>
    </w:lvl>
    <w:lvl w:ilvl="4" w:tplc="60F27880">
      <w:start w:val="1"/>
      <w:numFmt w:val="bullet"/>
      <w:lvlText w:val="o"/>
      <w:lvlJc w:val="left"/>
      <w:pPr>
        <w:ind w:left="3600" w:hanging="360"/>
      </w:pPr>
      <w:rPr>
        <w:rFonts w:ascii="Courier New" w:hAnsi="Courier New" w:cs="Courier New" w:hint="default"/>
      </w:rPr>
    </w:lvl>
    <w:lvl w:ilvl="5" w:tplc="5E1AA804">
      <w:start w:val="1"/>
      <w:numFmt w:val="bullet"/>
      <w:lvlText w:val=""/>
      <w:lvlJc w:val="left"/>
      <w:pPr>
        <w:ind w:left="4320" w:hanging="360"/>
      </w:pPr>
      <w:rPr>
        <w:rFonts w:ascii="Wingdings" w:hAnsi="Wingdings" w:cs="Wingdings" w:hint="default"/>
      </w:rPr>
    </w:lvl>
    <w:lvl w:ilvl="6" w:tplc="384E7A6A">
      <w:start w:val="1"/>
      <w:numFmt w:val="bullet"/>
      <w:lvlText w:val=""/>
      <w:lvlJc w:val="left"/>
      <w:pPr>
        <w:ind w:left="5040" w:hanging="360"/>
      </w:pPr>
      <w:rPr>
        <w:rFonts w:ascii="Symbol" w:hAnsi="Symbol" w:cs="Symbol" w:hint="default"/>
      </w:rPr>
    </w:lvl>
    <w:lvl w:ilvl="7" w:tplc="9D7067F0">
      <w:start w:val="1"/>
      <w:numFmt w:val="bullet"/>
      <w:lvlText w:val="o"/>
      <w:lvlJc w:val="left"/>
      <w:pPr>
        <w:ind w:left="5760" w:hanging="360"/>
      </w:pPr>
      <w:rPr>
        <w:rFonts w:ascii="Courier New" w:hAnsi="Courier New" w:cs="Courier New" w:hint="default"/>
      </w:rPr>
    </w:lvl>
    <w:lvl w:ilvl="8" w:tplc="E4F4EC5A">
      <w:start w:val="1"/>
      <w:numFmt w:val="bullet"/>
      <w:lvlText w:val=""/>
      <w:lvlJc w:val="left"/>
      <w:pPr>
        <w:ind w:left="6480" w:hanging="360"/>
      </w:pPr>
      <w:rPr>
        <w:rFonts w:ascii="Wingdings" w:hAnsi="Wingdings" w:cs="Wingdings" w:hint="default"/>
      </w:rPr>
    </w:lvl>
  </w:abstractNum>
  <w:abstractNum w:abstractNumId="4" w15:restartNumberingAfterBreak="0">
    <w:nsid w:val="07033243"/>
    <w:multiLevelType w:val="hybridMultilevel"/>
    <w:tmpl w:val="FA02D35E"/>
    <w:lvl w:ilvl="0" w:tplc="6CD0CD34">
      <w:start w:val="1"/>
      <w:numFmt w:val="bullet"/>
      <w:lvlText w:val=""/>
      <w:lvlJc w:val="left"/>
      <w:pPr>
        <w:ind w:left="720" w:hanging="360"/>
      </w:pPr>
      <w:rPr>
        <w:rFonts w:ascii="Symbol" w:hAnsi="Symbol" w:cs="Symbol" w:hint="default"/>
        <w:sz w:val="18"/>
        <w:szCs w:val="18"/>
      </w:rPr>
    </w:lvl>
    <w:lvl w:ilvl="1" w:tplc="CB04138C">
      <w:start w:val="1"/>
      <w:numFmt w:val="bullet"/>
      <w:lvlText w:val="o"/>
      <w:lvlJc w:val="left"/>
      <w:pPr>
        <w:ind w:left="1440" w:hanging="360"/>
      </w:pPr>
      <w:rPr>
        <w:rFonts w:ascii="Courier New" w:hAnsi="Courier New" w:cs="Courier New" w:hint="default"/>
      </w:rPr>
    </w:lvl>
    <w:lvl w:ilvl="2" w:tplc="6A547640">
      <w:start w:val="1"/>
      <w:numFmt w:val="bullet"/>
      <w:lvlText w:val=""/>
      <w:lvlJc w:val="left"/>
      <w:pPr>
        <w:ind w:left="2160" w:hanging="360"/>
      </w:pPr>
      <w:rPr>
        <w:rFonts w:ascii="Wingdings" w:hAnsi="Wingdings" w:cs="Wingdings" w:hint="default"/>
      </w:rPr>
    </w:lvl>
    <w:lvl w:ilvl="3" w:tplc="FC18F032">
      <w:start w:val="1"/>
      <w:numFmt w:val="bullet"/>
      <w:lvlText w:val=""/>
      <w:lvlJc w:val="left"/>
      <w:pPr>
        <w:ind w:left="2880" w:hanging="360"/>
      </w:pPr>
      <w:rPr>
        <w:rFonts w:ascii="Symbol" w:hAnsi="Symbol" w:cs="Symbol" w:hint="default"/>
      </w:rPr>
    </w:lvl>
    <w:lvl w:ilvl="4" w:tplc="4B22E528">
      <w:start w:val="1"/>
      <w:numFmt w:val="bullet"/>
      <w:lvlText w:val="o"/>
      <w:lvlJc w:val="left"/>
      <w:pPr>
        <w:ind w:left="3600" w:hanging="360"/>
      </w:pPr>
      <w:rPr>
        <w:rFonts w:ascii="Courier New" w:hAnsi="Courier New" w:cs="Courier New" w:hint="default"/>
      </w:rPr>
    </w:lvl>
    <w:lvl w:ilvl="5" w:tplc="D59EBCF4">
      <w:start w:val="1"/>
      <w:numFmt w:val="bullet"/>
      <w:lvlText w:val=""/>
      <w:lvlJc w:val="left"/>
      <w:pPr>
        <w:ind w:left="4320" w:hanging="360"/>
      </w:pPr>
      <w:rPr>
        <w:rFonts w:ascii="Wingdings" w:hAnsi="Wingdings" w:cs="Wingdings" w:hint="default"/>
      </w:rPr>
    </w:lvl>
    <w:lvl w:ilvl="6" w:tplc="8E643694">
      <w:start w:val="1"/>
      <w:numFmt w:val="bullet"/>
      <w:lvlText w:val=""/>
      <w:lvlJc w:val="left"/>
      <w:pPr>
        <w:ind w:left="5040" w:hanging="360"/>
      </w:pPr>
      <w:rPr>
        <w:rFonts w:ascii="Symbol" w:hAnsi="Symbol" w:cs="Symbol" w:hint="default"/>
      </w:rPr>
    </w:lvl>
    <w:lvl w:ilvl="7" w:tplc="196EE5BA">
      <w:start w:val="1"/>
      <w:numFmt w:val="bullet"/>
      <w:lvlText w:val="o"/>
      <w:lvlJc w:val="left"/>
      <w:pPr>
        <w:ind w:left="5760" w:hanging="360"/>
      </w:pPr>
      <w:rPr>
        <w:rFonts w:ascii="Courier New" w:hAnsi="Courier New" w:cs="Courier New" w:hint="default"/>
      </w:rPr>
    </w:lvl>
    <w:lvl w:ilvl="8" w:tplc="BF3276C6">
      <w:start w:val="1"/>
      <w:numFmt w:val="bullet"/>
      <w:lvlText w:val=""/>
      <w:lvlJc w:val="left"/>
      <w:pPr>
        <w:ind w:left="6480" w:hanging="360"/>
      </w:pPr>
      <w:rPr>
        <w:rFonts w:ascii="Wingdings" w:hAnsi="Wingdings" w:cs="Wingdings" w:hint="default"/>
      </w:rPr>
    </w:lvl>
  </w:abstractNum>
  <w:abstractNum w:abstractNumId="5" w15:restartNumberingAfterBreak="0">
    <w:nsid w:val="0BAA1A92"/>
    <w:multiLevelType w:val="hybridMultilevel"/>
    <w:tmpl w:val="3078B650"/>
    <w:lvl w:ilvl="0" w:tplc="B1DCF0DA">
      <w:start w:val="1"/>
      <w:numFmt w:val="bullet"/>
      <w:lvlText w:val=""/>
      <w:lvlJc w:val="left"/>
      <w:pPr>
        <w:ind w:left="720" w:hanging="360"/>
      </w:pPr>
      <w:rPr>
        <w:rFonts w:ascii="Symbol" w:hAnsi="Symbol" w:cs="Symbol" w:hint="default"/>
        <w:sz w:val="18"/>
        <w:szCs w:val="18"/>
      </w:rPr>
    </w:lvl>
    <w:lvl w:ilvl="1" w:tplc="59A6CD20">
      <w:start w:val="1"/>
      <w:numFmt w:val="bullet"/>
      <w:lvlText w:val="o"/>
      <w:lvlJc w:val="left"/>
      <w:pPr>
        <w:ind w:left="1440" w:hanging="360"/>
      </w:pPr>
      <w:rPr>
        <w:rFonts w:ascii="Courier New" w:hAnsi="Courier New" w:cs="Courier New" w:hint="default"/>
      </w:rPr>
    </w:lvl>
    <w:lvl w:ilvl="2" w:tplc="E20EB8E4">
      <w:start w:val="1"/>
      <w:numFmt w:val="bullet"/>
      <w:lvlText w:val=""/>
      <w:lvlJc w:val="left"/>
      <w:pPr>
        <w:ind w:left="2160" w:hanging="360"/>
      </w:pPr>
      <w:rPr>
        <w:rFonts w:ascii="Wingdings" w:hAnsi="Wingdings" w:cs="Wingdings" w:hint="default"/>
      </w:rPr>
    </w:lvl>
    <w:lvl w:ilvl="3" w:tplc="8056CB66">
      <w:start w:val="1"/>
      <w:numFmt w:val="bullet"/>
      <w:lvlText w:val=""/>
      <w:lvlJc w:val="left"/>
      <w:pPr>
        <w:ind w:left="2880" w:hanging="360"/>
      </w:pPr>
      <w:rPr>
        <w:rFonts w:ascii="Symbol" w:hAnsi="Symbol" w:cs="Symbol" w:hint="default"/>
      </w:rPr>
    </w:lvl>
    <w:lvl w:ilvl="4" w:tplc="BBEE527A">
      <w:start w:val="1"/>
      <w:numFmt w:val="bullet"/>
      <w:lvlText w:val="o"/>
      <w:lvlJc w:val="left"/>
      <w:pPr>
        <w:ind w:left="3600" w:hanging="360"/>
      </w:pPr>
      <w:rPr>
        <w:rFonts w:ascii="Courier New" w:hAnsi="Courier New" w:cs="Courier New" w:hint="default"/>
      </w:rPr>
    </w:lvl>
    <w:lvl w:ilvl="5" w:tplc="64C07DA6">
      <w:start w:val="1"/>
      <w:numFmt w:val="bullet"/>
      <w:lvlText w:val=""/>
      <w:lvlJc w:val="left"/>
      <w:pPr>
        <w:ind w:left="4320" w:hanging="360"/>
      </w:pPr>
      <w:rPr>
        <w:rFonts w:ascii="Wingdings" w:hAnsi="Wingdings" w:cs="Wingdings" w:hint="default"/>
      </w:rPr>
    </w:lvl>
    <w:lvl w:ilvl="6" w:tplc="E8C6904A">
      <w:start w:val="1"/>
      <w:numFmt w:val="bullet"/>
      <w:lvlText w:val=""/>
      <w:lvlJc w:val="left"/>
      <w:pPr>
        <w:ind w:left="5040" w:hanging="360"/>
      </w:pPr>
      <w:rPr>
        <w:rFonts w:ascii="Symbol" w:hAnsi="Symbol" w:cs="Symbol" w:hint="default"/>
      </w:rPr>
    </w:lvl>
    <w:lvl w:ilvl="7" w:tplc="DB66707A">
      <w:start w:val="1"/>
      <w:numFmt w:val="bullet"/>
      <w:lvlText w:val="o"/>
      <w:lvlJc w:val="left"/>
      <w:pPr>
        <w:ind w:left="5760" w:hanging="360"/>
      </w:pPr>
      <w:rPr>
        <w:rFonts w:ascii="Courier New" w:hAnsi="Courier New" w:cs="Courier New" w:hint="default"/>
      </w:rPr>
    </w:lvl>
    <w:lvl w:ilvl="8" w:tplc="75580CD0">
      <w:start w:val="1"/>
      <w:numFmt w:val="bullet"/>
      <w:lvlText w:val=""/>
      <w:lvlJc w:val="left"/>
      <w:pPr>
        <w:ind w:left="6480" w:hanging="360"/>
      </w:pPr>
      <w:rPr>
        <w:rFonts w:ascii="Wingdings" w:hAnsi="Wingdings" w:cs="Wingdings" w:hint="default"/>
      </w:rPr>
    </w:lvl>
  </w:abstractNum>
  <w:abstractNum w:abstractNumId="6" w15:restartNumberingAfterBreak="0">
    <w:nsid w:val="0C716C3E"/>
    <w:multiLevelType w:val="hybridMultilevel"/>
    <w:tmpl w:val="BAC48016"/>
    <w:lvl w:ilvl="0" w:tplc="50E007CC">
      <w:start w:val="1"/>
      <w:numFmt w:val="bullet"/>
      <w:lvlText w:val=""/>
      <w:lvlJc w:val="left"/>
      <w:pPr>
        <w:ind w:left="720" w:hanging="360"/>
      </w:pPr>
      <w:rPr>
        <w:rFonts w:ascii="Symbol" w:hAnsi="Symbol" w:cs="Symbol" w:hint="default"/>
        <w:sz w:val="18"/>
        <w:szCs w:val="18"/>
      </w:rPr>
    </w:lvl>
    <w:lvl w:ilvl="1" w:tplc="63A2AA9A">
      <w:start w:val="1"/>
      <w:numFmt w:val="bullet"/>
      <w:lvlText w:val="o"/>
      <w:lvlJc w:val="left"/>
      <w:pPr>
        <w:ind w:left="1440" w:hanging="360"/>
      </w:pPr>
      <w:rPr>
        <w:rFonts w:ascii="Courier New" w:hAnsi="Courier New" w:cs="Courier New" w:hint="default"/>
      </w:rPr>
    </w:lvl>
    <w:lvl w:ilvl="2" w:tplc="4300B67A">
      <w:start w:val="1"/>
      <w:numFmt w:val="bullet"/>
      <w:lvlText w:val=""/>
      <w:lvlJc w:val="left"/>
      <w:pPr>
        <w:ind w:left="2160" w:hanging="360"/>
      </w:pPr>
      <w:rPr>
        <w:rFonts w:ascii="Wingdings" w:hAnsi="Wingdings" w:cs="Wingdings" w:hint="default"/>
      </w:rPr>
    </w:lvl>
    <w:lvl w:ilvl="3" w:tplc="F51A6902">
      <w:start w:val="1"/>
      <w:numFmt w:val="bullet"/>
      <w:lvlText w:val=""/>
      <w:lvlJc w:val="left"/>
      <w:pPr>
        <w:ind w:left="2880" w:hanging="360"/>
      </w:pPr>
      <w:rPr>
        <w:rFonts w:ascii="Symbol" w:hAnsi="Symbol" w:cs="Symbol" w:hint="default"/>
      </w:rPr>
    </w:lvl>
    <w:lvl w:ilvl="4" w:tplc="F4260520">
      <w:start w:val="1"/>
      <w:numFmt w:val="bullet"/>
      <w:lvlText w:val="o"/>
      <w:lvlJc w:val="left"/>
      <w:pPr>
        <w:ind w:left="3600" w:hanging="360"/>
      </w:pPr>
      <w:rPr>
        <w:rFonts w:ascii="Courier New" w:hAnsi="Courier New" w:cs="Courier New" w:hint="default"/>
      </w:rPr>
    </w:lvl>
    <w:lvl w:ilvl="5" w:tplc="DD4ADF6E">
      <w:start w:val="1"/>
      <w:numFmt w:val="bullet"/>
      <w:lvlText w:val=""/>
      <w:lvlJc w:val="left"/>
      <w:pPr>
        <w:ind w:left="4320" w:hanging="360"/>
      </w:pPr>
      <w:rPr>
        <w:rFonts w:ascii="Wingdings" w:hAnsi="Wingdings" w:cs="Wingdings" w:hint="default"/>
      </w:rPr>
    </w:lvl>
    <w:lvl w:ilvl="6" w:tplc="219CD176">
      <w:start w:val="1"/>
      <w:numFmt w:val="bullet"/>
      <w:lvlText w:val=""/>
      <w:lvlJc w:val="left"/>
      <w:pPr>
        <w:ind w:left="5040" w:hanging="360"/>
      </w:pPr>
      <w:rPr>
        <w:rFonts w:ascii="Symbol" w:hAnsi="Symbol" w:cs="Symbol" w:hint="default"/>
      </w:rPr>
    </w:lvl>
    <w:lvl w:ilvl="7" w:tplc="44C6AEAC">
      <w:start w:val="1"/>
      <w:numFmt w:val="bullet"/>
      <w:lvlText w:val="o"/>
      <w:lvlJc w:val="left"/>
      <w:pPr>
        <w:ind w:left="5760" w:hanging="360"/>
      </w:pPr>
      <w:rPr>
        <w:rFonts w:ascii="Courier New" w:hAnsi="Courier New" w:cs="Courier New" w:hint="default"/>
      </w:rPr>
    </w:lvl>
    <w:lvl w:ilvl="8" w:tplc="7A1CF118">
      <w:start w:val="1"/>
      <w:numFmt w:val="bullet"/>
      <w:lvlText w:val=""/>
      <w:lvlJc w:val="left"/>
      <w:pPr>
        <w:ind w:left="6480" w:hanging="360"/>
      </w:pPr>
      <w:rPr>
        <w:rFonts w:ascii="Wingdings" w:hAnsi="Wingdings" w:cs="Wingdings" w:hint="default"/>
      </w:rPr>
    </w:lvl>
  </w:abstractNum>
  <w:abstractNum w:abstractNumId="7" w15:restartNumberingAfterBreak="0">
    <w:nsid w:val="127F4818"/>
    <w:multiLevelType w:val="hybridMultilevel"/>
    <w:tmpl w:val="1F62751E"/>
    <w:lvl w:ilvl="0" w:tplc="599AE9F8">
      <w:start w:val="5"/>
      <w:numFmt w:val="lowerLetter"/>
      <w:lvlText w:val="%1."/>
      <w:lvlJc w:val="left"/>
      <w:pPr>
        <w:ind w:left="720" w:hanging="360"/>
      </w:pPr>
      <w:rPr>
        <w:rFonts w:ascii="Arial" w:hAnsi="Arial" w:cs="Arial" w:hint="default"/>
        <w:sz w:val="18"/>
        <w:szCs w:val="18"/>
      </w:rPr>
    </w:lvl>
    <w:lvl w:ilvl="1" w:tplc="90906B8C">
      <w:start w:val="1"/>
      <w:numFmt w:val="lowerLetter"/>
      <w:lvlText w:val="%2."/>
      <w:lvlJc w:val="left"/>
      <w:pPr>
        <w:ind w:left="1440" w:hanging="360"/>
      </w:pPr>
    </w:lvl>
    <w:lvl w:ilvl="2" w:tplc="4A1431C4">
      <w:start w:val="1"/>
      <w:numFmt w:val="lowerLetter"/>
      <w:lvlText w:val="%3."/>
      <w:lvlJc w:val="left"/>
      <w:pPr>
        <w:ind w:left="2160" w:hanging="360"/>
      </w:pPr>
    </w:lvl>
    <w:lvl w:ilvl="3" w:tplc="85F6AB3C">
      <w:start w:val="1"/>
      <w:numFmt w:val="lowerLetter"/>
      <w:lvlText w:val="%4."/>
      <w:lvlJc w:val="left"/>
      <w:pPr>
        <w:ind w:left="2880" w:hanging="360"/>
      </w:pPr>
    </w:lvl>
    <w:lvl w:ilvl="4" w:tplc="C262AF6E">
      <w:start w:val="1"/>
      <w:numFmt w:val="lowerLetter"/>
      <w:lvlText w:val="%5."/>
      <w:lvlJc w:val="left"/>
      <w:pPr>
        <w:ind w:left="3600" w:hanging="360"/>
      </w:pPr>
    </w:lvl>
    <w:lvl w:ilvl="5" w:tplc="B7746084">
      <w:start w:val="1"/>
      <w:numFmt w:val="lowerLetter"/>
      <w:lvlText w:val="%6."/>
      <w:lvlJc w:val="left"/>
      <w:pPr>
        <w:ind w:left="4320" w:hanging="360"/>
      </w:pPr>
    </w:lvl>
    <w:lvl w:ilvl="6" w:tplc="3C1C8E96">
      <w:start w:val="1"/>
      <w:numFmt w:val="lowerLetter"/>
      <w:lvlText w:val="%7."/>
      <w:lvlJc w:val="left"/>
      <w:pPr>
        <w:ind w:left="5040" w:hanging="360"/>
      </w:pPr>
    </w:lvl>
    <w:lvl w:ilvl="7" w:tplc="B5B8CBB2">
      <w:start w:val="1"/>
      <w:numFmt w:val="lowerLetter"/>
      <w:lvlText w:val="%8."/>
      <w:lvlJc w:val="left"/>
      <w:pPr>
        <w:ind w:left="5760" w:hanging="360"/>
      </w:pPr>
    </w:lvl>
    <w:lvl w:ilvl="8" w:tplc="111C9F5C">
      <w:start w:val="1"/>
      <w:numFmt w:val="lowerLetter"/>
      <w:lvlText w:val="%9."/>
      <w:lvlJc w:val="left"/>
      <w:pPr>
        <w:ind w:left="6480" w:hanging="360"/>
      </w:pPr>
    </w:lvl>
  </w:abstractNum>
  <w:abstractNum w:abstractNumId="8" w15:restartNumberingAfterBreak="0">
    <w:nsid w:val="130F550F"/>
    <w:multiLevelType w:val="hybridMultilevel"/>
    <w:tmpl w:val="DE82D220"/>
    <w:lvl w:ilvl="0" w:tplc="4E10326A">
      <w:start w:val="4"/>
      <w:numFmt w:val="bullet"/>
      <w:lvlText w:val="‒"/>
      <w:lvlJc w:val="left"/>
      <w:pPr>
        <w:ind w:left="360" w:hanging="360"/>
      </w:pPr>
      <w:rPr>
        <w:rFonts w:ascii="Calibri" w:eastAsia="Calibri" w:hAnsi="Calibri" w:cs="Times New Roman" w:hint="default"/>
      </w:rPr>
    </w:lvl>
    <w:lvl w:ilvl="1" w:tplc="4E10326A">
      <w:start w:val="4"/>
      <w:numFmt w:val="bullet"/>
      <w:lvlText w:val="‒"/>
      <w:lvlJc w:val="left"/>
      <w:pPr>
        <w:ind w:left="1425" w:hanging="705"/>
      </w:pPr>
      <w:rPr>
        <w:rFonts w:ascii="Calibri" w:eastAsia="Calibri" w:hAnsi="Calibri"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10" w15:restartNumberingAfterBreak="0">
    <w:nsid w:val="15451AE4"/>
    <w:multiLevelType w:val="hybridMultilevel"/>
    <w:tmpl w:val="9118EF70"/>
    <w:lvl w:ilvl="0" w:tplc="536E17BA">
      <w:start w:val="1"/>
      <w:numFmt w:val="bullet"/>
      <w:lvlText w:val=""/>
      <w:lvlJc w:val="left"/>
      <w:pPr>
        <w:ind w:left="720" w:hanging="360"/>
      </w:pPr>
      <w:rPr>
        <w:rFonts w:ascii="Symbol" w:hAnsi="Symbol" w:cs="Symbol" w:hint="default"/>
        <w:sz w:val="18"/>
        <w:szCs w:val="18"/>
      </w:rPr>
    </w:lvl>
    <w:lvl w:ilvl="1" w:tplc="86B41008">
      <w:start w:val="1"/>
      <w:numFmt w:val="bullet"/>
      <w:lvlText w:val="o"/>
      <w:lvlJc w:val="left"/>
      <w:pPr>
        <w:ind w:left="1440" w:hanging="360"/>
      </w:pPr>
      <w:rPr>
        <w:rFonts w:ascii="Courier New" w:hAnsi="Courier New" w:cs="Courier New" w:hint="default"/>
      </w:rPr>
    </w:lvl>
    <w:lvl w:ilvl="2" w:tplc="62C0CC52">
      <w:start w:val="1"/>
      <w:numFmt w:val="bullet"/>
      <w:lvlText w:val=""/>
      <w:lvlJc w:val="left"/>
      <w:pPr>
        <w:ind w:left="2160" w:hanging="360"/>
      </w:pPr>
      <w:rPr>
        <w:rFonts w:ascii="Wingdings" w:hAnsi="Wingdings" w:cs="Wingdings" w:hint="default"/>
      </w:rPr>
    </w:lvl>
    <w:lvl w:ilvl="3" w:tplc="1076E314">
      <w:start w:val="1"/>
      <w:numFmt w:val="bullet"/>
      <w:lvlText w:val=""/>
      <w:lvlJc w:val="left"/>
      <w:pPr>
        <w:ind w:left="2880" w:hanging="360"/>
      </w:pPr>
      <w:rPr>
        <w:rFonts w:ascii="Symbol" w:hAnsi="Symbol" w:cs="Symbol" w:hint="default"/>
      </w:rPr>
    </w:lvl>
    <w:lvl w:ilvl="4" w:tplc="3C2A77D6">
      <w:start w:val="1"/>
      <w:numFmt w:val="bullet"/>
      <w:lvlText w:val="o"/>
      <w:lvlJc w:val="left"/>
      <w:pPr>
        <w:ind w:left="3600" w:hanging="360"/>
      </w:pPr>
      <w:rPr>
        <w:rFonts w:ascii="Courier New" w:hAnsi="Courier New" w:cs="Courier New" w:hint="default"/>
      </w:rPr>
    </w:lvl>
    <w:lvl w:ilvl="5" w:tplc="B1E05340">
      <w:start w:val="1"/>
      <w:numFmt w:val="bullet"/>
      <w:lvlText w:val=""/>
      <w:lvlJc w:val="left"/>
      <w:pPr>
        <w:ind w:left="4320" w:hanging="360"/>
      </w:pPr>
      <w:rPr>
        <w:rFonts w:ascii="Wingdings" w:hAnsi="Wingdings" w:cs="Wingdings" w:hint="default"/>
      </w:rPr>
    </w:lvl>
    <w:lvl w:ilvl="6" w:tplc="3452B48C">
      <w:start w:val="1"/>
      <w:numFmt w:val="bullet"/>
      <w:lvlText w:val=""/>
      <w:lvlJc w:val="left"/>
      <w:pPr>
        <w:ind w:left="5040" w:hanging="360"/>
      </w:pPr>
      <w:rPr>
        <w:rFonts w:ascii="Symbol" w:hAnsi="Symbol" w:cs="Symbol" w:hint="default"/>
      </w:rPr>
    </w:lvl>
    <w:lvl w:ilvl="7" w:tplc="F2D69784">
      <w:start w:val="1"/>
      <w:numFmt w:val="bullet"/>
      <w:lvlText w:val="o"/>
      <w:lvlJc w:val="left"/>
      <w:pPr>
        <w:ind w:left="5760" w:hanging="360"/>
      </w:pPr>
      <w:rPr>
        <w:rFonts w:ascii="Courier New" w:hAnsi="Courier New" w:cs="Courier New" w:hint="default"/>
      </w:rPr>
    </w:lvl>
    <w:lvl w:ilvl="8" w:tplc="43C2E186">
      <w:start w:val="1"/>
      <w:numFmt w:val="bullet"/>
      <w:lvlText w:val=""/>
      <w:lvlJc w:val="left"/>
      <w:pPr>
        <w:ind w:left="6480" w:hanging="360"/>
      </w:pPr>
      <w:rPr>
        <w:rFonts w:ascii="Wingdings" w:hAnsi="Wingdings" w:cs="Wingdings" w:hint="default"/>
      </w:rPr>
    </w:lvl>
  </w:abstractNum>
  <w:abstractNum w:abstractNumId="11" w15:restartNumberingAfterBreak="0">
    <w:nsid w:val="15870F0C"/>
    <w:multiLevelType w:val="hybridMultilevel"/>
    <w:tmpl w:val="E2461380"/>
    <w:lvl w:ilvl="0" w:tplc="6DFA7BA8">
      <w:start w:val="1"/>
      <w:numFmt w:val="bullet"/>
      <w:lvlText w:val=""/>
      <w:lvlJc w:val="left"/>
      <w:pPr>
        <w:ind w:left="720" w:hanging="360"/>
      </w:pPr>
      <w:rPr>
        <w:rFonts w:ascii="Symbol" w:hAnsi="Symbol" w:cs="Symbol" w:hint="default"/>
        <w:sz w:val="18"/>
        <w:szCs w:val="18"/>
      </w:rPr>
    </w:lvl>
    <w:lvl w:ilvl="1" w:tplc="60BC94C6">
      <w:start w:val="1"/>
      <w:numFmt w:val="bullet"/>
      <w:lvlText w:val="o"/>
      <w:lvlJc w:val="left"/>
      <w:pPr>
        <w:ind w:left="1440" w:hanging="360"/>
      </w:pPr>
      <w:rPr>
        <w:rFonts w:ascii="Courier New" w:hAnsi="Courier New" w:cs="Courier New" w:hint="default"/>
      </w:rPr>
    </w:lvl>
    <w:lvl w:ilvl="2" w:tplc="07861AD4">
      <w:start w:val="1"/>
      <w:numFmt w:val="bullet"/>
      <w:lvlText w:val=""/>
      <w:lvlJc w:val="left"/>
      <w:pPr>
        <w:ind w:left="2160" w:hanging="360"/>
      </w:pPr>
      <w:rPr>
        <w:rFonts w:ascii="Wingdings" w:hAnsi="Wingdings" w:cs="Wingdings" w:hint="default"/>
      </w:rPr>
    </w:lvl>
    <w:lvl w:ilvl="3" w:tplc="AF665736">
      <w:start w:val="1"/>
      <w:numFmt w:val="bullet"/>
      <w:lvlText w:val=""/>
      <w:lvlJc w:val="left"/>
      <w:pPr>
        <w:ind w:left="2880" w:hanging="360"/>
      </w:pPr>
      <w:rPr>
        <w:rFonts w:ascii="Symbol" w:hAnsi="Symbol" w:cs="Symbol" w:hint="default"/>
      </w:rPr>
    </w:lvl>
    <w:lvl w:ilvl="4" w:tplc="32C2AC16">
      <w:start w:val="1"/>
      <w:numFmt w:val="bullet"/>
      <w:lvlText w:val="o"/>
      <w:lvlJc w:val="left"/>
      <w:pPr>
        <w:ind w:left="3600" w:hanging="360"/>
      </w:pPr>
      <w:rPr>
        <w:rFonts w:ascii="Courier New" w:hAnsi="Courier New" w:cs="Courier New" w:hint="default"/>
      </w:rPr>
    </w:lvl>
    <w:lvl w:ilvl="5" w:tplc="4F8865B0">
      <w:start w:val="1"/>
      <w:numFmt w:val="bullet"/>
      <w:lvlText w:val=""/>
      <w:lvlJc w:val="left"/>
      <w:pPr>
        <w:ind w:left="4320" w:hanging="360"/>
      </w:pPr>
      <w:rPr>
        <w:rFonts w:ascii="Wingdings" w:hAnsi="Wingdings" w:cs="Wingdings" w:hint="default"/>
      </w:rPr>
    </w:lvl>
    <w:lvl w:ilvl="6" w:tplc="91ECB8F0">
      <w:start w:val="1"/>
      <w:numFmt w:val="bullet"/>
      <w:lvlText w:val=""/>
      <w:lvlJc w:val="left"/>
      <w:pPr>
        <w:ind w:left="5040" w:hanging="360"/>
      </w:pPr>
      <w:rPr>
        <w:rFonts w:ascii="Symbol" w:hAnsi="Symbol" w:cs="Symbol" w:hint="default"/>
      </w:rPr>
    </w:lvl>
    <w:lvl w:ilvl="7" w:tplc="3E84BBA0">
      <w:start w:val="1"/>
      <w:numFmt w:val="bullet"/>
      <w:lvlText w:val="o"/>
      <w:lvlJc w:val="left"/>
      <w:pPr>
        <w:ind w:left="5760" w:hanging="360"/>
      </w:pPr>
      <w:rPr>
        <w:rFonts w:ascii="Courier New" w:hAnsi="Courier New" w:cs="Courier New" w:hint="default"/>
      </w:rPr>
    </w:lvl>
    <w:lvl w:ilvl="8" w:tplc="A168C024">
      <w:start w:val="1"/>
      <w:numFmt w:val="bullet"/>
      <w:lvlText w:val=""/>
      <w:lvlJc w:val="left"/>
      <w:pPr>
        <w:ind w:left="6480" w:hanging="360"/>
      </w:pPr>
      <w:rPr>
        <w:rFonts w:ascii="Wingdings" w:hAnsi="Wingdings" w:cs="Wingdings" w:hint="default"/>
      </w:rPr>
    </w:lvl>
  </w:abstractNum>
  <w:abstractNum w:abstractNumId="12"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094735"/>
    <w:multiLevelType w:val="hybridMultilevel"/>
    <w:tmpl w:val="F6F607CA"/>
    <w:lvl w:ilvl="0" w:tplc="2638A3C4">
      <w:start w:val="1"/>
      <w:numFmt w:val="bullet"/>
      <w:lvlText w:val=""/>
      <w:lvlJc w:val="left"/>
      <w:pPr>
        <w:ind w:left="720" w:hanging="360"/>
      </w:pPr>
      <w:rPr>
        <w:rFonts w:ascii="Symbol" w:hAnsi="Symbol" w:cs="Symbol" w:hint="default"/>
        <w:sz w:val="18"/>
        <w:szCs w:val="18"/>
      </w:rPr>
    </w:lvl>
    <w:lvl w:ilvl="1" w:tplc="4218E41A">
      <w:start w:val="1"/>
      <w:numFmt w:val="bullet"/>
      <w:lvlText w:val="o"/>
      <w:lvlJc w:val="left"/>
      <w:pPr>
        <w:ind w:left="1440" w:hanging="360"/>
      </w:pPr>
      <w:rPr>
        <w:rFonts w:ascii="Courier New" w:hAnsi="Courier New" w:cs="Courier New" w:hint="default"/>
      </w:rPr>
    </w:lvl>
    <w:lvl w:ilvl="2" w:tplc="4920D70C">
      <w:start w:val="1"/>
      <w:numFmt w:val="bullet"/>
      <w:lvlText w:val=""/>
      <w:lvlJc w:val="left"/>
      <w:pPr>
        <w:ind w:left="2160" w:hanging="360"/>
      </w:pPr>
      <w:rPr>
        <w:rFonts w:ascii="Wingdings" w:hAnsi="Wingdings" w:cs="Wingdings" w:hint="default"/>
      </w:rPr>
    </w:lvl>
    <w:lvl w:ilvl="3" w:tplc="80BAC938">
      <w:start w:val="1"/>
      <w:numFmt w:val="bullet"/>
      <w:lvlText w:val=""/>
      <w:lvlJc w:val="left"/>
      <w:pPr>
        <w:ind w:left="2880" w:hanging="360"/>
      </w:pPr>
      <w:rPr>
        <w:rFonts w:ascii="Symbol" w:hAnsi="Symbol" w:cs="Symbol" w:hint="default"/>
      </w:rPr>
    </w:lvl>
    <w:lvl w:ilvl="4" w:tplc="DF4021B4">
      <w:start w:val="1"/>
      <w:numFmt w:val="bullet"/>
      <w:lvlText w:val="o"/>
      <w:lvlJc w:val="left"/>
      <w:pPr>
        <w:ind w:left="3600" w:hanging="360"/>
      </w:pPr>
      <w:rPr>
        <w:rFonts w:ascii="Courier New" w:hAnsi="Courier New" w:cs="Courier New" w:hint="default"/>
      </w:rPr>
    </w:lvl>
    <w:lvl w:ilvl="5" w:tplc="3C24C4E8">
      <w:start w:val="1"/>
      <w:numFmt w:val="bullet"/>
      <w:lvlText w:val=""/>
      <w:lvlJc w:val="left"/>
      <w:pPr>
        <w:ind w:left="4320" w:hanging="360"/>
      </w:pPr>
      <w:rPr>
        <w:rFonts w:ascii="Wingdings" w:hAnsi="Wingdings" w:cs="Wingdings" w:hint="default"/>
      </w:rPr>
    </w:lvl>
    <w:lvl w:ilvl="6" w:tplc="A808BC9A">
      <w:start w:val="1"/>
      <w:numFmt w:val="bullet"/>
      <w:lvlText w:val=""/>
      <w:lvlJc w:val="left"/>
      <w:pPr>
        <w:ind w:left="5040" w:hanging="360"/>
      </w:pPr>
      <w:rPr>
        <w:rFonts w:ascii="Symbol" w:hAnsi="Symbol" w:cs="Symbol" w:hint="default"/>
      </w:rPr>
    </w:lvl>
    <w:lvl w:ilvl="7" w:tplc="04765AC2">
      <w:start w:val="1"/>
      <w:numFmt w:val="bullet"/>
      <w:lvlText w:val="o"/>
      <w:lvlJc w:val="left"/>
      <w:pPr>
        <w:ind w:left="5760" w:hanging="360"/>
      </w:pPr>
      <w:rPr>
        <w:rFonts w:ascii="Courier New" w:hAnsi="Courier New" w:cs="Courier New" w:hint="default"/>
      </w:rPr>
    </w:lvl>
    <w:lvl w:ilvl="8" w:tplc="3A505C44">
      <w:start w:val="1"/>
      <w:numFmt w:val="bullet"/>
      <w:lvlText w:val=""/>
      <w:lvlJc w:val="left"/>
      <w:pPr>
        <w:ind w:left="6480" w:hanging="360"/>
      </w:pPr>
      <w:rPr>
        <w:rFonts w:ascii="Wingdings" w:hAnsi="Wingdings" w:cs="Wingdings" w:hint="default"/>
      </w:rPr>
    </w:lvl>
  </w:abstractNum>
  <w:abstractNum w:abstractNumId="14" w15:restartNumberingAfterBreak="0">
    <w:nsid w:val="184D7DAD"/>
    <w:multiLevelType w:val="hybridMultilevel"/>
    <w:tmpl w:val="440044EC"/>
    <w:lvl w:ilvl="0" w:tplc="5F8A84B2">
      <w:start w:val="1"/>
      <w:numFmt w:val="bullet"/>
      <w:lvlText w:val=""/>
      <w:lvlJc w:val="left"/>
      <w:pPr>
        <w:ind w:left="720" w:hanging="360"/>
      </w:pPr>
      <w:rPr>
        <w:rFonts w:ascii="Symbol" w:hAnsi="Symbol" w:cs="Symbol" w:hint="default"/>
        <w:sz w:val="18"/>
        <w:szCs w:val="18"/>
      </w:rPr>
    </w:lvl>
    <w:lvl w:ilvl="1" w:tplc="1C36CBF8">
      <w:start w:val="1"/>
      <w:numFmt w:val="bullet"/>
      <w:lvlText w:val="o"/>
      <w:lvlJc w:val="left"/>
      <w:pPr>
        <w:ind w:left="1440" w:hanging="360"/>
      </w:pPr>
      <w:rPr>
        <w:rFonts w:ascii="Courier New" w:hAnsi="Courier New" w:cs="Courier New" w:hint="default"/>
      </w:rPr>
    </w:lvl>
    <w:lvl w:ilvl="2" w:tplc="A69C2138">
      <w:start w:val="1"/>
      <w:numFmt w:val="bullet"/>
      <w:lvlText w:val=""/>
      <w:lvlJc w:val="left"/>
      <w:pPr>
        <w:ind w:left="2160" w:hanging="360"/>
      </w:pPr>
      <w:rPr>
        <w:rFonts w:ascii="Wingdings" w:hAnsi="Wingdings" w:cs="Wingdings" w:hint="default"/>
      </w:rPr>
    </w:lvl>
    <w:lvl w:ilvl="3" w:tplc="CD3C29B8">
      <w:start w:val="1"/>
      <w:numFmt w:val="bullet"/>
      <w:lvlText w:val=""/>
      <w:lvlJc w:val="left"/>
      <w:pPr>
        <w:ind w:left="2880" w:hanging="360"/>
      </w:pPr>
      <w:rPr>
        <w:rFonts w:ascii="Symbol" w:hAnsi="Symbol" w:cs="Symbol" w:hint="default"/>
      </w:rPr>
    </w:lvl>
    <w:lvl w:ilvl="4" w:tplc="BD7490C6">
      <w:start w:val="1"/>
      <w:numFmt w:val="bullet"/>
      <w:lvlText w:val="o"/>
      <w:lvlJc w:val="left"/>
      <w:pPr>
        <w:ind w:left="3600" w:hanging="360"/>
      </w:pPr>
      <w:rPr>
        <w:rFonts w:ascii="Courier New" w:hAnsi="Courier New" w:cs="Courier New" w:hint="default"/>
      </w:rPr>
    </w:lvl>
    <w:lvl w:ilvl="5" w:tplc="9970FF84">
      <w:start w:val="1"/>
      <w:numFmt w:val="bullet"/>
      <w:lvlText w:val=""/>
      <w:lvlJc w:val="left"/>
      <w:pPr>
        <w:ind w:left="4320" w:hanging="360"/>
      </w:pPr>
      <w:rPr>
        <w:rFonts w:ascii="Wingdings" w:hAnsi="Wingdings" w:cs="Wingdings" w:hint="default"/>
      </w:rPr>
    </w:lvl>
    <w:lvl w:ilvl="6" w:tplc="040ECDA4">
      <w:start w:val="1"/>
      <w:numFmt w:val="bullet"/>
      <w:lvlText w:val=""/>
      <w:lvlJc w:val="left"/>
      <w:pPr>
        <w:ind w:left="5040" w:hanging="360"/>
      </w:pPr>
      <w:rPr>
        <w:rFonts w:ascii="Symbol" w:hAnsi="Symbol" w:cs="Symbol" w:hint="default"/>
      </w:rPr>
    </w:lvl>
    <w:lvl w:ilvl="7" w:tplc="C45EE506">
      <w:start w:val="1"/>
      <w:numFmt w:val="bullet"/>
      <w:lvlText w:val="o"/>
      <w:lvlJc w:val="left"/>
      <w:pPr>
        <w:ind w:left="5760" w:hanging="360"/>
      </w:pPr>
      <w:rPr>
        <w:rFonts w:ascii="Courier New" w:hAnsi="Courier New" w:cs="Courier New" w:hint="default"/>
      </w:rPr>
    </w:lvl>
    <w:lvl w:ilvl="8" w:tplc="C34CF49C">
      <w:start w:val="1"/>
      <w:numFmt w:val="bullet"/>
      <w:lvlText w:val=""/>
      <w:lvlJc w:val="left"/>
      <w:pPr>
        <w:ind w:left="6480" w:hanging="360"/>
      </w:pPr>
      <w:rPr>
        <w:rFonts w:ascii="Wingdings" w:hAnsi="Wingdings" w:cs="Wingdings" w:hint="default"/>
      </w:rPr>
    </w:lvl>
  </w:abstractNum>
  <w:abstractNum w:abstractNumId="15" w15:restartNumberingAfterBreak="0">
    <w:nsid w:val="1DAA273B"/>
    <w:multiLevelType w:val="hybridMultilevel"/>
    <w:tmpl w:val="687A6BE4"/>
    <w:lvl w:ilvl="0" w:tplc="6428BC5C">
      <w:start w:val="1"/>
      <w:numFmt w:val="bullet"/>
      <w:lvlText w:val=""/>
      <w:lvlJc w:val="left"/>
      <w:pPr>
        <w:ind w:left="720" w:hanging="360"/>
      </w:pPr>
      <w:rPr>
        <w:rFonts w:ascii="Symbol" w:hAnsi="Symbol" w:cs="Symbol" w:hint="default"/>
        <w:sz w:val="18"/>
        <w:szCs w:val="18"/>
      </w:rPr>
    </w:lvl>
    <w:lvl w:ilvl="1" w:tplc="B5B09CD2">
      <w:start w:val="1"/>
      <w:numFmt w:val="bullet"/>
      <w:lvlText w:val="o"/>
      <w:lvlJc w:val="left"/>
      <w:pPr>
        <w:ind w:left="1440" w:hanging="360"/>
      </w:pPr>
      <w:rPr>
        <w:rFonts w:ascii="Courier New" w:hAnsi="Courier New" w:cs="Courier New" w:hint="default"/>
      </w:rPr>
    </w:lvl>
    <w:lvl w:ilvl="2" w:tplc="89C6039C">
      <w:start w:val="1"/>
      <w:numFmt w:val="bullet"/>
      <w:lvlText w:val=""/>
      <w:lvlJc w:val="left"/>
      <w:pPr>
        <w:ind w:left="2160" w:hanging="360"/>
      </w:pPr>
      <w:rPr>
        <w:rFonts w:ascii="Wingdings" w:hAnsi="Wingdings" w:cs="Wingdings" w:hint="default"/>
      </w:rPr>
    </w:lvl>
    <w:lvl w:ilvl="3" w:tplc="C076FD06">
      <w:start w:val="1"/>
      <w:numFmt w:val="bullet"/>
      <w:lvlText w:val=""/>
      <w:lvlJc w:val="left"/>
      <w:pPr>
        <w:ind w:left="2880" w:hanging="360"/>
      </w:pPr>
      <w:rPr>
        <w:rFonts w:ascii="Symbol" w:hAnsi="Symbol" w:cs="Symbol" w:hint="default"/>
      </w:rPr>
    </w:lvl>
    <w:lvl w:ilvl="4" w:tplc="85DE0E40">
      <w:start w:val="1"/>
      <w:numFmt w:val="bullet"/>
      <w:lvlText w:val="o"/>
      <w:lvlJc w:val="left"/>
      <w:pPr>
        <w:ind w:left="3600" w:hanging="360"/>
      </w:pPr>
      <w:rPr>
        <w:rFonts w:ascii="Courier New" w:hAnsi="Courier New" w:cs="Courier New" w:hint="default"/>
      </w:rPr>
    </w:lvl>
    <w:lvl w:ilvl="5" w:tplc="2D0464AA">
      <w:start w:val="1"/>
      <w:numFmt w:val="bullet"/>
      <w:lvlText w:val=""/>
      <w:lvlJc w:val="left"/>
      <w:pPr>
        <w:ind w:left="4320" w:hanging="360"/>
      </w:pPr>
      <w:rPr>
        <w:rFonts w:ascii="Wingdings" w:hAnsi="Wingdings" w:cs="Wingdings" w:hint="default"/>
      </w:rPr>
    </w:lvl>
    <w:lvl w:ilvl="6" w:tplc="4EB83B66">
      <w:start w:val="1"/>
      <w:numFmt w:val="bullet"/>
      <w:lvlText w:val=""/>
      <w:lvlJc w:val="left"/>
      <w:pPr>
        <w:ind w:left="5040" w:hanging="360"/>
      </w:pPr>
      <w:rPr>
        <w:rFonts w:ascii="Symbol" w:hAnsi="Symbol" w:cs="Symbol" w:hint="default"/>
      </w:rPr>
    </w:lvl>
    <w:lvl w:ilvl="7" w:tplc="09D239A0">
      <w:start w:val="1"/>
      <w:numFmt w:val="bullet"/>
      <w:lvlText w:val="o"/>
      <w:lvlJc w:val="left"/>
      <w:pPr>
        <w:ind w:left="5760" w:hanging="360"/>
      </w:pPr>
      <w:rPr>
        <w:rFonts w:ascii="Courier New" w:hAnsi="Courier New" w:cs="Courier New" w:hint="default"/>
      </w:rPr>
    </w:lvl>
    <w:lvl w:ilvl="8" w:tplc="2AEADD48">
      <w:start w:val="1"/>
      <w:numFmt w:val="bullet"/>
      <w:lvlText w:val=""/>
      <w:lvlJc w:val="left"/>
      <w:pPr>
        <w:ind w:left="6480" w:hanging="360"/>
      </w:pPr>
      <w:rPr>
        <w:rFonts w:ascii="Wingdings" w:hAnsi="Wingdings" w:cs="Wingdings" w:hint="default"/>
      </w:rPr>
    </w:lvl>
  </w:abstractNum>
  <w:abstractNum w:abstractNumId="16" w15:restartNumberingAfterBreak="0">
    <w:nsid w:val="2AFB2A0C"/>
    <w:multiLevelType w:val="hybridMultilevel"/>
    <w:tmpl w:val="77F8C8CC"/>
    <w:lvl w:ilvl="0" w:tplc="C4EC06F0">
      <w:start w:val="1"/>
      <w:numFmt w:val="bullet"/>
      <w:lvlText w:val=""/>
      <w:lvlJc w:val="left"/>
      <w:pPr>
        <w:ind w:left="720" w:hanging="360"/>
      </w:pPr>
      <w:rPr>
        <w:rFonts w:ascii="Symbol" w:hAnsi="Symbol" w:cs="Symbol" w:hint="default"/>
        <w:sz w:val="18"/>
        <w:szCs w:val="18"/>
      </w:rPr>
    </w:lvl>
    <w:lvl w:ilvl="1" w:tplc="8966A116">
      <w:start w:val="1"/>
      <w:numFmt w:val="bullet"/>
      <w:lvlText w:val="o"/>
      <w:lvlJc w:val="left"/>
      <w:pPr>
        <w:ind w:left="1440" w:hanging="360"/>
      </w:pPr>
      <w:rPr>
        <w:rFonts w:ascii="Courier New" w:hAnsi="Courier New" w:cs="Courier New" w:hint="default"/>
      </w:rPr>
    </w:lvl>
    <w:lvl w:ilvl="2" w:tplc="3E3AA50A">
      <w:start w:val="1"/>
      <w:numFmt w:val="bullet"/>
      <w:lvlText w:val=""/>
      <w:lvlJc w:val="left"/>
      <w:pPr>
        <w:ind w:left="2160" w:hanging="360"/>
      </w:pPr>
      <w:rPr>
        <w:rFonts w:ascii="Wingdings" w:hAnsi="Wingdings" w:cs="Wingdings" w:hint="default"/>
      </w:rPr>
    </w:lvl>
    <w:lvl w:ilvl="3" w:tplc="16F63780">
      <w:start w:val="1"/>
      <w:numFmt w:val="bullet"/>
      <w:lvlText w:val=""/>
      <w:lvlJc w:val="left"/>
      <w:pPr>
        <w:ind w:left="2880" w:hanging="360"/>
      </w:pPr>
      <w:rPr>
        <w:rFonts w:ascii="Symbol" w:hAnsi="Symbol" w:cs="Symbol" w:hint="default"/>
      </w:rPr>
    </w:lvl>
    <w:lvl w:ilvl="4" w:tplc="82DA8896">
      <w:start w:val="1"/>
      <w:numFmt w:val="bullet"/>
      <w:lvlText w:val="o"/>
      <w:lvlJc w:val="left"/>
      <w:pPr>
        <w:ind w:left="3600" w:hanging="360"/>
      </w:pPr>
      <w:rPr>
        <w:rFonts w:ascii="Courier New" w:hAnsi="Courier New" w:cs="Courier New" w:hint="default"/>
      </w:rPr>
    </w:lvl>
    <w:lvl w:ilvl="5" w:tplc="58EA7624">
      <w:start w:val="1"/>
      <w:numFmt w:val="bullet"/>
      <w:lvlText w:val=""/>
      <w:lvlJc w:val="left"/>
      <w:pPr>
        <w:ind w:left="4320" w:hanging="360"/>
      </w:pPr>
      <w:rPr>
        <w:rFonts w:ascii="Wingdings" w:hAnsi="Wingdings" w:cs="Wingdings" w:hint="default"/>
      </w:rPr>
    </w:lvl>
    <w:lvl w:ilvl="6" w:tplc="E312D80E">
      <w:start w:val="1"/>
      <w:numFmt w:val="bullet"/>
      <w:lvlText w:val=""/>
      <w:lvlJc w:val="left"/>
      <w:pPr>
        <w:ind w:left="5040" w:hanging="360"/>
      </w:pPr>
      <w:rPr>
        <w:rFonts w:ascii="Symbol" w:hAnsi="Symbol" w:cs="Symbol" w:hint="default"/>
      </w:rPr>
    </w:lvl>
    <w:lvl w:ilvl="7" w:tplc="44E2166E">
      <w:start w:val="1"/>
      <w:numFmt w:val="bullet"/>
      <w:lvlText w:val="o"/>
      <w:lvlJc w:val="left"/>
      <w:pPr>
        <w:ind w:left="5760" w:hanging="360"/>
      </w:pPr>
      <w:rPr>
        <w:rFonts w:ascii="Courier New" w:hAnsi="Courier New" w:cs="Courier New" w:hint="default"/>
      </w:rPr>
    </w:lvl>
    <w:lvl w:ilvl="8" w:tplc="EE8E7EFE">
      <w:start w:val="1"/>
      <w:numFmt w:val="bullet"/>
      <w:lvlText w:val=""/>
      <w:lvlJc w:val="left"/>
      <w:pPr>
        <w:ind w:left="6480" w:hanging="360"/>
      </w:pPr>
      <w:rPr>
        <w:rFonts w:ascii="Wingdings" w:hAnsi="Wingdings" w:cs="Wingdings" w:hint="default"/>
      </w:rPr>
    </w:lvl>
  </w:abstractNum>
  <w:abstractNum w:abstractNumId="17" w15:restartNumberingAfterBreak="0">
    <w:nsid w:val="2BE82AF0"/>
    <w:multiLevelType w:val="hybridMultilevel"/>
    <w:tmpl w:val="0F441688"/>
    <w:lvl w:ilvl="0" w:tplc="49AA4FD4">
      <w:start w:val="17"/>
      <w:numFmt w:val="bullet"/>
      <w:lvlText w:val="-"/>
      <w:lvlJc w:val="left"/>
      <w:pPr>
        <w:ind w:left="1068" w:hanging="360"/>
      </w:pPr>
      <w:rPr>
        <w:rFonts w:ascii="Helvetica" w:eastAsiaTheme="minorHAnsi" w:hAnsi="Helvetica" w:cs="Helvetica" w:hint="default"/>
        <w:color w:val="auto"/>
        <w:sz w:val="22"/>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981F24"/>
    <w:multiLevelType w:val="hybridMultilevel"/>
    <w:tmpl w:val="A196945C"/>
    <w:lvl w:ilvl="0" w:tplc="381609EA">
      <w:start w:val="1"/>
      <w:numFmt w:val="decimal"/>
      <w:lvlText w:val="%1."/>
      <w:lvlJc w:val="left"/>
      <w:pPr>
        <w:ind w:left="720" w:hanging="360"/>
      </w:pPr>
      <w:rPr>
        <w:rFonts w:ascii="Arial" w:hAnsi="Arial" w:cs="Arial" w:hint="default"/>
        <w:sz w:val="18"/>
        <w:szCs w:val="18"/>
      </w:rPr>
    </w:lvl>
    <w:lvl w:ilvl="1" w:tplc="9A72B81A">
      <w:start w:val="1"/>
      <w:numFmt w:val="decimal"/>
      <w:lvlText w:val="%2."/>
      <w:lvlJc w:val="left"/>
      <w:pPr>
        <w:ind w:left="1440" w:hanging="360"/>
      </w:pPr>
    </w:lvl>
    <w:lvl w:ilvl="2" w:tplc="38E285F2">
      <w:start w:val="1"/>
      <w:numFmt w:val="decimal"/>
      <w:lvlText w:val="%3."/>
      <w:lvlJc w:val="left"/>
      <w:pPr>
        <w:ind w:left="2160" w:hanging="360"/>
      </w:pPr>
    </w:lvl>
    <w:lvl w:ilvl="3" w:tplc="0A54A12C">
      <w:start w:val="1"/>
      <w:numFmt w:val="decimal"/>
      <w:lvlText w:val="%4."/>
      <w:lvlJc w:val="left"/>
      <w:pPr>
        <w:ind w:left="2880" w:hanging="360"/>
      </w:pPr>
    </w:lvl>
    <w:lvl w:ilvl="4" w:tplc="855A3E36">
      <w:start w:val="1"/>
      <w:numFmt w:val="decimal"/>
      <w:lvlText w:val="%5."/>
      <w:lvlJc w:val="left"/>
      <w:pPr>
        <w:ind w:left="3600" w:hanging="360"/>
      </w:pPr>
    </w:lvl>
    <w:lvl w:ilvl="5" w:tplc="ECB23136">
      <w:start w:val="1"/>
      <w:numFmt w:val="decimal"/>
      <w:lvlText w:val="%6."/>
      <w:lvlJc w:val="left"/>
      <w:pPr>
        <w:ind w:left="4320" w:hanging="360"/>
      </w:pPr>
    </w:lvl>
    <w:lvl w:ilvl="6" w:tplc="45CAC500">
      <w:start w:val="1"/>
      <w:numFmt w:val="decimal"/>
      <w:lvlText w:val="%7."/>
      <w:lvlJc w:val="left"/>
      <w:pPr>
        <w:ind w:left="5040" w:hanging="360"/>
      </w:pPr>
    </w:lvl>
    <w:lvl w:ilvl="7" w:tplc="0E648492">
      <w:start w:val="1"/>
      <w:numFmt w:val="decimal"/>
      <w:lvlText w:val="%8."/>
      <w:lvlJc w:val="left"/>
      <w:pPr>
        <w:ind w:left="5760" w:hanging="360"/>
      </w:pPr>
    </w:lvl>
    <w:lvl w:ilvl="8" w:tplc="6F128A7E">
      <w:start w:val="1"/>
      <w:numFmt w:val="decimal"/>
      <w:lvlText w:val="%9."/>
      <w:lvlJc w:val="left"/>
      <w:pPr>
        <w:ind w:left="6480" w:hanging="360"/>
      </w:pPr>
    </w:lvl>
  </w:abstractNum>
  <w:abstractNum w:abstractNumId="19" w15:restartNumberingAfterBreak="0">
    <w:nsid w:val="37A02889"/>
    <w:multiLevelType w:val="singleLevel"/>
    <w:tmpl w:val="0424000F"/>
    <w:lvl w:ilvl="0">
      <w:start w:val="1"/>
      <w:numFmt w:val="decimal"/>
      <w:pStyle w:val="kriterij"/>
      <w:lvlText w:val="%1."/>
      <w:lvlJc w:val="left"/>
      <w:pPr>
        <w:tabs>
          <w:tab w:val="num" w:pos="360"/>
        </w:tabs>
        <w:ind w:left="360" w:hanging="360"/>
      </w:pPr>
    </w:lvl>
  </w:abstractNum>
  <w:abstractNum w:abstractNumId="20" w15:restartNumberingAfterBreak="0">
    <w:nsid w:val="3AE777A1"/>
    <w:multiLevelType w:val="hybridMultilevel"/>
    <w:tmpl w:val="F6C2F22C"/>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0071945"/>
    <w:multiLevelType w:val="hybridMultilevel"/>
    <w:tmpl w:val="1EE49414"/>
    <w:lvl w:ilvl="0" w:tplc="40BCE00C">
      <w:start w:val="1"/>
      <w:numFmt w:val="bullet"/>
      <w:lvlText w:val=""/>
      <w:lvlJc w:val="left"/>
      <w:pPr>
        <w:ind w:left="720" w:hanging="360"/>
      </w:pPr>
      <w:rPr>
        <w:rFonts w:ascii="Symbol" w:hAnsi="Symbol" w:cs="Symbol" w:hint="default"/>
        <w:sz w:val="18"/>
        <w:szCs w:val="18"/>
      </w:rPr>
    </w:lvl>
    <w:lvl w:ilvl="1" w:tplc="A642B574">
      <w:start w:val="1"/>
      <w:numFmt w:val="bullet"/>
      <w:lvlText w:val="o"/>
      <w:lvlJc w:val="left"/>
      <w:pPr>
        <w:ind w:left="1440" w:hanging="360"/>
      </w:pPr>
      <w:rPr>
        <w:rFonts w:ascii="Courier New" w:hAnsi="Courier New" w:cs="Courier New" w:hint="default"/>
      </w:rPr>
    </w:lvl>
    <w:lvl w:ilvl="2" w:tplc="AA8C41B0">
      <w:start w:val="1"/>
      <w:numFmt w:val="bullet"/>
      <w:lvlText w:val=""/>
      <w:lvlJc w:val="left"/>
      <w:pPr>
        <w:ind w:left="2160" w:hanging="360"/>
      </w:pPr>
      <w:rPr>
        <w:rFonts w:ascii="Wingdings" w:hAnsi="Wingdings" w:cs="Wingdings" w:hint="default"/>
      </w:rPr>
    </w:lvl>
    <w:lvl w:ilvl="3" w:tplc="5BF8C29A">
      <w:start w:val="1"/>
      <w:numFmt w:val="bullet"/>
      <w:lvlText w:val=""/>
      <w:lvlJc w:val="left"/>
      <w:pPr>
        <w:ind w:left="2880" w:hanging="360"/>
      </w:pPr>
      <w:rPr>
        <w:rFonts w:ascii="Symbol" w:hAnsi="Symbol" w:cs="Symbol" w:hint="default"/>
      </w:rPr>
    </w:lvl>
    <w:lvl w:ilvl="4" w:tplc="1A20BCA2">
      <w:start w:val="1"/>
      <w:numFmt w:val="bullet"/>
      <w:lvlText w:val="o"/>
      <w:lvlJc w:val="left"/>
      <w:pPr>
        <w:ind w:left="3600" w:hanging="360"/>
      </w:pPr>
      <w:rPr>
        <w:rFonts w:ascii="Courier New" w:hAnsi="Courier New" w:cs="Courier New" w:hint="default"/>
      </w:rPr>
    </w:lvl>
    <w:lvl w:ilvl="5" w:tplc="42449254">
      <w:start w:val="1"/>
      <w:numFmt w:val="bullet"/>
      <w:lvlText w:val=""/>
      <w:lvlJc w:val="left"/>
      <w:pPr>
        <w:ind w:left="4320" w:hanging="360"/>
      </w:pPr>
      <w:rPr>
        <w:rFonts w:ascii="Wingdings" w:hAnsi="Wingdings" w:cs="Wingdings" w:hint="default"/>
      </w:rPr>
    </w:lvl>
    <w:lvl w:ilvl="6" w:tplc="061013A8">
      <w:start w:val="1"/>
      <w:numFmt w:val="bullet"/>
      <w:lvlText w:val=""/>
      <w:lvlJc w:val="left"/>
      <w:pPr>
        <w:ind w:left="5040" w:hanging="360"/>
      </w:pPr>
      <w:rPr>
        <w:rFonts w:ascii="Symbol" w:hAnsi="Symbol" w:cs="Symbol" w:hint="default"/>
      </w:rPr>
    </w:lvl>
    <w:lvl w:ilvl="7" w:tplc="528661D2">
      <w:start w:val="1"/>
      <w:numFmt w:val="bullet"/>
      <w:lvlText w:val="o"/>
      <w:lvlJc w:val="left"/>
      <w:pPr>
        <w:ind w:left="5760" w:hanging="360"/>
      </w:pPr>
      <w:rPr>
        <w:rFonts w:ascii="Courier New" w:hAnsi="Courier New" w:cs="Courier New" w:hint="default"/>
      </w:rPr>
    </w:lvl>
    <w:lvl w:ilvl="8" w:tplc="41BE90DE">
      <w:start w:val="1"/>
      <w:numFmt w:val="bullet"/>
      <w:lvlText w:val=""/>
      <w:lvlJc w:val="left"/>
      <w:pPr>
        <w:ind w:left="6480" w:hanging="360"/>
      </w:pPr>
      <w:rPr>
        <w:rFonts w:ascii="Wingdings" w:hAnsi="Wingdings" w:cs="Wingdings" w:hint="default"/>
      </w:rPr>
    </w:lvl>
  </w:abstractNum>
  <w:abstractNum w:abstractNumId="22" w15:restartNumberingAfterBreak="0">
    <w:nsid w:val="412A2DBF"/>
    <w:multiLevelType w:val="hybridMultilevel"/>
    <w:tmpl w:val="450A07A6"/>
    <w:lvl w:ilvl="0" w:tplc="BB125390">
      <w:start w:val="1"/>
      <w:numFmt w:val="bullet"/>
      <w:lvlText w:val=""/>
      <w:lvlJc w:val="left"/>
      <w:pPr>
        <w:ind w:left="720" w:hanging="360"/>
      </w:pPr>
      <w:rPr>
        <w:rFonts w:ascii="Symbol" w:hAnsi="Symbol" w:cs="Symbol" w:hint="default"/>
        <w:sz w:val="18"/>
        <w:szCs w:val="18"/>
      </w:rPr>
    </w:lvl>
    <w:lvl w:ilvl="1" w:tplc="38CC64D2">
      <w:start w:val="1"/>
      <w:numFmt w:val="bullet"/>
      <w:lvlText w:val="o"/>
      <w:lvlJc w:val="left"/>
      <w:pPr>
        <w:ind w:left="1440" w:hanging="360"/>
      </w:pPr>
      <w:rPr>
        <w:rFonts w:ascii="Courier New" w:hAnsi="Courier New" w:cs="Courier New" w:hint="default"/>
      </w:rPr>
    </w:lvl>
    <w:lvl w:ilvl="2" w:tplc="2118FA52">
      <w:start w:val="1"/>
      <w:numFmt w:val="bullet"/>
      <w:lvlText w:val=""/>
      <w:lvlJc w:val="left"/>
      <w:pPr>
        <w:ind w:left="2160" w:hanging="360"/>
      </w:pPr>
      <w:rPr>
        <w:rFonts w:ascii="Wingdings" w:hAnsi="Wingdings" w:cs="Wingdings" w:hint="default"/>
      </w:rPr>
    </w:lvl>
    <w:lvl w:ilvl="3" w:tplc="E40AEF74">
      <w:start w:val="1"/>
      <w:numFmt w:val="bullet"/>
      <w:lvlText w:val=""/>
      <w:lvlJc w:val="left"/>
      <w:pPr>
        <w:ind w:left="2880" w:hanging="360"/>
      </w:pPr>
      <w:rPr>
        <w:rFonts w:ascii="Symbol" w:hAnsi="Symbol" w:cs="Symbol" w:hint="default"/>
      </w:rPr>
    </w:lvl>
    <w:lvl w:ilvl="4" w:tplc="D52470EC">
      <w:start w:val="1"/>
      <w:numFmt w:val="bullet"/>
      <w:lvlText w:val="o"/>
      <w:lvlJc w:val="left"/>
      <w:pPr>
        <w:ind w:left="3600" w:hanging="360"/>
      </w:pPr>
      <w:rPr>
        <w:rFonts w:ascii="Courier New" w:hAnsi="Courier New" w:cs="Courier New" w:hint="default"/>
      </w:rPr>
    </w:lvl>
    <w:lvl w:ilvl="5" w:tplc="ACF6FEB2">
      <w:start w:val="1"/>
      <w:numFmt w:val="bullet"/>
      <w:lvlText w:val=""/>
      <w:lvlJc w:val="left"/>
      <w:pPr>
        <w:ind w:left="4320" w:hanging="360"/>
      </w:pPr>
      <w:rPr>
        <w:rFonts w:ascii="Wingdings" w:hAnsi="Wingdings" w:cs="Wingdings" w:hint="default"/>
      </w:rPr>
    </w:lvl>
    <w:lvl w:ilvl="6" w:tplc="9B4678CA">
      <w:start w:val="1"/>
      <w:numFmt w:val="bullet"/>
      <w:lvlText w:val=""/>
      <w:lvlJc w:val="left"/>
      <w:pPr>
        <w:ind w:left="5040" w:hanging="360"/>
      </w:pPr>
      <w:rPr>
        <w:rFonts w:ascii="Symbol" w:hAnsi="Symbol" w:cs="Symbol" w:hint="default"/>
      </w:rPr>
    </w:lvl>
    <w:lvl w:ilvl="7" w:tplc="6CD6E0CC">
      <w:start w:val="1"/>
      <w:numFmt w:val="bullet"/>
      <w:lvlText w:val="o"/>
      <w:lvlJc w:val="left"/>
      <w:pPr>
        <w:ind w:left="5760" w:hanging="360"/>
      </w:pPr>
      <w:rPr>
        <w:rFonts w:ascii="Courier New" w:hAnsi="Courier New" w:cs="Courier New" w:hint="default"/>
      </w:rPr>
    </w:lvl>
    <w:lvl w:ilvl="8" w:tplc="7032A590">
      <w:start w:val="1"/>
      <w:numFmt w:val="bullet"/>
      <w:lvlText w:val=""/>
      <w:lvlJc w:val="left"/>
      <w:pPr>
        <w:ind w:left="6480" w:hanging="360"/>
      </w:pPr>
      <w:rPr>
        <w:rFonts w:ascii="Wingdings" w:hAnsi="Wingdings" w:cs="Wingdings" w:hint="default"/>
      </w:rPr>
    </w:lvl>
  </w:abstractNum>
  <w:abstractNum w:abstractNumId="23" w15:restartNumberingAfterBreak="0">
    <w:nsid w:val="46737941"/>
    <w:multiLevelType w:val="hybridMultilevel"/>
    <w:tmpl w:val="E996DD50"/>
    <w:lvl w:ilvl="0" w:tplc="E6D04D84">
      <w:start w:val="1"/>
      <w:numFmt w:val="bullet"/>
      <w:lvlText w:val=""/>
      <w:lvlJc w:val="left"/>
      <w:pPr>
        <w:ind w:left="720" w:hanging="360"/>
      </w:pPr>
      <w:rPr>
        <w:rFonts w:ascii="Symbol" w:hAnsi="Symbol" w:cs="Symbol" w:hint="default"/>
        <w:sz w:val="18"/>
        <w:szCs w:val="18"/>
      </w:rPr>
    </w:lvl>
    <w:lvl w:ilvl="1" w:tplc="18CCA472">
      <w:start w:val="1"/>
      <w:numFmt w:val="bullet"/>
      <w:lvlText w:val="o"/>
      <w:lvlJc w:val="left"/>
      <w:pPr>
        <w:ind w:left="1440" w:hanging="360"/>
      </w:pPr>
      <w:rPr>
        <w:rFonts w:ascii="Courier New" w:hAnsi="Courier New" w:cs="Courier New" w:hint="default"/>
      </w:rPr>
    </w:lvl>
    <w:lvl w:ilvl="2" w:tplc="170EC2E6">
      <w:start w:val="1"/>
      <w:numFmt w:val="bullet"/>
      <w:lvlText w:val=""/>
      <w:lvlJc w:val="left"/>
      <w:pPr>
        <w:ind w:left="2160" w:hanging="360"/>
      </w:pPr>
      <w:rPr>
        <w:rFonts w:ascii="Wingdings" w:hAnsi="Wingdings" w:cs="Wingdings" w:hint="default"/>
      </w:rPr>
    </w:lvl>
    <w:lvl w:ilvl="3" w:tplc="8430AEA0">
      <w:start w:val="1"/>
      <w:numFmt w:val="bullet"/>
      <w:lvlText w:val=""/>
      <w:lvlJc w:val="left"/>
      <w:pPr>
        <w:ind w:left="2880" w:hanging="360"/>
      </w:pPr>
      <w:rPr>
        <w:rFonts w:ascii="Symbol" w:hAnsi="Symbol" w:cs="Symbol" w:hint="default"/>
      </w:rPr>
    </w:lvl>
    <w:lvl w:ilvl="4" w:tplc="B72CB8D6">
      <w:start w:val="1"/>
      <w:numFmt w:val="bullet"/>
      <w:lvlText w:val="o"/>
      <w:lvlJc w:val="left"/>
      <w:pPr>
        <w:ind w:left="3600" w:hanging="360"/>
      </w:pPr>
      <w:rPr>
        <w:rFonts w:ascii="Courier New" w:hAnsi="Courier New" w:cs="Courier New" w:hint="default"/>
      </w:rPr>
    </w:lvl>
    <w:lvl w:ilvl="5" w:tplc="5E183DBC">
      <w:start w:val="1"/>
      <w:numFmt w:val="bullet"/>
      <w:lvlText w:val=""/>
      <w:lvlJc w:val="left"/>
      <w:pPr>
        <w:ind w:left="4320" w:hanging="360"/>
      </w:pPr>
      <w:rPr>
        <w:rFonts w:ascii="Wingdings" w:hAnsi="Wingdings" w:cs="Wingdings" w:hint="default"/>
      </w:rPr>
    </w:lvl>
    <w:lvl w:ilvl="6" w:tplc="C44EA02E">
      <w:start w:val="1"/>
      <w:numFmt w:val="bullet"/>
      <w:lvlText w:val=""/>
      <w:lvlJc w:val="left"/>
      <w:pPr>
        <w:ind w:left="5040" w:hanging="360"/>
      </w:pPr>
      <w:rPr>
        <w:rFonts w:ascii="Symbol" w:hAnsi="Symbol" w:cs="Symbol" w:hint="default"/>
      </w:rPr>
    </w:lvl>
    <w:lvl w:ilvl="7" w:tplc="70D88E1A">
      <w:start w:val="1"/>
      <w:numFmt w:val="bullet"/>
      <w:lvlText w:val="o"/>
      <w:lvlJc w:val="left"/>
      <w:pPr>
        <w:ind w:left="5760" w:hanging="360"/>
      </w:pPr>
      <w:rPr>
        <w:rFonts w:ascii="Courier New" w:hAnsi="Courier New" w:cs="Courier New" w:hint="default"/>
      </w:rPr>
    </w:lvl>
    <w:lvl w:ilvl="8" w:tplc="FC58642A">
      <w:start w:val="1"/>
      <w:numFmt w:val="bullet"/>
      <w:lvlText w:val=""/>
      <w:lvlJc w:val="left"/>
      <w:pPr>
        <w:ind w:left="6480" w:hanging="360"/>
      </w:pPr>
      <w:rPr>
        <w:rFonts w:ascii="Wingdings" w:hAnsi="Wingdings" w:cs="Wingdings" w:hint="default"/>
      </w:rPr>
    </w:lvl>
  </w:abstractNum>
  <w:abstractNum w:abstractNumId="24" w15:restartNumberingAfterBreak="0">
    <w:nsid w:val="4DBE4503"/>
    <w:multiLevelType w:val="hybridMultilevel"/>
    <w:tmpl w:val="6E48321A"/>
    <w:lvl w:ilvl="0" w:tplc="88C6A81C">
      <w:start w:val="1"/>
      <w:numFmt w:val="bullet"/>
      <w:lvlText w:val=""/>
      <w:lvlJc w:val="left"/>
      <w:pPr>
        <w:ind w:left="720" w:hanging="360"/>
      </w:pPr>
      <w:rPr>
        <w:rFonts w:ascii="Symbol" w:hAnsi="Symbol" w:cs="Symbol" w:hint="default"/>
        <w:sz w:val="18"/>
        <w:szCs w:val="18"/>
      </w:rPr>
    </w:lvl>
    <w:lvl w:ilvl="1" w:tplc="CAEE99DA">
      <w:start w:val="1"/>
      <w:numFmt w:val="bullet"/>
      <w:lvlText w:val="o"/>
      <w:lvlJc w:val="left"/>
      <w:pPr>
        <w:ind w:left="1440" w:hanging="360"/>
      </w:pPr>
      <w:rPr>
        <w:rFonts w:ascii="Courier New" w:hAnsi="Courier New" w:cs="Courier New" w:hint="default"/>
      </w:rPr>
    </w:lvl>
    <w:lvl w:ilvl="2" w:tplc="B58C5CEC">
      <w:start w:val="1"/>
      <w:numFmt w:val="bullet"/>
      <w:lvlText w:val=""/>
      <w:lvlJc w:val="left"/>
      <w:pPr>
        <w:ind w:left="2160" w:hanging="360"/>
      </w:pPr>
      <w:rPr>
        <w:rFonts w:ascii="Wingdings" w:hAnsi="Wingdings" w:cs="Wingdings" w:hint="default"/>
      </w:rPr>
    </w:lvl>
    <w:lvl w:ilvl="3" w:tplc="46B04A64">
      <w:start w:val="1"/>
      <w:numFmt w:val="bullet"/>
      <w:lvlText w:val=""/>
      <w:lvlJc w:val="left"/>
      <w:pPr>
        <w:ind w:left="2880" w:hanging="360"/>
      </w:pPr>
      <w:rPr>
        <w:rFonts w:ascii="Symbol" w:hAnsi="Symbol" w:cs="Symbol" w:hint="default"/>
      </w:rPr>
    </w:lvl>
    <w:lvl w:ilvl="4" w:tplc="69185CF4">
      <w:start w:val="1"/>
      <w:numFmt w:val="bullet"/>
      <w:lvlText w:val="o"/>
      <w:lvlJc w:val="left"/>
      <w:pPr>
        <w:ind w:left="3600" w:hanging="360"/>
      </w:pPr>
      <w:rPr>
        <w:rFonts w:ascii="Courier New" w:hAnsi="Courier New" w:cs="Courier New" w:hint="default"/>
      </w:rPr>
    </w:lvl>
    <w:lvl w:ilvl="5" w:tplc="59FC9C36">
      <w:start w:val="1"/>
      <w:numFmt w:val="bullet"/>
      <w:lvlText w:val=""/>
      <w:lvlJc w:val="left"/>
      <w:pPr>
        <w:ind w:left="4320" w:hanging="360"/>
      </w:pPr>
      <w:rPr>
        <w:rFonts w:ascii="Wingdings" w:hAnsi="Wingdings" w:cs="Wingdings" w:hint="default"/>
      </w:rPr>
    </w:lvl>
    <w:lvl w:ilvl="6" w:tplc="38846AAA">
      <w:start w:val="1"/>
      <w:numFmt w:val="bullet"/>
      <w:lvlText w:val=""/>
      <w:lvlJc w:val="left"/>
      <w:pPr>
        <w:ind w:left="5040" w:hanging="360"/>
      </w:pPr>
      <w:rPr>
        <w:rFonts w:ascii="Symbol" w:hAnsi="Symbol" w:cs="Symbol" w:hint="default"/>
      </w:rPr>
    </w:lvl>
    <w:lvl w:ilvl="7" w:tplc="7C9036D2">
      <w:start w:val="1"/>
      <w:numFmt w:val="bullet"/>
      <w:lvlText w:val="o"/>
      <w:lvlJc w:val="left"/>
      <w:pPr>
        <w:ind w:left="5760" w:hanging="360"/>
      </w:pPr>
      <w:rPr>
        <w:rFonts w:ascii="Courier New" w:hAnsi="Courier New" w:cs="Courier New" w:hint="default"/>
      </w:rPr>
    </w:lvl>
    <w:lvl w:ilvl="8" w:tplc="7A906C58">
      <w:start w:val="1"/>
      <w:numFmt w:val="bullet"/>
      <w:lvlText w:val=""/>
      <w:lvlJc w:val="left"/>
      <w:pPr>
        <w:ind w:left="6480" w:hanging="360"/>
      </w:pPr>
      <w:rPr>
        <w:rFonts w:ascii="Wingdings" w:hAnsi="Wingdings" w:cs="Wingdings" w:hint="default"/>
      </w:rPr>
    </w:lvl>
  </w:abstractNum>
  <w:abstractNum w:abstractNumId="25" w15:restartNumberingAfterBreak="0">
    <w:nsid w:val="4DD2246C"/>
    <w:multiLevelType w:val="hybridMultilevel"/>
    <w:tmpl w:val="E1DAF59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F192A91"/>
    <w:multiLevelType w:val="hybridMultilevel"/>
    <w:tmpl w:val="6AB643A6"/>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3BD30E4"/>
    <w:multiLevelType w:val="hybridMultilevel"/>
    <w:tmpl w:val="A98CDA6E"/>
    <w:lvl w:ilvl="0" w:tplc="49AA4FD4">
      <w:start w:val="17"/>
      <w:numFmt w:val="bullet"/>
      <w:lvlText w:val="-"/>
      <w:lvlJc w:val="left"/>
      <w:pPr>
        <w:ind w:left="720" w:hanging="360"/>
      </w:pPr>
      <w:rPr>
        <w:rFonts w:ascii="Helvetica" w:eastAsiaTheme="minorHAnsi" w:hAnsi="Helvetica" w:cs="Helvetica" w:hint="default"/>
        <w:color w:val="auto"/>
        <w:sz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54F034D7"/>
    <w:multiLevelType w:val="hybridMultilevel"/>
    <w:tmpl w:val="A362673E"/>
    <w:lvl w:ilvl="0" w:tplc="2EBC6F3A">
      <w:start w:val="3"/>
      <w:numFmt w:val="lowerLetter"/>
      <w:lvlText w:val="%1."/>
      <w:lvlJc w:val="left"/>
      <w:pPr>
        <w:ind w:left="720" w:hanging="360"/>
      </w:pPr>
      <w:rPr>
        <w:rFonts w:ascii="Arial" w:hAnsi="Arial" w:cs="Arial" w:hint="default"/>
        <w:sz w:val="18"/>
        <w:szCs w:val="18"/>
      </w:rPr>
    </w:lvl>
    <w:lvl w:ilvl="1" w:tplc="728AA524">
      <w:start w:val="1"/>
      <w:numFmt w:val="lowerLetter"/>
      <w:lvlText w:val="%2."/>
      <w:lvlJc w:val="left"/>
      <w:pPr>
        <w:ind w:left="1440" w:hanging="360"/>
      </w:pPr>
    </w:lvl>
    <w:lvl w:ilvl="2" w:tplc="C3EA9BB2">
      <w:start w:val="1"/>
      <w:numFmt w:val="lowerLetter"/>
      <w:lvlText w:val="%3."/>
      <w:lvlJc w:val="left"/>
      <w:pPr>
        <w:ind w:left="2160" w:hanging="360"/>
      </w:pPr>
    </w:lvl>
    <w:lvl w:ilvl="3" w:tplc="9E187248">
      <w:start w:val="1"/>
      <w:numFmt w:val="lowerLetter"/>
      <w:lvlText w:val="%4."/>
      <w:lvlJc w:val="left"/>
      <w:pPr>
        <w:ind w:left="2880" w:hanging="360"/>
      </w:pPr>
    </w:lvl>
    <w:lvl w:ilvl="4" w:tplc="C6A2AE6E">
      <w:start w:val="1"/>
      <w:numFmt w:val="lowerLetter"/>
      <w:lvlText w:val="%5."/>
      <w:lvlJc w:val="left"/>
      <w:pPr>
        <w:ind w:left="3600" w:hanging="360"/>
      </w:pPr>
    </w:lvl>
    <w:lvl w:ilvl="5" w:tplc="4BE4C21C">
      <w:start w:val="1"/>
      <w:numFmt w:val="lowerLetter"/>
      <w:lvlText w:val="%6."/>
      <w:lvlJc w:val="left"/>
      <w:pPr>
        <w:ind w:left="4320" w:hanging="360"/>
      </w:pPr>
    </w:lvl>
    <w:lvl w:ilvl="6" w:tplc="3E64E378">
      <w:start w:val="1"/>
      <w:numFmt w:val="lowerLetter"/>
      <w:lvlText w:val="%7."/>
      <w:lvlJc w:val="left"/>
      <w:pPr>
        <w:ind w:left="5040" w:hanging="360"/>
      </w:pPr>
    </w:lvl>
    <w:lvl w:ilvl="7" w:tplc="0D1A1572">
      <w:start w:val="1"/>
      <w:numFmt w:val="lowerLetter"/>
      <w:lvlText w:val="%8."/>
      <w:lvlJc w:val="left"/>
      <w:pPr>
        <w:ind w:left="5760" w:hanging="360"/>
      </w:pPr>
    </w:lvl>
    <w:lvl w:ilvl="8" w:tplc="0282A6C8">
      <w:start w:val="1"/>
      <w:numFmt w:val="lowerLetter"/>
      <w:lvlText w:val="%9."/>
      <w:lvlJc w:val="left"/>
      <w:pPr>
        <w:ind w:left="6480" w:hanging="360"/>
      </w:pPr>
    </w:lvl>
  </w:abstractNum>
  <w:abstractNum w:abstractNumId="29" w15:restartNumberingAfterBreak="0">
    <w:nsid w:val="5A2203B2"/>
    <w:multiLevelType w:val="hybridMultilevel"/>
    <w:tmpl w:val="08120780"/>
    <w:lvl w:ilvl="0" w:tplc="0070455C">
      <w:start w:val="1"/>
      <w:numFmt w:val="bullet"/>
      <w:lvlText w:val=""/>
      <w:lvlJc w:val="left"/>
      <w:pPr>
        <w:ind w:left="720" w:hanging="360"/>
      </w:pPr>
      <w:rPr>
        <w:rFonts w:ascii="Symbol" w:hAnsi="Symbol" w:cs="Symbol" w:hint="default"/>
        <w:sz w:val="18"/>
        <w:szCs w:val="18"/>
      </w:rPr>
    </w:lvl>
    <w:lvl w:ilvl="1" w:tplc="70D4F098">
      <w:start w:val="1"/>
      <w:numFmt w:val="bullet"/>
      <w:lvlText w:val="o"/>
      <w:lvlJc w:val="left"/>
      <w:pPr>
        <w:ind w:left="1440" w:hanging="360"/>
      </w:pPr>
      <w:rPr>
        <w:rFonts w:ascii="Courier New" w:hAnsi="Courier New" w:cs="Courier New" w:hint="default"/>
      </w:rPr>
    </w:lvl>
    <w:lvl w:ilvl="2" w:tplc="8E1EAD7E">
      <w:start w:val="1"/>
      <w:numFmt w:val="bullet"/>
      <w:lvlText w:val=""/>
      <w:lvlJc w:val="left"/>
      <w:pPr>
        <w:ind w:left="2160" w:hanging="360"/>
      </w:pPr>
      <w:rPr>
        <w:rFonts w:ascii="Wingdings" w:hAnsi="Wingdings" w:cs="Wingdings" w:hint="default"/>
      </w:rPr>
    </w:lvl>
    <w:lvl w:ilvl="3" w:tplc="68F877D8">
      <w:start w:val="1"/>
      <w:numFmt w:val="bullet"/>
      <w:lvlText w:val=""/>
      <w:lvlJc w:val="left"/>
      <w:pPr>
        <w:ind w:left="2880" w:hanging="360"/>
      </w:pPr>
      <w:rPr>
        <w:rFonts w:ascii="Symbol" w:hAnsi="Symbol" w:cs="Symbol" w:hint="default"/>
      </w:rPr>
    </w:lvl>
    <w:lvl w:ilvl="4" w:tplc="2B549400">
      <w:start w:val="1"/>
      <w:numFmt w:val="bullet"/>
      <w:lvlText w:val="o"/>
      <w:lvlJc w:val="left"/>
      <w:pPr>
        <w:ind w:left="3600" w:hanging="360"/>
      </w:pPr>
      <w:rPr>
        <w:rFonts w:ascii="Courier New" w:hAnsi="Courier New" w:cs="Courier New" w:hint="default"/>
      </w:rPr>
    </w:lvl>
    <w:lvl w:ilvl="5" w:tplc="47EC80C6">
      <w:start w:val="1"/>
      <w:numFmt w:val="bullet"/>
      <w:lvlText w:val=""/>
      <w:lvlJc w:val="left"/>
      <w:pPr>
        <w:ind w:left="4320" w:hanging="360"/>
      </w:pPr>
      <w:rPr>
        <w:rFonts w:ascii="Wingdings" w:hAnsi="Wingdings" w:cs="Wingdings" w:hint="default"/>
      </w:rPr>
    </w:lvl>
    <w:lvl w:ilvl="6" w:tplc="B54475CE">
      <w:start w:val="1"/>
      <w:numFmt w:val="bullet"/>
      <w:lvlText w:val=""/>
      <w:lvlJc w:val="left"/>
      <w:pPr>
        <w:ind w:left="5040" w:hanging="360"/>
      </w:pPr>
      <w:rPr>
        <w:rFonts w:ascii="Symbol" w:hAnsi="Symbol" w:cs="Symbol" w:hint="default"/>
      </w:rPr>
    </w:lvl>
    <w:lvl w:ilvl="7" w:tplc="CDDC2EA0">
      <w:start w:val="1"/>
      <w:numFmt w:val="bullet"/>
      <w:lvlText w:val="o"/>
      <w:lvlJc w:val="left"/>
      <w:pPr>
        <w:ind w:left="5760" w:hanging="360"/>
      </w:pPr>
      <w:rPr>
        <w:rFonts w:ascii="Courier New" w:hAnsi="Courier New" w:cs="Courier New" w:hint="default"/>
      </w:rPr>
    </w:lvl>
    <w:lvl w:ilvl="8" w:tplc="FA647BFC">
      <w:start w:val="1"/>
      <w:numFmt w:val="bullet"/>
      <w:lvlText w:val=""/>
      <w:lvlJc w:val="left"/>
      <w:pPr>
        <w:ind w:left="6480" w:hanging="360"/>
      </w:pPr>
      <w:rPr>
        <w:rFonts w:ascii="Wingdings" w:hAnsi="Wingdings" w:cs="Wingdings" w:hint="default"/>
      </w:rPr>
    </w:lvl>
  </w:abstractNum>
  <w:abstractNum w:abstractNumId="30" w15:restartNumberingAfterBreak="0">
    <w:nsid w:val="5D1D7E57"/>
    <w:multiLevelType w:val="hybridMultilevel"/>
    <w:tmpl w:val="3A6250B2"/>
    <w:lvl w:ilvl="0" w:tplc="8BE095FC">
      <w:start w:val="8330"/>
      <w:numFmt w:val="bullet"/>
      <w:lvlText w:val="-"/>
      <w:lvlJc w:val="left"/>
      <w:pPr>
        <w:ind w:left="720" w:hanging="360"/>
      </w:pPr>
      <w:rPr>
        <w:rFonts w:ascii="Times New Roman" w:eastAsia="Calibri" w:hAnsi="Times New Roman"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5AB2B57"/>
    <w:multiLevelType w:val="hybridMultilevel"/>
    <w:tmpl w:val="D640E2F0"/>
    <w:lvl w:ilvl="0" w:tplc="C89CC0DC">
      <w:start w:val="1"/>
      <w:numFmt w:val="bullet"/>
      <w:lvlText w:val=""/>
      <w:lvlJc w:val="left"/>
      <w:pPr>
        <w:ind w:left="720" w:hanging="360"/>
      </w:pPr>
      <w:rPr>
        <w:rFonts w:ascii="Symbol" w:hAnsi="Symbol" w:cs="Symbol" w:hint="default"/>
        <w:sz w:val="18"/>
        <w:szCs w:val="18"/>
      </w:rPr>
    </w:lvl>
    <w:lvl w:ilvl="1" w:tplc="50B459F4">
      <w:start w:val="1"/>
      <w:numFmt w:val="bullet"/>
      <w:lvlText w:val="o"/>
      <w:lvlJc w:val="left"/>
      <w:pPr>
        <w:ind w:left="1440" w:hanging="360"/>
      </w:pPr>
      <w:rPr>
        <w:rFonts w:ascii="Courier New" w:hAnsi="Courier New" w:cs="Courier New" w:hint="default"/>
      </w:rPr>
    </w:lvl>
    <w:lvl w:ilvl="2" w:tplc="6FCC69E8">
      <w:start w:val="1"/>
      <w:numFmt w:val="bullet"/>
      <w:lvlText w:val=""/>
      <w:lvlJc w:val="left"/>
      <w:pPr>
        <w:ind w:left="2160" w:hanging="360"/>
      </w:pPr>
      <w:rPr>
        <w:rFonts w:ascii="Wingdings" w:hAnsi="Wingdings" w:cs="Wingdings" w:hint="default"/>
      </w:rPr>
    </w:lvl>
    <w:lvl w:ilvl="3" w:tplc="57B04F5E">
      <w:start w:val="1"/>
      <w:numFmt w:val="bullet"/>
      <w:lvlText w:val=""/>
      <w:lvlJc w:val="left"/>
      <w:pPr>
        <w:ind w:left="2880" w:hanging="360"/>
      </w:pPr>
      <w:rPr>
        <w:rFonts w:ascii="Symbol" w:hAnsi="Symbol" w:cs="Symbol" w:hint="default"/>
      </w:rPr>
    </w:lvl>
    <w:lvl w:ilvl="4" w:tplc="638A1810">
      <w:start w:val="1"/>
      <w:numFmt w:val="bullet"/>
      <w:lvlText w:val="o"/>
      <w:lvlJc w:val="left"/>
      <w:pPr>
        <w:ind w:left="3600" w:hanging="360"/>
      </w:pPr>
      <w:rPr>
        <w:rFonts w:ascii="Courier New" w:hAnsi="Courier New" w:cs="Courier New" w:hint="default"/>
      </w:rPr>
    </w:lvl>
    <w:lvl w:ilvl="5" w:tplc="A1FA6402">
      <w:start w:val="1"/>
      <w:numFmt w:val="bullet"/>
      <w:lvlText w:val=""/>
      <w:lvlJc w:val="left"/>
      <w:pPr>
        <w:ind w:left="4320" w:hanging="360"/>
      </w:pPr>
      <w:rPr>
        <w:rFonts w:ascii="Wingdings" w:hAnsi="Wingdings" w:cs="Wingdings" w:hint="default"/>
      </w:rPr>
    </w:lvl>
    <w:lvl w:ilvl="6" w:tplc="397A760C">
      <w:start w:val="1"/>
      <w:numFmt w:val="bullet"/>
      <w:lvlText w:val=""/>
      <w:lvlJc w:val="left"/>
      <w:pPr>
        <w:ind w:left="5040" w:hanging="360"/>
      </w:pPr>
      <w:rPr>
        <w:rFonts w:ascii="Symbol" w:hAnsi="Symbol" w:cs="Symbol" w:hint="default"/>
      </w:rPr>
    </w:lvl>
    <w:lvl w:ilvl="7" w:tplc="2160D84A">
      <w:start w:val="1"/>
      <w:numFmt w:val="bullet"/>
      <w:lvlText w:val="o"/>
      <w:lvlJc w:val="left"/>
      <w:pPr>
        <w:ind w:left="5760" w:hanging="360"/>
      </w:pPr>
      <w:rPr>
        <w:rFonts w:ascii="Courier New" w:hAnsi="Courier New" w:cs="Courier New" w:hint="default"/>
      </w:rPr>
    </w:lvl>
    <w:lvl w:ilvl="8" w:tplc="344CAC8C">
      <w:start w:val="1"/>
      <w:numFmt w:val="bullet"/>
      <w:lvlText w:val=""/>
      <w:lvlJc w:val="left"/>
      <w:pPr>
        <w:ind w:left="6480" w:hanging="360"/>
      </w:pPr>
      <w:rPr>
        <w:rFonts w:ascii="Wingdings" w:hAnsi="Wingdings" w:cs="Wingdings" w:hint="default"/>
      </w:rPr>
    </w:lvl>
  </w:abstractNum>
  <w:abstractNum w:abstractNumId="32" w15:restartNumberingAfterBreak="0">
    <w:nsid w:val="65CE6580"/>
    <w:multiLevelType w:val="hybridMultilevel"/>
    <w:tmpl w:val="60A27A6C"/>
    <w:lvl w:ilvl="0" w:tplc="EEFA8ED8">
      <w:start w:val="1"/>
      <w:numFmt w:val="bullet"/>
      <w:lvlText w:val=""/>
      <w:lvlJc w:val="left"/>
      <w:pPr>
        <w:ind w:left="720" w:hanging="360"/>
      </w:pPr>
      <w:rPr>
        <w:rFonts w:ascii="Symbol" w:hAnsi="Symbol" w:cs="Symbol" w:hint="default"/>
        <w:sz w:val="18"/>
        <w:szCs w:val="18"/>
      </w:rPr>
    </w:lvl>
    <w:lvl w:ilvl="1" w:tplc="65C0DD5E">
      <w:start w:val="1"/>
      <w:numFmt w:val="bullet"/>
      <w:lvlText w:val="o"/>
      <w:lvlJc w:val="left"/>
      <w:pPr>
        <w:ind w:left="1440" w:hanging="360"/>
      </w:pPr>
      <w:rPr>
        <w:rFonts w:ascii="Courier New" w:hAnsi="Courier New" w:cs="Courier New" w:hint="default"/>
      </w:rPr>
    </w:lvl>
    <w:lvl w:ilvl="2" w:tplc="23B40186">
      <w:start w:val="1"/>
      <w:numFmt w:val="bullet"/>
      <w:lvlText w:val=""/>
      <w:lvlJc w:val="left"/>
      <w:pPr>
        <w:ind w:left="2160" w:hanging="360"/>
      </w:pPr>
      <w:rPr>
        <w:rFonts w:ascii="Wingdings" w:hAnsi="Wingdings" w:cs="Wingdings" w:hint="default"/>
      </w:rPr>
    </w:lvl>
    <w:lvl w:ilvl="3" w:tplc="DDF81870">
      <w:start w:val="1"/>
      <w:numFmt w:val="bullet"/>
      <w:lvlText w:val=""/>
      <w:lvlJc w:val="left"/>
      <w:pPr>
        <w:ind w:left="2880" w:hanging="360"/>
      </w:pPr>
      <w:rPr>
        <w:rFonts w:ascii="Symbol" w:hAnsi="Symbol" w:cs="Symbol" w:hint="default"/>
      </w:rPr>
    </w:lvl>
    <w:lvl w:ilvl="4" w:tplc="C89236E2">
      <w:start w:val="1"/>
      <w:numFmt w:val="bullet"/>
      <w:lvlText w:val="o"/>
      <w:lvlJc w:val="left"/>
      <w:pPr>
        <w:ind w:left="3600" w:hanging="360"/>
      </w:pPr>
      <w:rPr>
        <w:rFonts w:ascii="Courier New" w:hAnsi="Courier New" w:cs="Courier New" w:hint="default"/>
      </w:rPr>
    </w:lvl>
    <w:lvl w:ilvl="5" w:tplc="DCB0CB0E">
      <w:start w:val="1"/>
      <w:numFmt w:val="bullet"/>
      <w:lvlText w:val=""/>
      <w:lvlJc w:val="left"/>
      <w:pPr>
        <w:ind w:left="4320" w:hanging="360"/>
      </w:pPr>
      <w:rPr>
        <w:rFonts w:ascii="Wingdings" w:hAnsi="Wingdings" w:cs="Wingdings" w:hint="default"/>
      </w:rPr>
    </w:lvl>
    <w:lvl w:ilvl="6" w:tplc="9508C78C">
      <w:start w:val="1"/>
      <w:numFmt w:val="bullet"/>
      <w:lvlText w:val=""/>
      <w:lvlJc w:val="left"/>
      <w:pPr>
        <w:ind w:left="5040" w:hanging="360"/>
      </w:pPr>
      <w:rPr>
        <w:rFonts w:ascii="Symbol" w:hAnsi="Symbol" w:cs="Symbol" w:hint="default"/>
      </w:rPr>
    </w:lvl>
    <w:lvl w:ilvl="7" w:tplc="CC74150E">
      <w:start w:val="1"/>
      <w:numFmt w:val="bullet"/>
      <w:lvlText w:val="o"/>
      <w:lvlJc w:val="left"/>
      <w:pPr>
        <w:ind w:left="5760" w:hanging="360"/>
      </w:pPr>
      <w:rPr>
        <w:rFonts w:ascii="Courier New" w:hAnsi="Courier New" w:cs="Courier New" w:hint="default"/>
      </w:rPr>
    </w:lvl>
    <w:lvl w:ilvl="8" w:tplc="2A2075A2">
      <w:start w:val="1"/>
      <w:numFmt w:val="bullet"/>
      <w:lvlText w:val=""/>
      <w:lvlJc w:val="left"/>
      <w:pPr>
        <w:ind w:left="6480" w:hanging="360"/>
      </w:pPr>
      <w:rPr>
        <w:rFonts w:ascii="Wingdings" w:hAnsi="Wingdings" w:cs="Wingdings" w:hint="default"/>
      </w:rPr>
    </w:lvl>
  </w:abstractNum>
  <w:abstractNum w:abstractNumId="33" w15:restartNumberingAfterBreak="0">
    <w:nsid w:val="748742DD"/>
    <w:multiLevelType w:val="hybridMultilevel"/>
    <w:tmpl w:val="C7849ECE"/>
    <w:lvl w:ilvl="0" w:tplc="C7549D76">
      <w:start w:val="1"/>
      <w:numFmt w:val="bullet"/>
      <w:lvlText w:val=""/>
      <w:lvlJc w:val="left"/>
      <w:pPr>
        <w:ind w:left="720" w:hanging="360"/>
      </w:pPr>
      <w:rPr>
        <w:rFonts w:ascii="Symbol" w:hAnsi="Symbol" w:cs="Symbol" w:hint="default"/>
        <w:sz w:val="18"/>
        <w:szCs w:val="18"/>
      </w:rPr>
    </w:lvl>
    <w:lvl w:ilvl="1" w:tplc="5336AB12">
      <w:start w:val="1"/>
      <w:numFmt w:val="bullet"/>
      <w:lvlText w:val="o"/>
      <w:lvlJc w:val="left"/>
      <w:pPr>
        <w:ind w:left="1440" w:hanging="360"/>
      </w:pPr>
      <w:rPr>
        <w:rFonts w:ascii="Courier New" w:hAnsi="Courier New" w:cs="Courier New" w:hint="default"/>
      </w:rPr>
    </w:lvl>
    <w:lvl w:ilvl="2" w:tplc="782A75F6">
      <w:start w:val="1"/>
      <w:numFmt w:val="bullet"/>
      <w:lvlText w:val=""/>
      <w:lvlJc w:val="left"/>
      <w:pPr>
        <w:ind w:left="2160" w:hanging="360"/>
      </w:pPr>
      <w:rPr>
        <w:rFonts w:ascii="Wingdings" w:hAnsi="Wingdings" w:cs="Wingdings" w:hint="default"/>
      </w:rPr>
    </w:lvl>
    <w:lvl w:ilvl="3" w:tplc="E2A690CE">
      <w:start w:val="1"/>
      <w:numFmt w:val="bullet"/>
      <w:lvlText w:val=""/>
      <w:lvlJc w:val="left"/>
      <w:pPr>
        <w:ind w:left="2880" w:hanging="360"/>
      </w:pPr>
      <w:rPr>
        <w:rFonts w:ascii="Symbol" w:hAnsi="Symbol" w:cs="Symbol" w:hint="default"/>
      </w:rPr>
    </w:lvl>
    <w:lvl w:ilvl="4" w:tplc="BDDC1E78">
      <w:start w:val="1"/>
      <w:numFmt w:val="bullet"/>
      <w:lvlText w:val="o"/>
      <w:lvlJc w:val="left"/>
      <w:pPr>
        <w:ind w:left="3600" w:hanging="360"/>
      </w:pPr>
      <w:rPr>
        <w:rFonts w:ascii="Courier New" w:hAnsi="Courier New" w:cs="Courier New" w:hint="default"/>
      </w:rPr>
    </w:lvl>
    <w:lvl w:ilvl="5" w:tplc="291A5666">
      <w:start w:val="1"/>
      <w:numFmt w:val="bullet"/>
      <w:lvlText w:val=""/>
      <w:lvlJc w:val="left"/>
      <w:pPr>
        <w:ind w:left="4320" w:hanging="360"/>
      </w:pPr>
      <w:rPr>
        <w:rFonts w:ascii="Wingdings" w:hAnsi="Wingdings" w:cs="Wingdings" w:hint="default"/>
      </w:rPr>
    </w:lvl>
    <w:lvl w:ilvl="6" w:tplc="DCE87150">
      <w:start w:val="1"/>
      <w:numFmt w:val="bullet"/>
      <w:lvlText w:val=""/>
      <w:lvlJc w:val="left"/>
      <w:pPr>
        <w:ind w:left="5040" w:hanging="360"/>
      </w:pPr>
      <w:rPr>
        <w:rFonts w:ascii="Symbol" w:hAnsi="Symbol" w:cs="Symbol" w:hint="default"/>
      </w:rPr>
    </w:lvl>
    <w:lvl w:ilvl="7" w:tplc="90243CDA">
      <w:start w:val="1"/>
      <w:numFmt w:val="bullet"/>
      <w:lvlText w:val="o"/>
      <w:lvlJc w:val="left"/>
      <w:pPr>
        <w:ind w:left="5760" w:hanging="360"/>
      </w:pPr>
      <w:rPr>
        <w:rFonts w:ascii="Courier New" w:hAnsi="Courier New" w:cs="Courier New" w:hint="default"/>
      </w:rPr>
    </w:lvl>
    <w:lvl w:ilvl="8" w:tplc="C15A54A2">
      <w:start w:val="1"/>
      <w:numFmt w:val="bullet"/>
      <w:lvlText w:val=""/>
      <w:lvlJc w:val="left"/>
      <w:pPr>
        <w:ind w:left="6480" w:hanging="360"/>
      </w:pPr>
      <w:rPr>
        <w:rFonts w:ascii="Wingdings" w:hAnsi="Wingdings" w:cs="Wingdings" w:hint="default"/>
      </w:rPr>
    </w:lvl>
  </w:abstractNum>
  <w:abstractNum w:abstractNumId="34" w15:restartNumberingAfterBreak="0">
    <w:nsid w:val="7998029D"/>
    <w:multiLevelType w:val="hybridMultilevel"/>
    <w:tmpl w:val="CD8622D0"/>
    <w:lvl w:ilvl="0" w:tplc="E8245BA2">
      <w:start w:val="1"/>
      <w:numFmt w:val="bullet"/>
      <w:lvlText w:val=""/>
      <w:lvlJc w:val="left"/>
      <w:pPr>
        <w:ind w:left="720" w:hanging="360"/>
      </w:pPr>
      <w:rPr>
        <w:rFonts w:ascii="Symbol" w:hAnsi="Symbol" w:cs="Symbol" w:hint="default"/>
        <w:sz w:val="18"/>
        <w:szCs w:val="18"/>
      </w:rPr>
    </w:lvl>
    <w:lvl w:ilvl="1" w:tplc="AD761B10">
      <w:start w:val="1"/>
      <w:numFmt w:val="bullet"/>
      <w:lvlText w:val="o"/>
      <w:lvlJc w:val="left"/>
      <w:pPr>
        <w:ind w:left="1440" w:hanging="360"/>
      </w:pPr>
      <w:rPr>
        <w:rFonts w:ascii="Courier New" w:hAnsi="Courier New" w:cs="Courier New" w:hint="default"/>
      </w:rPr>
    </w:lvl>
    <w:lvl w:ilvl="2" w:tplc="B5B097E8">
      <w:start w:val="1"/>
      <w:numFmt w:val="bullet"/>
      <w:lvlText w:val=""/>
      <w:lvlJc w:val="left"/>
      <w:pPr>
        <w:ind w:left="2160" w:hanging="360"/>
      </w:pPr>
      <w:rPr>
        <w:rFonts w:ascii="Wingdings" w:hAnsi="Wingdings" w:cs="Wingdings" w:hint="default"/>
      </w:rPr>
    </w:lvl>
    <w:lvl w:ilvl="3" w:tplc="0770970A">
      <w:start w:val="1"/>
      <w:numFmt w:val="bullet"/>
      <w:lvlText w:val=""/>
      <w:lvlJc w:val="left"/>
      <w:pPr>
        <w:ind w:left="2880" w:hanging="360"/>
      </w:pPr>
      <w:rPr>
        <w:rFonts w:ascii="Symbol" w:hAnsi="Symbol" w:cs="Symbol" w:hint="default"/>
      </w:rPr>
    </w:lvl>
    <w:lvl w:ilvl="4" w:tplc="BFBC4366">
      <w:start w:val="1"/>
      <w:numFmt w:val="bullet"/>
      <w:lvlText w:val="o"/>
      <w:lvlJc w:val="left"/>
      <w:pPr>
        <w:ind w:left="3600" w:hanging="360"/>
      </w:pPr>
      <w:rPr>
        <w:rFonts w:ascii="Courier New" w:hAnsi="Courier New" w:cs="Courier New" w:hint="default"/>
      </w:rPr>
    </w:lvl>
    <w:lvl w:ilvl="5" w:tplc="0B2282AA">
      <w:start w:val="1"/>
      <w:numFmt w:val="bullet"/>
      <w:lvlText w:val=""/>
      <w:lvlJc w:val="left"/>
      <w:pPr>
        <w:ind w:left="4320" w:hanging="360"/>
      </w:pPr>
      <w:rPr>
        <w:rFonts w:ascii="Wingdings" w:hAnsi="Wingdings" w:cs="Wingdings" w:hint="default"/>
      </w:rPr>
    </w:lvl>
    <w:lvl w:ilvl="6" w:tplc="1EEA568E">
      <w:start w:val="1"/>
      <w:numFmt w:val="bullet"/>
      <w:lvlText w:val=""/>
      <w:lvlJc w:val="left"/>
      <w:pPr>
        <w:ind w:left="5040" w:hanging="360"/>
      </w:pPr>
      <w:rPr>
        <w:rFonts w:ascii="Symbol" w:hAnsi="Symbol" w:cs="Symbol" w:hint="default"/>
      </w:rPr>
    </w:lvl>
    <w:lvl w:ilvl="7" w:tplc="DDEC2E5A">
      <w:start w:val="1"/>
      <w:numFmt w:val="bullet"/>
      <w:lvlText w:val="o"/>
      <w:lvlJc w:val="left"/>
      <w:pPr>
        <w:ind w:left="5760" w:hanging="360"/>
      </w:pPr>
      <w:rPr>
        <w:rFonts w:ascii="Courier New" w:hAnsi="Courier New" w:cs="Courier New" w:hint="default"/>
      </w:rPr>
    </w:lvl>
    <w:lvl w:ilvl="8" w:tplc="797E3926">
      <w:start w:val="1"/>
      <w:numFmt w:val="bullet"/>
      <w:lvlText w:val=""/>
      <w:lvlJc w:val="left"/>
      <w:pPr>
        <w:ind w:left="6480" w:hanging="360"/>
      </w:pPr>
      <w:rPr>
        <w:rFonts w:ascii="Wingdings" w:hAnsi="Wingdings" w:cs="Wingdings" w:hint="default"/>
      </w:rPr>
    </w:lvl>
  </w:abstractNum>
  <w:abstractNum w:abstractNumId="35" w15:restartNumberingAfterBreak="0">
    <w:nsid w:val="7A8E697B"/>
    <w:multiLevelType w:val="hybridMultilevel"/>
    <w:tmpl w:val="C42EBB2E"/>
    <w:lvl w:ilvl="0" w:tplc="57A6E78C">
      <w:start w:val="1"/>
      <w:numFmt w:val="bullet"/>
      <w:lvlText w:val=""/>
      <w:lvlJc w:val="left"/>
      <w:pPr>
        <w:ind w:left="720" w:hanging="360"/>
      </w:pPr>
      <w:rPr>
        <w:rFonts w:ascii="Symbol" w:hAnsi="Symbol" w:cs="Symbol" w:hint="default"/>
        <w:sz w:val="18"/>
        <w:szCs w:val="18"/>
      </w:rPr>
    </w:lvl>
    <w:lvl w:ilvl="1" w:tplc="932434C2">
      <w:start w:val="1"/>
      <w:numFmt w:val="bullet"/>
      <w:lvlText w:val="o"/>
      <w:lvlJc w:val="left"/>
      <w:pPr>
        <w:ind w:left="1440" w:hanging="360"/>
      </w:pPr>
      <w:rPr>
        <w:rFonts w:ascii="Courier New" w:hAnsi="Courier New" w:cs="Courier New" w:hint="default"/>
      </w:rPr>
    </w:lvl>
    <w:lvl w:ilvl="2" w:tplc="4C8E30B0">
      <w:start w:val="1"/>
      <w:numFmt w:val="bullet"/>
      <w:lvlText w:val=""/>
      <w:lvlJc w:val="left"/>
      <w:pPr>
        <w:ind w:left="2160" w:hanging="360"/>
      </w:pPr>
      <w:rPr>
        <w:rFonts w:ascii="Wingdings" w:hAnsi="Wingdings" w:cs="Wingdings" w:hint="default"/>
      </w:rPr>
    </w:lvl>
    <w:lvl w:ilvl="3" w:tplc="3D66BE30">
      <w:start w:val="1"/>
      <w:numFmt w:val="bullet"/>
      <w:lvlText w:val=""/>
      <w:lvlJc w:val="left"/>
      <w:pPr>
        <w:ind w:left="2880" w:hanging="360"/>
      </w:pPr>
      <w:rPr>
        <w:rFonts w:ascii="Symbol" w:hAnsi="Symbol" w:cs="Symbol" w:hint="default"/>
      </w:rPr>
    </w:lvl>
    <w:lvl w:ilvl="4" w:tplc="E77647E6">
      <w:start w:val="1"/>
      <w:numFmt w:val="bullet"/>
      <w:lvlText w:val="o"/>
      <w:lvlJc w:val="left"/>
      <w:pPr>
        <w:ind w:left="3600" w:hanging="360"/>
      </w:pPr>
      <w:rPr>
        <w:rFonts w:ascii="Courier New" w:hAnsi="Courier New" w:cs="Courier New" w:hint="default"/>
      </w:rPr>
    </w:lvl>
    <w:lvl w:ilvl="5" w:tplc="AB0EDF5C">
      <w:start w:val="1"/>
      <w:numFmt w:val="bullet"/>
      <w:lvlText w:val=""/>
      <w:lvlJc w:val="left"/>
      <w:pPr>
        <w:ind w:left="4320" w:hanging="360"/>
      </w:pPr>
      <w:rPr>
        <w:rFonts w:ascii="Wingdings" w:hAnsi="Wingdings" w:cs="Wingdings" w:hint="default"/>
      </w:rPr>
    </w:lvl>
    <w:lvl w:ilvl="6" w:tplc="4930433A">
      <w:start w:val="1"/>
      <w:numFmt w:val="bullet"/>
      <w:lvlText w:val=""/>
      <w:lvlJc w:val="left"/>
      <w:pPr>
        <w:ind w:left="5040" w:hanging="360"/>
      </w:pPr>
      <w:rPr>
        <w:rFonts w:ascii="Symbol" w:hAnsi="Symbol" w:cs="Symbol" w:hint="default"/>
      </w:rPr>
    </w:lvl>
    <w:lvl w:ilvl="7" w:tplc="8D9AB75C">
      <w:start w:val="1"/>
      <w:numFmt w:val="bullet"/>
      <w:lvlText w:val="o"/>
      <w:lvlJc w:val="left"/>
      <w:pPr>
        <w:ind w:left="5760" w:hanging="360"/>
      </w:pPr>
      <w:rPr>
        <w:rFonts w:ascii="Courier New" w:hAnsi="Courier New" w:cs="Courier New" w:hint="default"/>
      </w:rPr>
    </w:lvl>
    <w:lvl w:ilvl="8" w:tplc="E35CD5A2">
      <w:start w:val="1"/>
      <w:numFmt w:val="bullet"/>
      <w:lvlText w:val=""/>
      <w:lvlJc w:val="left"/>
      <w:pPr>
        <w:ind w:left="6480" w:hanging="360"/>
      </w:pPr>
      <w:rPr>
        <w:rFonts w:ascii="Wingdings" w:hAnsi="Wingdings" w:cs="Wingdings" w:hint="default"/>
      </w:rPr>
    </w:lvl>
  </w:abstractNum>
  <w:abstractNum w:abstractNumId="36" w15:restartNumberingAfterBreak="0">
    <w:nsid w:val="7B08282A"/>
    <w:multiLevelType w:val="hybridMultilevel"/>
    <w:tmpl w:val="0EECCFFC"/>
    <w:lvl w:ilvl="0" w:tplc="6B9EEBA0">
      <w:start w:val="1"/>
      <w:numFmt w:val="bullet"/>
      <w:lvlText w:val=""/>
      <w:lvlJc w:val="left"/>
      <w:pPr>
        <w:ind w:left="720" w:hanging="360"/>
      </w:pPr>
      <w:rPr>
        <w:rFonts w:ascii="Symbol" w:hAnsi="Symbol" w:cs="Symbol" w:hint="default"/>
        <w:sz w:val="18"/>
        <w:szCs w:val="18"/>
      </w:rPr>
    </w:lvl>
    <w:lvl w:ilvl="1" w:tplc="0EFE6D96">
      <w:start w:val="1"/>
      <w:numFmt w:val="bullet"/>
      <w:lvlText w:val="o"/>
      <w:lvlJc w:val="left"/>
      <w:pPr>
        <w:ind w:left="1440" w:hanging="360"/>
      </w:pPr>
      <w:rPr>
        <w:rFonts w:ascii="Courier New" w:hAnsi="Courier New" w:cs="Courier New" w:hint="default"/>
      </w:rPr>
    </w:lvl>
    <w:lvl w:ilvl="2" w:tplc="73AC1406">
      <w:start w:val="1"/>
      <w:numFmt w:val="bullet"/>
      <w:lvlText w:val=""/>
      <w:lvlJc w:val="left"/>
      <w:pPr>
        <w:ind w:left="2160" w:hanging="360"/>
      </w:pPr>
      <w:rPr>
        <w:rFonts w:ascii="Wingdings" w:hAnsi="Wingdings" w:cs="Wingdings" w:hint="default"/>
      </w:rPr>
    </w:lvl>
    <w:lvl w:ilvl="3" w:tplc="AA80A0FE">
      <w:start w:val="1"/>
      <w:numFmt w:val="bullet"/>
      <w:lvlText w:val=""/>
      <w:lvlJc w:val="left"/>
      <w:pPr>
        <w:ind w:left="2880" w:hanging="360"/>
      </w:pPr>
      <w:rPr>
        <w:rFonts w:ascii="Symbol" w:hAnsi="Symbol" w:cs="Symbol" w:hint="default"/>
      </w:rPr>
    </w:lvl>
    <w:lvl w:ilvl="4" w:tplc="B5507250">
      <w:start w:val="1"/>
      <w:numFmt w:val="bullet"/>
      <w:lvlText w:val="o"/>
      <w:lvlJc w:val="left"/>
      <w:pPr>
        <w:ind w:left="3600" w:hanging="360"/>
      </w:pPr>
      <w:rPr>
        <w:rFonts w:ascii="Courier New" w:hAnsi="Courier New" w:cs="Courier New" w:hint="default"/>
      </w:rPr>
    </w:lvl>
    <w:lvl w:ilvl="5" w:tplc="F8B4D9CC">
      <w:start w:val="1"/>
      <w:numFmt w:val="bullet"/>
      <w:lvlText w:val=""/>
      <w:lvlJc w:val="left"/>
      <w:pPr>
        <w:ind w:left="4320" w:hanging="360"/>
      </w:pPr>
      <w:rPr>
        <w:rFonts w:ascii="Wingdings" w:hAnsi="Wingdings" w:cs="Wingdings" w:hint="default"/>
      </w:rPr>
    </w:lvl>
    <w:lvl w:ilvl="6" w:tplc="0D2EDDC8">
      <w:start w:val="1"/>
      <w:numFmt w:val="bullet"/>
      <w:lvlText w:val=""/>
      <w:lvlJc w:val="left"/>
      <w:pPr>
        <w:ind w:left="5040" w:hanging="360"/>
      </w:pPr>
      <w:rPr>
        <w:rFonts w:ascii="Symbol" w:hAnsi="Symbol" w:cs="Symbol" w:hint="default"/>
      </w:rPr>
    </w:lvl>
    <w:lvl w:ilvl="7" w:tplc="F82C3AC8">
      <w:start w:val="1"/>
      <w:numFmt w:val="bullet"/>
      <w:lvlText w:val="o"/>
      <w:lvlJc w:val="left"/>
      <w:pPr>
        <w:ind w:left="5760" w:hanging="360"/>
      </w:pPr>
      <w:rPr>
        <w:rFonts w:ascii="Courier New" w:hAnsi="Courier New" w:cs="Courier New" w:hint="default"/>
      </w:rPr>
    </w:lvl>
    <w:lvl w:ilvl="8" w:tplc="859C3840">
      <w:start w:val="1"/>
      <w:numFmt w:val="bullet"/>
      <w:lvlText w:val=""/>
      <w:lvlJc w:val="left"/>
      <w:pPr>
        <w:ind w:left="6480" w:hanging="360"/>
      </w:pPr>
      <w:rPr>
        <w:rFonts w:ascii="Wingdings" w:hAnsi="Wingdings" w:cs="Wingdings" w:hint="default"/>
      </w:rPr>
    </w:lvl>
  </w:abstractNum>
  <w:num w:numId="1">
    <w:abstractNumId w:val="34"/>
  </w:num>
  <w:num w:numId="2">
    <w:abstractNumId w:val="24"/>
  </w:num>
  <w:num w:numId="3">
    <w:abstractNumId w:val="14"/>
  </w:num>
  <w:num w:numId="4">
    <w:abstractNumId w:val="21"/>
  </w:num>
  <w:num w:numId="5">
    <w:abstractNumId w:val="2"/>
  </w:num>
  <w:num w:numId="6">
    <w:abstractNumId w:val="29"/>
  </w:num>
  <w:num w:numId="7">
    <w:abstractNumId w:val="28"/>
  </w:num>
  <w:num w:numId="8">
    <w:abstractNumId w:val="6"/>
  </w:num>
  <w:num w:numId="9">
    <w:abstractNumId w:val="7"/>
  </w:num>
  <w:num w:numId="10">
    <w:abstractNumId w:val="32"/>
  </w:num>
  <w:num w:numId="11">
    <w:abstractNumId w:val="3"/>
  </w:num>
  <w:num w:numId="12">
    <w:abstractNumId w:val="15"/>
  </w:num>
  <w:num w:numId="13">
    <w:abstractNumId w:val="35"/>
  </w:num>
  <w:num w:numId="14">
    <w:abstractNumId w:val="19"/>
  </w:num>
  <w:num w:numId="15">
    <w:abstractNumId w:val="16"/>
  </w:num>
  <w:num w:numId="16">
    <w:abstractNumId w:val="13"/>
  </w:num>
  <w:num w:numId="17">
    <w:abstractNumId w:val="12"/>
  </w:num>
  <w:num w:numId="18">
    <w:abstractNumId w:val="20"/>
  </w:num>
  <w:num w:numId="19">
    <w:abstractNumId w:val="36"/>
  </w:num>
  <w:num w:numId="20">
    <w:abstractNumId w:val="31"/>
  </w:num>
  <w:num w:numId="21">
    <w:abstractNumId w:val="5"/>
  </w:num>
  <w:num w:numId="22">
    <w:abstractNumId w:val="22"/>
  </w:num>
  <w:num w:numId="23">
    <w:abstractNumId w:val="33"/>
  </w:num>
  <w:num w:numId="24">
    <w:abstractNumId w:val="4"/>
  </w:num>
  <w:num w:numId="25">
    <w:abstractNumId w:val="11"/>
  </w:num>
  <w:num w:numId="26">
    <w:abstractNumId w:val="23"/>
  </w:num>
  <w:num w:numId="27">
    <w:abstractNumId w:val="10"/>
  </w:num>
  <w:num w:numId="28">
    <w:abstractNumId w:val="9"/>
  </w:num>
  <w:num w:numId="29">
    <w:abstractNumId w:val="8"/>
  </w:num>
  <w:num w:numId="30">
    <w:abstractNumId w:val="17"/>
  </w:num>
  <w:num w:numId="31">
    <w:abstractNumId w:val="0"/>
  </w:num>
  <w:num w:numId="32">
    <w:abstractNumId w:val="27"/>
  </w:num>
  <w:num w:numId="33">
    <w:abstractNumId w:val="1"/>
  </w:num>
  <w:num w:numId="34">
    <w:abstractNumId w:val="18"/>
  </w:num>
  <w:num w:numId="35">
    <w:abstractNumId w:val="26"/>
  </w:num>
  <w:num w:numId="36">
    <w:abstractNumId w:val="30"/>
  </w:num>
  <w:num w:numId="37">
    <w:abstractNumId w:val="25"/>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25E3"/>
    <w:rsid w:val="00002A87"/>
    <w:rsid w:val="00003179"/>
    <w:rsid w:val="00003AB5"/>
    <w:rsid w:val="000040A0"/>
    <w:rsid w:val="000044EF"/>
    <w:rsid w:val="00005C43"/>
    <w:rsid w:val="00012B54"/>
    <w:rsid w:val="00012C90"/>
    <w:rsid w:val="00014367"/>
    <w:rsid w:val="00021212"/>
    <w:rsid w:val="00023134"/>
    <w:rsid w:val="000247F8"/>
    <w:rsid w:val="00027F41"/>
    <w:rsid w:val="000303A1"/>
    <w:rsid w:val="00031FA9"/>
    <w:rsid w:val="00036B73"/>
    <w:rsid w:val="00037A49"/>
    <w:rsid w:val="00040EDA"/>
    <w:rsid w:val="00043098"/>
    <w:rsid w:val="00043DDE"/>
    <w:rsid w:val="00043F5B"/>
    <w:rsid w:val="0004430C"/>
    <w:rsid w:val="00047004"/>
    <w:rsid w:val="00051B2B"/>
    <w:rsid w:val="000529AB"/>
    <w:rsid w:val="000536A6"/>
    <w:rsid w:val="00064AE5"/>
    <w:rsid w:val="00073CD6"/>
    <w:rsid w:val="00093AE2"/>
    <w:rsid w:val="00094233"/>
    <w:rsid w:val="00094CE9"/>
    <w:rsid w:val="00097F4A"/>
    <w:rsid w:val="000A19AA"/>
    <w:rsid w:val="000A20B2"/>
    <w:rsid w:val="000A59F6"/>
    <w:rsid w:val="000A69A6"/>
    <w:rsid w:val="000A6CF5"/>
    <w:rsid w:val="000A7708"/>
    <w:rsid w:val="000B1409"/>
    <w:rsid w:val="000B49A7"/>
    <w:rsid w:val="000B58F5"/>
    <w:rsid w:val="000C1328"/>
    <w:rsid w:val="000C5527"/>
    <w:rsid w:val="000C5EC4"/>
    <w:rsid w:val="000C7C82"/>
    <w:rsid w:val="000D0125"/>
    <w:rsid w:val="000D41FA"/>
    <w:rsid w:val="000D77C7"/>
    <w:rsid w:val="000D7C90"/>
    <w:rsid w:val="000E1B17"/>
    <w:rsid w:val="000E76C6"/>
    <w:rsid w:val="000F0D62"/>
    <w:rsid w:val="000F0F2E"/>
    <w:rsid w:val="000F5A04"/>
    <w:rsid w:val="000F7569"/>
    <w:rsid w:val="00101ABF"/>
    <w:rsid w:val="00111578"/>
    <w:rsid w:val="001154BA"/>
    <w:rsid w:val="00115901"/>
    <w:rsid w:val="00116AC5"/>
    <w:rsid w:val="00120440"/>
    <w:rsid w:val="00123704"/>
    <w:rsid w:val="00127127"/>
    <w:rsid w:val="0012729E"/>
    <w:rsid w:val="00130DF2"/>
    <w:rsid w:val="00134892"/>
    <w:rsid w:val="0013558B"/>
    <w:rsid w:val="00137967"/>
    <w:rsid w:val="00140BBD"/>
    <w:rsid w:val="00143C11"/>
    <w:rsid w:val="00144378"/>
    <w:rsid w:val="00147367"/>
    <w:rsid w:val="00147492"/>
    <w:rsid w:val="001529CE"/>
    <w:rsid w:val="00156931"/>
    <w:rsid w:val="00156B9A"/>
    <w:rsid w:val="0015710A"/>
    <w:rsid w:val="001572F0"/>
    <w:rsid w:val="00162714"/>
    <w:rsid w:val="001640C1"/>
    <w:rsid w:val="00164554"/>
    <w:rsid w:val="001679BD"/>
    <w:rsid w:val="0017365C"/>
    <w:rsid w:val="001778A2"/>
    <w:rsid w:val="00190CBD"/>
    <w:rsid w:val="00196815"/>
    <w:rsid w:val="001972CE"/>
    <w:rsid w:val="001A0147"/>
    <w:rsid w:val="001A1A0E"/>
    <w:rsid w:val="001A4509"/>
    <w:rsid w:val="001A6A13"/>
    <w:rsid w:val="001B32E2"/>
    <w:rsid w:val="001C08D5"/>
    <w:rsid w:val="001C1993"/>
    <w:rsid w:val="001C57EC"/>
    <w:rsid w:val="001C666A"/>
    <w:rsid w:val="001E13FD"/>
    <w:rsid w:val="001F2CF5"/>
    <w:rsid w:val="001F3685"/>
    <w:rsid w:val="00201B5C"/>
    <w:rsid w:val="00204391"/>
    <w:rsid w:val="002047B4"/>
    <w:rsid w:val="00204EDB"/>
    <w:rsid w:val="002053B3"/>
    <w:rsid w:val="00210FCA"/>
    <w:rsid w:val="00211DD6"/>
    <w:rsid w:val="0021273A"/>
    <w:rsid w:val="002153C5"/>
    <w:rsid w:val="002168BD"/>
    <w:rsid w:val="00217B96"/>
    <w:rsid w:val="00220C72"/>
    <w:rsid w:val="00220CC9"/>
    <w:rsid w:val="00223FEA"/>
    <w:rsid w:val="0022639B"/>
    <w:rsid w:val="002349C7"/>
    <w:rsid w:val="00242FAD"/>
    <w:rsid w:val="0024480A"/>
    <w:rsid w:val="00244B72"/>
    <w:rsid w:val="00252CEE"/>
    <w:rsid w:val="00253A18"/>
    <w:rsid w:val="00253C8E"/>
    <w:rsid w:val="00261311"/>
    <w:rsid w:val="002617B1"/>
    <w:rsid w:val="00261D97"/>
    <w:rsid w:val="002634AA"/>
    <w:rsid w:val="00266013"/>
    <w:rsid w:val="002701E4"/>
    <w:rsid w:val="00285A7D"/>
    <w:rsid w:val="00286650"/>
    <w:rsid w:val="00293374"/>
    <w:rsid w:val="00294626"/>
    <w:rsid w:val="002A431F"/>
    <w:rsid w:val="002A4449"/>
    <w:rsid w:val="002B5769"/>
    <w:rsid w:val="002B74E6"/>
    <w:rsid w:val="002C01CB"/>
    <w:rsid w:val="002C0631"/>
    <w:rsid w:val="002C06DF"/>
    <w:rsid w:val="002C0930"/>
    <w:rsid w:val="002C6C4A"/>
    <w:rsid w:val="002D1124"/>
    <w:rsid w:val="002D56DF"/>
    <w:rsid w:val="002D58B5"/>
    <w:rsid w:val="002D6CBC"/>
    <w:rsid w:val="002E148E"/>
    <w:rsid w:val="002E22DE"/>
    <w:rsid w:val="002E2ED8"/>
    <w:rsid w:val="002E3194"/>
    <w:rsid w:val="002E57AB"/>
    <w:rsid w:val="002E5C70"/>
    <w:rsid w:val="002E70CC"/>
    <w:rsid w:val="002F671B"/>
    <w:rsid w:val="002F68BC"/>
    <w:rsid w:val="00303365"/>
    <w:rsid w:val="00305088"/>
    <w:rsid w:val="003064AC"/>
    <w:rsid w:val="003158CB"/>
    <w:rsid w:val="003207B3"/>
    <w:rsid w:val="00323F69"/>
    <w:rsid w:val="00326918"/>
    <w:rsid w:val="00327FAA"/>
    <w:rsid w:val="0033249E"/>
    <w:rsid w:val="00333D29"/>
    <w:rsid w:val="00335542"/>
    <w:rsid w:val="00337E4D"/>
    <w:rsid w:val="00342FD8"/>
    <w:rsid w:val="00343395"/>
    <w:rsid w:val="00344377"/>
    <w:rsid w:val="003478E6"/>
    <w:rsid w:val="00350F3A"/>
    <w:rsid w:val="00352861"/>
    <w:rsid w:val="00361D5B"/>
    <w:rsid w:val="00365E0B"/>
    <w:rsid w:val="00365F37"/>
    <w:rsid w:val="00366BB9"/>
    <w:rsid w:val="00367725"/>
    <w:rsid w:val="00371A3A"/>
    <w:rsid w:val="00373158"/>
    <w:rsid w:val="00374436"/>
    <w:rsid w:val="00375BBA"/>
    <w:rsid w:val="00380214"/>
    <w:rsid w:val="00394762"/>
    <w:rsid w:val="003A0895"/>
    <w:rsid w:val="003A1AA2"/>
    <w:rsid w:val="003A21D9"/>
    <w:rsid w:val="003A3837"/>
    <w:rsid w:val="003A6A03"/>
    <w:rsid w:val="003B35B5"/>
    <w:rsid w:val="003B5425"/>
    <w:rsid w:val="003B6FAA"/>
    <w:rsid w:val="003B754C"/>
    <w:rsid w:val="003C1E57"/>
    <w:rsid w:val="003C52D2"/>
    <w:rsid w:val="003C701A"/>
    <w:rsid w:val="003D46BC"/>
    <w:rsid w:val="003D5D39"/>
    <w:rsid w:val="003D7C20"/>
    <w:rsid w:val="003F2A55"/>
    <w:rsid w:val="003F61E6"/>
    <w:rsid w:val="003F685C"/>
    <w:rsid w:val="004027F8"/>
    <w:rsid w:val="00404F90"/>
    <w:rsid w:val="004077CE"/>
    <w:rsid w:val="004134B7"/>
    <w:rsid w:val="004140E2"/>
    <w:rsid w:val="0041741E"/>
    <w:rsid w:val="00425A26"/>
    <w:rsid w:val="004260F7"/>
    <w:rsid w:val="00431D81"/>
    <w:rsid w:val="00434AC4"/>
    <w:rsid w:val="004405CC"/>
    <w:rsid w:val="00440703"/>
    <w:rsid w:val="00443EDC"/>
    <w:rsid w:val="004511E3"/>
    <w:rsid w:val="00452B36"/>
    <w:rsid w:val="00455DCA"/>
    <w:rsid w:val="00461472"/>
    <w:rsid w:val="00461D9E"/>
    <w:rsid w:val="00462AA2"/>
    <w:rsid w:val="004643F1"/>
    <w:rsid w:val="00467FEA"/>
    <w:rsid w:val="004702FB"/>
    <w:rsid w:val="00471503"/>
    <w:rsid w:val="00476D4A"/>
    <w:rsid w:val="00476F1E"/>
    <w:rsid w:val="00480004"/>
    <w:rsid w:val="00481C9D"/>
    <w:rsid w:val="00484284"/>
    <w:rsid w:val="0049479E"/>
    <w:rsid w:val="00495039"/>
    <w:rsid w:val="004966B2"/>
    <w:rsid w:val="004968F8"/>
    <w:rsid w:val="004A335D"/>
    <w:rsid w:val="004A364A"/>
    <w:rsid w:val="004A5524"/>
    <w:rsid w:val="004B4FCD"/>
    <w:rsid w:val="004C0174"/>
    <w:rsid w:val="004C01F9"/>
    <w:rsid w:val="004C1A95"/>
    <w:rsid w:val="004C2DA4"/>
    <w:rsid w:val="004C4D88"/>
    <w:rsid w:val="004D2F9F"/>
    <w:rsid w:val="004D4C86"/>
    <w:rsid w:val="004D4EB5"/>
    <w:rsid w:val="004D5B74"/>
    <w:rsid w:val="004D665F"/>
    <w:rsid w:val="004E0820"/>
    <w:rsid w:val="004E27CE"/>
    <w:rsid w:val="004E2B71"/>
    <w:rsid w:val="004E5606"/>
    <w:rsid w:val="004E5ED4"/>
    <w:rsid w:val="004E7181"/>
    <w:rsid w:val="004F1422"/>
    <w:rsid w:val="004F1D15"/>
    <w:rsid w:val="004F2927"/>
    <w:rsid w:val="004F7B56"/>
    <w:rsid w:val="00513213"/>
    <w:rsid w:val="005203F8"/>
    <w:rsid w:val="0052142A"/>
    <w:rsid w:val="0052372C"/>
    <w:rsid w:val="0052626E"/>
    <w:rsid w:val="0053510E"/>
    <w:rsid w:val="0053622B"/>
    <w:rsid w:val="00540B59"/>
    <w:rsid w:val="005423BF"/>
    <w:rsid w:val="005427B0"/>
    <w:rsid w:val="00545FAB"/>
    <w:rsid w:val="0054701D"/>
    <w:rsid w:val="0054790F"/>
    <w:rsid w:val="00554B4B"/>
    <w:rsid w:val="00555067"/>
    <w:rsid w:val="00563CBF"/>
    <w:rsid w:val="00565738"/>
    <w:rsid w:val="00565763"/>
    <w:rsid w:val="00576ECD"/>
    <w:rsid w:val="00583467"/>
    <w:rsid w:val="005853C3"/>
    <w:rsid w:val="00586DA6"/>
    <w:rsid w:val="005928E7"/>
    <w:rsid w:val="0059439D"/>
    <w:rsid w:val="005A127D"/>
    <w:rsid w:val="005A418C"/>
    <w:rsid w:val="005A5447"/>
    <w:rsid w:val="005A6066"/>
    <w:rsid w:val="005A698B"/>
    <w:rsid w:val="005B211F"/>
    <w:rsid w:val="005B6195"/>
    <w:rsid w:val="005B7A21"/>
    <w:rsid w:val="005C09EB"/>
    <w:rsid w:val="005C5F8A"/>
    <w:rsid w:val="005D47A2"/>
    <w:rsid w:val="005D4AFB"/>
    <w:rsid w:val="005D7B7D"/>
    <w:rsid w:val="005E509B"/>
    <w:rsid w:val="005F07D3"/>
    <w:rsid w:val="005F0E89"/>
    <w:rsid w:val="005F38C4"/>
    <w:rsid w:val="005F643C"/>
    <w:rsid w:val="00603E42"/>
    <w:rsid w:val="00606981"/>
    <w:rsid w:val="006159AA"/>
    <w:rsid w:val="00615B5F"/>
    <w:rsid w:val="00616D7F"/>
    <w:rsid w:val="006212CE"/>
    <w:rsid w:val="00622211"/>
    <w:rsid w:val="00630A0A"/>
    <w:rsid w:val="006345C7"/>
    <w:rsid w:val="006347C3"/>
    <w:rsid w:val="006409C9"/>
    <w:rsid w:val="00644D60"/>
    <w:rsid w:val="00646F71"/>
    <w:rsid w:val="00647736"/>
    <w:rsid w:val="00650850"/>
    <w:rsid w:val="006529F9"/>
    <w:rsid w:val="00652E75"/>
    <w:rsid w:val="006636E0"/>
    <w:rsid w:val="00665A4D"/>
    <w:rsid w:val="00666ECE"/>
    <w:rsid w:val="006803B2"/>
    <w:rsid w:val="00681224"/>
    <w:rsid w:val="00682617"/>
    <w:rsid w:val="006835D1"/>
    <w:rsid w:val="00685A6F"/>
    <w:rsid w:val="006869AC"/>
    <w:rsid w:val="006938BC"/>
    <w:rsid w:val="006975C6"/>
    <w:rsid w:val="006A0402"/>
    <w:rsid w:val="006A35FD"/>
    <w:rsid w:val="006A5918"/>
    <w:rsid w:val="006A6B74"/>
    <w:rsid w:val="006B0C8C"/>
    <w:rsid w:val="006B1E42"/>
    <w:rsid w:val="006B2936"/>
    <w:rsid w:val="006B3A8F"/>
    <w:rsid w:val="006B6A1F"/>
    <w:rsid w:val="006C6FEE"/>
    <w:rsid w:val="006D35A9"/>
    <w:rsid w:val="006D69E0"/>
    <w:rsid w:val="006D7EE3"/>
    <w:rsid w:val="006E4C8D"/>
    <w:rsid w:val="006F1DA5"/>
    <w:rsid w:val="006F35D1"/>
    <w:rsid w:val="006F4B42"/>
    <w:rsid w:val="006F4E2E"/>
    <w:rsid w:val="00700FED"/>
    <w:rsid w:val="007109D5"/>
    <w:rsid w:val="00710F56"/>
    <w:rsid w:val="00712D0F"/>
    <w:rsid w:val="0071411B"/>
    <w:rsid w:val="00716A15"/>
    <w:rsid w:val="00721DE7"/>
    <w:rsid w:val="00726736"/>
    <w:rsid w:val="00726A9B"/>
    <w:rsid w:val="00727C43"/>
    <w:rsid w:val="00733DDD"/>
    <w:rsid w:val="00735BCD"/>
    <w:rsid w:val="00740100"/>
    <w:rsid w:val="0074678B"/>
    <w:rsid w:val="0074727E"/>
    <w:rsid w:val="0075276F"/>
    <w:rsid w:val="00755488"/>
    <w:rsid w:val="00755F92"/>
    <w:rsid w:val="007566B1"/>
    <w:rsid w:val="0076342C"/>
    <w:rsid w:val="00767519"/>
    <w:rsid w:val="00767576"/>
    <w:rsid w:val="00783710"/>
    <w:rsid w:val="00784F02"/>
    <w:rsid w:val="00785F39"/>
    <w:rsid w:val="00786AFE"/>
    <w:rsid w:val="00793FB0"/>
    <w:rsid w:val="007A0254"/>
    <w:rsid w:val="007A2AE6"/>
    <w:rsid w:val="007A726A"/>
    <w:rsid w:val="007B1CEE"/>
    <w:rsid w:val="007B6F4A"/>
    <w:rsid w:val="007C3EA0"/>
    <w:rsid w:val="007C5705"/>
    <w:rsid w:val="007C5C42"/>
    <w:rsid w:val="007D1345"/>
    <w:rsid w:val="007D2A14"/>
    <w:rsid w:val="007D6FB3"/>
    <w:rsid w:val="007E0E83"/>
    <w:rsid w:val="007E1F09"/>
    <w:rsid w:val="007E3837"/>
    <w:rsid w:val="007E4274"/>
    <w:rsid w:val="007E6ABF"/>
    <w:rsid w:val="007E6FA7"/>
    <w:rsid w:val="007F0701"/>
    <w:rsid w:val="007F297B"/>
    <w:rsid w:val="007F3AC2"/>
    <w:rsid w:val="00800C73"/>
    <w:rsid w:val="00800DFB"/>
    <w:rsid w:val="00802400"/>
    <w:rsid w:val="00806405"/>
    <w:rsid w:val="00807147"/>
    <w:rsid w:val="00811F96"/>
    <w:rsid w:val="00813BAA"/>
    <w:rsid w:val="00815FD3"/>
    <w:rsid w:val="00821F89"/>
    <w:rsid w:val="008225A7"/>
    <w:rsid w:val="00827728"/>
    <w:rsid w:val="008278F5"/>
    <w:rsid w:val="00827BBF"/>
    <w:rsid w:val="00833FD5"/>
    <w:rsid w:val="0083445A"/>
    <w:rsid w:val="008440C5"/>
    <w:rsid w:val="008465F4"/>
    <w:rsid w:val="0084748D"/>
    <w:rsid w:val="00847B6D"/>
    <w:rsid w:val="00847E7F"/>
    <w:rsid w:val="0085173A"/>
    <w:rsid w:val="008539FB"/>
    <w:rsid w:val="00855104"/>
    <w:rsid w:val="00860E03"/>
    <w:rsid w:val="00861579"/>
    <w:rsid w:val="0086244F"/>
    <w:rsid w:val="00863FEB"/>
    <w:rsid w:val="00870793"/>
    <w:rsid w:val="0087569E"/>
    <w:rsid w:val="008818A5"/>
    <w:rsid w:val="00883F6D"/>
    <w:rsid w:val="008910D2"/>
    <w:rsid w:val="00896A8E"/>
    <w:rsid w:val="008A02C5"/>
    <w:rsid w:val="008A1CEC"/>
    <w:rsid w:val="008A35A1"/>
    <w:rsid w:val="008A3FA3"/>
    <w:rsid w:val="008A66F3"/>
    <w:rsid w:val="008B1F7F"/>
    <w:rsid w:val="008B2327"/>
    <w:rsid w:val="008B3320"/>
    <w:rsid w:val="008B6310"/>
    <w:rsid w:val="008B72CE"/>
    <w:rsid w:val="008C5C3D"/>
    <w:rsid w:val="008C603A"/>
    <w:rsid w:val="008C7D1A"/>
    <w:rsid w:val="008D01EC"/>
    <w:rsid w:val="008D4998"/>
    <w:rsid w:val="008D77EE"/>
    <w:rsid w:val="008D7BBE"/>
    <w:rsid w:val="008E2F23"/>
    <w:rsid w:val="008E46A0"/>
    <w:rsid w:val="008E7D95"/>
    <w:rsid w:val="008F02CC"/>
    <w:rsid w:val="008F0E3C"/>
    <w:rsid w:val="008F1ED6"/>
    <w:rsid w:val="008F49FF"/>
    <w:rsid w:val="0090299D"/>
    <w:rsid w:val="0090566B"/>
    <w:rsid w:val="009061E3"/>
    <w:rsid w:val="009064CA"/>
    <w:rsid w:val="00907C54"/>
    <w:rsid w:val="0091092E"/>
    <w:rsid w:val="0091245E"/>
    <w:rsid w:val="009144C0"/>
    <w:rsid w:val="00921B4C"/>
    <w:rsid w:val="00930868"/>
    <w:rsid w:val="00933D25"/>
    <w:rsid w:val="0093539B"/>
    <w:rsid w:val="00940B03"/>
    <w:rsid w:val="00941C60"/>
    <w:rsid w:val="0094480D"/>
    <w:rsid w:val="00944DA7"/>
    <w:rsid w:val="00957001"/>
    <w:rsid w:val="00957F75"/>
    <w:rsid w:val="00960022"/>
    <w:rsid w:val="0096047E"/>
    <w:rsid w:val="00963C8B"/>
    <w:rsid w:val="009648BB"/>
    <w:rsid w:val="0097025F"/>
    <w:rsid w:val="009735C4"/>
    <w:rsid w:val="009742F1"/>
    <w:rsid w:val="00974CFA"/>
    <w:rsid w:val="00982A4E"/>
    <w:rsid w:val="009848A7"/>
    <w:rsid w:val="00987B30"/>
    <w:rsid w:val="00994159"/>
    <w:rsid w:val="00996A8E"/>
    <w:rsid w:val="00997BC5"/>
    <w:rsid w:val="009A12A5"/>
    <w:rsid w:val="009A320F"/>
    <w:rsid w:val="009A5877"/>
    <w:rsid w:val="009A589B"/>
    <w:rsid w:val="009B1113"/>
    <w:rsid w:val="009B36FB"/>
    <w:rsid w:val="009B6A16"/>
    <w:rsid w:val="009C7E98"/>
    <w:rsid w:val="009D56A4"/>
    <w:rsid w:val="009D71CE"/>
    <w:rsid w:val="009E1424"/>
    <w:rsid w:val="009E18B5"/>
    <w:rsid w:val="009E1F38"/>
    <w:rsid w:val="009E2EBE"/>
    <w:rsid w:val="009F3AA8"/>
    <w:rsid w:val="009F7408"/>
    <w:rsid w:val="00A03439"/>
    <w:rsid w:val="00A10675"/>
    <w:rsid w:val="00A122D3"/>
    <w:rsid w:val="00A1287A"/>
    <w:rsid w:val="00A150A3"/>
    <w:rsid w:val="00A17AA2"/>
    <w:rsid w:val="00A17DC3"/>
    <w:rsid w:val="00A20F4D"/>
    <w:rsid w:val="00A25BA0"/>
    <w:rsid w:val="00A268ED"/>
    <w:rsid w:val="00A273F2"/>
    <w:rsid w:val="00A27603"/>
    <w:rsid w:val="00A30CF8"/>
    <w:rsid w:val="00A3247E"/>
    <w:rsid w:val="00A32948"/>
    <w:rsid w:val="00A33B88"/>
    <w:rsid w:val="00A368AE"/>
    <w:rsid w:val="00A36E6C"/>
    <w:rsid w:val="00A43F33"/>
    <w:rsid w:val="00A44A94"/>
    <w:rsid w:val="00A46D09"/>
    <w:rsid w:val="00A52459"/>
    <w:rsid w:val="00A57D0F"/>
    <w:rsid w:val="00A63288"/>
    <w:rsid w:val="00A650BE"/>
    <w:rsid w:val="00A70364"/>
    <w:rsid w:val="00A70510"/>
    <w:rsid w:val="00A76FC9"/>
    <w:rsid w:val="00A818F1"/>
    <w:rsid w:val="00A9026A"/>
    <w:rsid w:val="00A90A19"/>
    <w:rsid w:val="00A95E99"/>
    <w:rsid w:val="00A96B0C"/>
    <w:rsid w:val="00AA005C"/>
    <w:rsid w:val="00AA1F3B"/>
    <w:rsid w:val="00AA2E83"/>
    <w:rsid w:val="00AA6613"/>
    <w:rsid w:val="00AA731C"/>
    <w:rsid w:val="00AA7C53"/>
    <w:rsid w:val="00AB0907"/>
    <w:rsid w:val="00AB1442"/>
    <w:rsid w:val="00AB3B2F"/>
    <w:rsid w:val="00AB517F"/>
    <w:rsid w:val="00AB640C"/>
    <w:rsid w:val="00AC1524"/>
    <w:rsid w:val="00AC3C92"/>
    <w:rsid w:val="00AC40CE"/>
    <w:rsid w:val="00AC4A6B"/>
    <w:rsid w:val="00AC4DCF"/>
    <w:rsid w:val="00AC5C9C"/>
    <w:rsid w:val="00AC7522"/>
    <w:rsid w:val="00AC7A2A"/>
    <w:rsid w:val="00AD710E"/>
    <w:rsid w:val="00AE07C8"/>
    <w:rsid w:val="00AE3B3C"/>
    <w:rsid w:val="00AE51AF"/>
    <w:rsid w:val="00AE6F38"/>
    <w:rsid w:val="00AF2163"/>
    <w:rsid w:val="00AF5EE4"/>
    <w:rsid w:val="00AF685A"/>
    <w:rsid w:val="00AF7FB0"/>
    <w:rsid w:val="00B001EC"/>
    <w:rsid w:val="00B007D9"/>
    <w:rsid w:val="00B03034"/>
    <w:rsid w:val="00B05771"/>
    <w:rsid w:val="00B06BBD"/>
    <w:rsid w:val="00B10407"/>
    <w:rsid w:val="00B11E59"/>
    <w:rsid w:val="00B13D3D"/>
    <w:rsid w:val="00B13ED2"/>
    <w:rsid w:val="00B169F3"/>
    <w:rsid w:val="00B17953"/>
    <w:rsid w:val="00B21357"/>
    <w:rsid w:val="00B22A20"/>
    <w:rsid w:val="00B25E6F"/>
    <w:rsid w:val="00B25F47"/>
    <w:rsid w:val="00B3210F"/>
    <w:rsid w:val="00B3386B"/>
    <w:rsid w:val="00B33CFF"/>
    <w:rsid w:val="00B41632"/>
    <w:rsid w:val="00B43521"/>
    <w:rsid w:val="00B54355"/>
    <w:rsid w:val="00B550D5"/>
    <w:rsid w:val="00B55CA4"/>
    <w:rsid w:val="00B63BEB"/>
    <w:rsid w:val="00B65016"/>
    <w:rsid w:val="00B67A50"/>
    <w:rsid w:val="00B701F9"/>
    <w:rsid w:val="00B757D1"/>
    <w:rsid w:val="00B76111"/>
    <w:rsid w:val="00B80FF1"/>
    <w:rsid w:val="00B81785"/>
    <w:rsid w:val="00B82B37"/>
    <w:rsid w:val="00B8337F"/>
    <w:rsid w:val="00B85A7A"/>
    <w:rsid w:val="00B86676"/>
    <w:rsid w:val="00B871A6"/>
    <w:rsid w:val="00B90C48"/>
    <w:rsid w:val="00B914D4"/>
    <w:rsid w:val="00B92227"/>
    <w:rsid w:val="00B93434"/>
    <w:rsid w:val="00B95400"/>
    <w:rsid w:val="00BA0C19"/>
    <w:rsid w:val="00BA0E7C"/>
    <w:rsid w:val="00BA3CF2"/>
    <w:rsid w:val="00BA679A"/>
    <w:rsid w:val="00BB044A"/>
    <w:rsid w:val="00BB1ACB"/>
    <w:rsid w:val="00BB28D2"/>
    <w:rsid w:val="00BB515A"/>
    <w:rsid w:val="00BB58B1"/>
    <w:rsid w:val="00BC13E7"/>
    <w:rsid w:val="00BC13F8"/>
    <w:rsid w:val="00BC2D61"/>
    <w:rsid w:val="00BC5D9C"/>
    <w:rsid w:val="00BD217E"/>
    <w:rsid w:val="00BE2F2C"/>
    <w:rsid w:val="00BE3FF7"/>
    <w:rsid w:val="00BF0606"/>
    <w:rsid w:val="00BF39FD"/>
    <w:rsid w:val="00BF688C"/>
    <w:rsid w:val="00C01B4C"/>
    <w:rsid w:val="00C02679"/>
    <w:rsid w:val="00C02EF0"/>
    <w:rsid w:val="00C05FAA"/>
    <w:rsid w:val="00C07252"/>
    <w:rsid w:val="00C075FA"/>
    <w:rsid w:val="00C11835"/>
    <w:rsid w:val="00C125C6"/>
    <w:rsid w:val="00C236F2"/>
    <w:rsid w:val="00C24613"/>
    <w:rsid w:val="00C260C4"/>
    <w:rsid w:val="00C315C9"/>
    <w:rsid w:val="00C319CE"/>
    <w:rsid w:val="00C32EC3"/>
    <w:rsid w:val="00C405D0"/>
    <w:rsid w:val="00C42518"/>
    <w:rsid w:val="00C425D5"/>
    <w:rsid w:val="00C4261C"/>
    <w:rsid w:val="00C4336A"/>
    <w:rsid w:val="00C43B1B"/>
    <w:rsid w:val="00C469D2"/>
    <w:rsid w:val="00C46C8A"/>
    <w:rsid w:val="00C4793C"/>
    <w:rsid w:val="00C54905"/>
    <w:rsid w:val="00C73872"/>
    <w:rsid w:val="00C7712F"/>
    <w:rsid w:val="00C77DB8"/>
    <w:rsid w:val="00C855FC"/>
    <w:rsid w:val="00C90471"/>
    <w:rsid w:val="00C9479E"/>
    <w:rsid w:val="00CA15B7"/>
    <w:rsid w:val="00CB09DA"/>
    <w:rsid w:val="00CB456E"/>
    <w:rsid w:val="00CB7247"/>
    <w:rsid w:val="00CC5D1B"/>
    <w:rsid w:val="00CD1276"/>
    <w:rsid w:val="00CD2D0C"/>
    <w:rsid w:val="00CD6E25"/>
    <w:rsid w:val="00CD7D13"/>
    <w:rsid w:val="00CE26FA"/>
    <w:rsid w:val="00CE4763"/>
    <w:rsid w:val="00CE4EC2"/>
    <w:rsid w:val="00CE604A"/>
    <w:rsid w:val="00CF3E35"/>
    <w:rsid w:val="00CF52C0"/>
    <w:rsid w:val="00CF7F7F"/>
    <w:rsid w:val="00D0023E"/>
    <w:rsid w:val="00D00C41"/>
    <w:rsid w:val="00D02D23"/>
    <w:rsid w:val="00D043F6"/>
    <w:rsid w:val="00D05EE7"/>
    <w:rsid w:val="00D107EA"/>
    <w:rsid w:val="00D11426"/>
    <w:rsid w:val="00D114C5"/>
    <w:rsid w:val="00D12ABB"/>
    <w:rsid w:val="00D15A23"/>
    <w:rsid w:val="00D2123A"/>
    <w:rsid w:val="00D26501"/>
    <w:rsid w:val="00D33CE3"/>
    <w:rsid w:val="00D34469"/>
    <w:rsid w:val="00D347A7"/>
    <w:rsid w:val="00D363A8"/>
    <w:rsid w:val="00D377A1"/>
    <w:rsid w:val="00D379CF"/>
    <w:rsid w:val="00D41120"/>
    <w:rsid w:val="00D41E82"/>
    <w:rsid w:val="00D42470"/>
    <w:rsid w:val="00D42B8C"/>
    <w:rsid w:val="00D42E41"/>
    <w:rsid w:val="00D42F46"/>
    <w:rsid w:val="00D45137"/>
    <w:rsid w:val="00D4631C"/>
    <w:rsid w:val="00D53330"/>
    <w:rsid w:val="00D54B5C"/>
    <w:rsid w:val="00D60A0B"/>
    <w:rsid w:val="00D63B01"/>
    <w:rsid w:val="00D659AF"/>
    <w:rsid w:val="00D6750D"/>
    <w:rsid w:val="00D7467F"/>
    <w:rsid w:val="00D756DE"/>
    <w:rsid w:val="00D75A82"/>
    <w:rsid w:val="00D766C2"/>
    <w:rsid w:val="00D77C17"/>
    <w:rsid w:val="00D8212F"/>
    <w:rsid w:val="00D8405D"/>
    <w:rsid w:val="00D90096"/>
    <w:rsid w:val="00D931BF"/>
    <w:rsid w:val="00DA249B"/>
    <w:rsid w:val="00DA26F3"/>
    <w:rsid w:val="00DA2CDC"/>
    <w:rsid w:val="00DA52BF"/>
    <w:rsid w:val="00DA65D8"/>
    <w:rsid w:val="00DA70AC"/>
    <w:rsid w:val="00DA7597"/>
    <w:rsid w:val="00DA7BE4"/>
    <w:rsid w:val="00DB0289"/>
    <w:rsid w:val="00DB1884"/>
    <w:rsid w:val="00DB36C9"/>
    <w:rsid w:val="00DB5895"/>
    <w:rsid w:val="00DB5D03"/>
    <w:rsid w:val="00DB63A8"/>
    <w:rsid w:val="00DC2C08"/>
    <w:rsid w:val="00DC40C9"/>
    <w:rsid w:val="00DD14DF"/>
    <w:rsid w:val="00DD2FA1"/>
    <w:rsid w:val="00DD3B73"/>
    <w:rsid w:val="00DD5383"/>
    <w:rsid w:val="00DD613A"/>
    <w:rsid w:val="00DE570D"/>
    <w:rsid w:val="00DE7849"/>
    <w:rsid w:val="00DF410A"/>
    <w:rsid w:val="00DF42C2"/>
    <w:rsid w:val="00DF592B"/>
    <w:rsid w:val="00E022C8"/>
    <w:rsid w:val="00E042B7"/>
    <w:rsid w:val="00E11E08"/>
    <w:rsid w:val="00E13A60"/>
    <w:rsid w:val="00E14B18"/>
    <w:rsid w:val="00E21DB0"/>
    <w:rsid w:val="00E2235D"/>
    <w:rsid w:val="00E225B2"/>
    <w:rsid w:val="00E236F0"/>
    <w:rsid w:val="00E23FC8"/>
    <w:rsid w:val="00E24832"/>
    <w:rsid w:val="00E260F2"/>
    <w:rsid w:val="00E301AF"/>
    <w:rsid w:val="00E30312"/>
    <w:rsid w:val="00E36142"/>
    <w:rsid w:val="00E41BC7"/>
    <w:rsid w:val="00E43EA0"/>
    <w:rsid w:val="00E45E43"/>
    <w:rsid w:val="00E4733D"/>
    <w:rsid w:val="00E47AD5"/>
    <w:rsid w:val="00E511D0"/>
    <w:rsid w:val="00E544CC"/>
    <w:rsid w:val="00E55B9D"/>
    <w:rsid w:val="00E55CA8"/>
    <w:rsid w:val="00E64761"/>
    <w:rsid w:val="00E71B1E"/>
    <w:rsid w:val="00E73991"/>
    <w:rsid w:val="00E73E2F"/>
    <w:rsid w:val="00E8129A"/>
    <w:rsid w:val="00E9227D"/>
    <w:rsid w:val="00E94D45"/>
    <w:rsid w:val="00E951D9"/>
    <w:rsid w:val="00EA0054"/>
    <w:rsid w:val="00EA1337"/>
    <w:rsid w:val="00EA1854"/>
    <w:rsid w:val="00EA34A0"/>
    <w:rsid w:val="00EA5450"/>
    <w:rsid w:val="00EA61B7"/>
    <w:rsid w:val="00EA621F"/>
    <w:rsid w:val="00EA7F16"/>
    <w:rsid w:val="00EB5542"/>
    <w:rsid w:val="00EB5B7B"/>
    <w:rsid w:val="00EC4611"/>
    <w:rsid w:val="00EC582A"/>
    <w:rsid w:val="00EC7908"/>
    <w:rsid w:val="00ED209D"/>
    <w:rsid w:val="00ED2620"/>
    <w:rsid w:val="00ED41BC"/>
    <w:rsid w:val="00ED6696"/>
    <w:rsid w:val="00ED72B8"/>
    <w:rsid w:val="00EE3557"/>
    <w:rsid w:val="00EE3F27"/>
    <w:rsid w:val="00EE4FC4"/>
    <w:rsid w:val="00EE51A7"/>
    <w:rsid w:val="00EE53D3"/>
    <w:rsid w:val="00EE6FC4"/>
    <w:rsid w:val="00EF3AE5"/>
    <w:rsid w:val="00EF482F"/>
    <w:rsid w:val="00F04884"/>
    <w:rsid w:val="00F10B1B"/>
    <w:rsid w:val="00F20FE2"/>
    <w:rsid w:val="00F2103D"/>
    <w:rsid w:val="00F23603"/>
    <w:rsid w:val="00F25025"/>
    <w:rsid w:val="00F31269"/>
    <w:rsid w:val="00F322B4"/>
    <w:rsid w:val="00F334BE"/>
    <w:rsid w:val="00F33FB5"/>
    <w:rsid w:val="00F40A01"/>
    <w:rsid w:val="00F40B09"/>
    <w:rsid w:val="00F414AA"/>
    <w:rsid w:val="00F4435A"/>
    <w:rsid w:val="00F4474C"/>
    <w:rsid w:val="00F44D59"/>
    <w:rsid w:val="00F4637F"/>
    <w:rsid w:val="00F46B1F"/>
    <w:rsid w:val="00F522E9"/>
    <w:rsid w:val="00F53BB5"/>
    <w:rsid w:val="00F54689"/>
    <w:rsid w:val="00F61061"/>
    <w:rsid w:val="00F61AB8"/>
    <w:rsid w:val="00F637F6"/>
    <w:rsid w:val="00F65AAF"/>
    <w:rsid w:val="00F6642B"/>
    <w:rsid w:val="00F7115C"/>
    <w:rsid w:val="00F73349"/>
    <w:rsid w:val="00F74E86"/>
    <w:rsid w:val="00F808E4"/>
    <w:rsid w:val="00F8222F"/>
    <w:rsid w:val="00F842A4"/>
    <w:rsid w:val="00F851F3"/>
    <w:rsid w:val="00F85F0E"/>
    <w:rsid w:val="00F87189"/>
    <w:rsid w:val="00F9438A"/>
    <w:rsid w:val="00F965D8"/>
    <w:rsid w:val="00FB2BEF"/>
    <w:rsid w:val="00FB3258"/>
    <w:rsid w:val="00FB347A"/>
    <w:rsid w:val="00FB3613"/>
    <w:rsid w:val="00FB3EC1"/>
    <w:rsid w:val="00FB6005"/>
    <w:rsid w:val="00FC24A2"/>
    <w:rsid w:val="00FC2646"/>
    <w:rsid w:val="00FC37CC"/>
    <w:rsid w:val="00FC6C95"/>
    <w:rsid w:val="00FD0EEC"/>
    <w:rsid w:val="00FD2770"/>
    <w:rsid w:val="00FD6D89"/>
    <w:rsid w:val="00FD7A03"/>
    <w:rsid w:val="00FF5B31"/>
    <w:rsid w:val="00FF7129"/>
    <w:rsid w:val="00FF71ED"/>
    <w:rsid w:val="00FF7249"/>
  </w:rsids>
  <m:mathPr>
    <m:mathFont m:val="Cambria Math"/>
    <m:brkBin m:val="before"/>
    <m:brkBinSub m:val="--"/>
    <m:smallFrac m:val="0"/>
    <m:dispDef/>
    <m:lMargin m:val="0"/>
    <m:rMargin m:val="0"/>
    <m:defJc m:val="centerGroup"/>
    <m:wrapIndent m:val="1440"/>
    <m:intLim m:val="subSup"/>
    <m:naryLim m:val="undOvr"/>
  </m:mathPr>
  <w:themeFontLang w:val="sl-SI"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F88701"/>
  <w15:docId w15:val="{DD0C989F-F7B8-45EE-A868-D9264ABF5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975C6"/>
    <w:rPr>
      <w:rFonts w:ascii="Helvetica" w:eastAsiaTheme="majorEastAsia" w:hAnsi="Helvetica" w:cstheme="majorBidi"/>
      <w:b/>
      <w:bCs/>
      <w:szCs w:val="26"/>
    </w:rPr>
  </w:style>
  <w:style w:type="paragraph" w:styleId="Brezrazmikov">
    <w:name w:val="No Spacing"/>
    <w:uiPriority w:val="1"/>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GlavaZnak">
    <w:name w:val="Glava Znak"/>
    <w:basedOn w:val="Privzetapisavaodstavka"/>
    <w:link w:val="Glava"/>
    <w:uiPriority w:val="99"/>
    <w:rsid w:val="006975C6"/>
    <w:rPr>
      <w:rFonts w:ascii="Helvetica" w:hAnsi="Helvetica"/>
    </w:r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NogaZnak">
    <w:name w:val="Noga Znak"/>
    <w:basedOn w:val="Privzetapisavaodstavka"/>
    <w:link w:val="Noga"/>
    <w:uiPriority w:val="99"/>
    <w:rsid w:val="006975C6"/>
    <w:rPr>
      <w:rFonts w:ascii="Helvetica" w:hAnsi="Helvetica"/>
    </w:r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paragraph" w:styleId="Odstavekseznama">
    <w:name w:val="List Paragraph"/>
    <w:aliases w:val="Odstavek seznama_IP,Seznam_IP_1"/>
    <w:basedOn w:val="Navaden"/>
    <w:link w:val="OdstavekseznamaZnak"/>
    <w:uiPriority w:val="34"/>
    <w:qFormat/>
    <w:rsid w:val="00D0195C"/>
    <w:pPr>
      <w:ind w:left="720"/>
      <w:contextualSpacing/>
    </w:pPr>
  </w:style>
  <w:style w:type="character" w:customStyle="1" w:styleId="OdstavekseznamaZnak">
    <w:name w:val="Odstavek seznama Znak"/>
    <w:aliases w:val="Odstavek seznama_IP Znak,Seznam_IP_1 Znak"/>
    <w:link w:val="Odstavekseznama"/>
    <w:uiPriority w:val="34"/>
    <w:locked/>
    <w:rsid w:val="00CE26FA"/>
    <w:rPr>
      <w:rFonts w:ascii="Helvetica" w:hAnsi="Helvetica"/>
    </w:r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Hiperpovezava">
    <w:name w:val="Hyperlink"/>
    <w:basedOn w:val="Privzetapisavaodstavka"/>
    <w:uiPriority w:val="99"/>
    <w:unhideWhenUsed/>
    <w:rsid w:val="00EF482F"/>
    <w:rPr>
      <w:color w:val="1E8AE7"/>
      <w:u w:val="single"/>
    </w:rPr>
  </w:style>
  <w:style w:type="character" w:styleId="Pripombasklic">
    <w:name w:val="annotation reference"/>
    <w:basedOn w:val="Privzetapisavaodstavka"/>
    <w:uiPriority w:val="99"/>
    <w:semiHidden/>
    <w:unhideWhenUsed/>
    <w:rsid w:val="007C5705"/>
    <w:rPr>
      <w:sz w:val="16"/>
      <w:szCs w:val="16"/>
    </w:rPr>
  </w:style>
  <w:style w:type="paragraph" w:styleId="Pripombabesedilo">
    <w:name w:val="annotation text"/>
    <w:basedOn w:val="Navaden"/>
    <w:link w:val="PripombabesediloZnak"/>
    <w:uiPriority w:val="99"/>
    <w:semiHidden/>
    <w:unhideWhenUsed/>
    <w:rsid w:val="007C570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C5705"/>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7C5705"/>
    <w:rPr>
      <w:b/>
      <w:bCs/>
    </w:rPr>
  </w:style>
  <w:style w:type="character" w:customStyle="1" w:styleId="ZadevapripombeZnak">
    <w:name w:val="Zadeva pripombe Znak"/>
    <w:basedOn w:val="PripombabesediloZnak"/>
    <w:link w:val="Zadevapripombe"/>
    <w:uiPriority w:val="99"/>
    <w:semiHidden/>
    <w:rsid w:val="007C5705"/>
    <w:rPr>
      <w:rFonts w:ascii="Helvetica" w:hAnsi="Helvetica"/>
      <w:b/>
      <w:bCs/>
      <w:sz w:val="20"/>
      <w:szCs w:val="20"/>
    </w:rPr>
  </w:style>
  <w:style w:type="paragraph" w:styleId="Navadensplet">
    <w:name w:val="Normal (Web)"/>
    <w:basedOn w:val="Navaden"/>
    <w:uiPriority w:val="99"/>
    <w:unhideWhenUsed/>
    <w:rsid w:val="002349C7"/>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2349C7"/>
    <w:rPr>
      <w:b/>
      <w:bCs/>
    </w:rPr>
  </w:style>
  <w:style w:type="character" w:customStyle="1" w:styleId="shorttext">
    <w:name w:val="short_text"/>
    <w:basedOn w:val="Privzetapisavaodstavka"/>
    <w:rsid w:val="003F61E6"/>
  </w:style>
  <w:style w:type="character" w:customStyle="1" w:styleId="hps">
    <w:name w:val="hps"/>
    <w:basedOn w:val="Privzetapisavaodstavka"/>
    <w:rsid w:val="003F61E6"/>
  </w:style>
  <w:style w:type="paragraph" w:customStyle="1" w:styleId="BESEDILO">
    <w:name w:val="BESEDILO"/>
    <w:rsid w:val="00563CBF"/>
    <w:pPr>
      <w:keepLines/>
      <w:widowControl w:val="0"/>
      <w:tabs>
        <w:tab w:val="left" w:pos="2155"/>
      </w:tabs>
      <w:overflowPunct w:val="0"/>
      <w:autoSpaceDE w:val="0"/>
      <w:autoSpaceDN w:val="0"/>
      <w:adjustRightInd w:val="0"/>
      <w:spacing w:after="0" w:line="240" w:lineRule="auto"/>
      <w:jc w:val="both"/>
    </w:pPr>
    <w:rPr>
      <w:rFonts w:ascii="Arial" w:eastAsia="Times New Roman" w:hAnsi="Arial" w:cs="Times New Roman"/>
      <w:kern w:val="16"/>
      <w:sz w:val="20"/>
      <w:szCs w:val="20"/>
    </w:rPr>
  </w:style>
  <w:style w:type="paragraph" w:customStyle="1" w:styleId="Odstavekseznama1">
    <w:name w:val="Odstavek seznama1"/>
    <w:basedOn w:val="Navaden"/>
    <w:uiPriority w:val="34"/>
    <w:qFormat/>
    <w:rsid w:val="00563CBF"/>
    <w:pPr>
      <w:spacing w:after="0" w:line="240" w:lineRule="auto"/>
      <w:ind w:left="720"/>
    </w:pPr>
    <w:rPr>
      <w:rFonts w:ascii="Calibri" w:eastAsia="Calibri" w:hAnsi="Calibri" w:cs="Calibri"/>
      <w:lang w:eastAsia="sl-SI"/>
    </w:rPr>
  </w:style>
  <w:style w:type="paragraph" w:customStyle="1" w:styleId="besedilo0">
    <w:name w:val="besedilo"/>
    <w:basedOn w:val="Navaden"/>
    <w:rsid w:val="00563CBF"/>
    <w:pPr>
      <w:overflowPunct w:val="0"/>
      <w:spacing w:after="0" w:line="240" w:lineRule="auto"/>
      <w:jc w:val="both"/>
    </w:pPr>
    <w:rPr>
      <w:rFonts w:ascii="Arial" w:eastAsia="Calibri" w:hAnsi="Arial" w:cs="Arial"/>
      <w:sz w:val="20"/>
      <w:szCs w:val="20"/>
      <w:lang w:eastAsia="sl-SI"/>
    </w:rPr>
  </w:style>
  <w:style w:type="character" w:styleId="Poudarek">
    <w:name w:val="Emphasis"/>
    <w:basedOn w:val="Privzetapisavaodstavka"/>
    <w:uiPriority w:val="20"/>
    <w:qFormat/>
    <w:rsid w:val="00E301AF"/>
    <w:rPr>
      <w:i/>
      <w:iCs/>
    </w:rPr>
  </w:style>
  <w:style w:type="table" w:customStyle="1" w:styleId="Tabelamrea1">
    <w:name w:val="Tabela – mreža1"/>
    <w:basedOn w:val="Navadnatabela"/>
    <w:next w:val="Tabelamrea"/>
    <w:uiPriority w:val="59"/>
    <w:rsid w:val="00A70364"/>
    <w:pPr>
      <w:spacing w:after="0" w:line="240" w:lineRule="auto"/>
    </w:pPr>
    <w:rPr>
      <w:rFonts w:ascii="Open Sans" w:eastAsia="MS Mincho" w:hAnsi="Open Sans"/>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riterij">
    <w:name w:val="kriterij"/>
    <w:basedOn w:val="Navaden"/>
    <w:rsid w:val="003478E6"/>
    <w:pPr>
      <w:keepNext/>
      <w:numPr>
        <w:numId w:val="14"/>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240" w:line="240" w:lineRule="auto"/>
      <w:jc w:val="both"/>
    </w:pPr>
    <w:rPr>
      <w:rFonts w:ascii="Times New Roman" w:eastAsia="Times New Roman" w:hAnsi="Times New Roman" w:cs="Times New Roman"/>
      <w:b/>
      <w:sz w:val="24"/>
      <w:szCs w:val="20"/>
      <w:lang w:eastAsia="sl-SI"/>
    </w:rPr>
  </w:style>
  <w:style w:type="character" w:customStyle="1" w:styleId="st">
    <w:name w:val="st"/>
    <w:basedOn w:val="Privzetapisavaodstavka"/>
    <w:rsid w:val="007E3837"/>
  </w:style>
  <w:style w:type="paragraph" w:customStyle="1" w:styleId="p-marked">
    <w:name w:val="p-marked"/>
    <w:basedOn w:val="Navaden"/>
    <w:rsid w:val="00786AF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C07252"/>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C07252"/>
    <w:rPr>
      <w:rFonts w:ascii="Arial" w:eastAsia="Times New Roman" w:hAnsi="Arial" w:cs="Times New Roman"/>
      <w:b/>
      <w:szCs w:val="20"/>
      <w:lang w:eastAsia="sl-SI"/>
    </w:rPr>
  </w:style>
  <w:style w:type="paragraph" w:customStyle="1" w:styleId="ZnakZnak14">
    <w:name w:val="Znak Znak14"/>
    <w:basedOn w:val="Navaden"/>
    <w:rsid w:val="0087569E"/>
    <w:pPr>
      <w:widowControl w:val="0"/>
      <w:spacing w:after="160" w:line="240" w:lineRule="exact"/>
    </w:pPr>
    <w:rPr>
      <w:rFonts w:ascii="Tahoma" w:eastAsia="Times New Roman" w:hAnsi="Tahoma" w:cs="Times New Roman"/>
      <w:sz w:val="20"/>
      <w:szCs w:val="20"/>
      <w:lang w:val="en-US"/>
    </w:rPr>
  </w:style>
  <w:style w:type="paragraph" w:styleId="Sprotnaopomba-besedilo">
    <w:name w:val="footnote text"/>
    <w:basedOn w:val="Navaden"/>
    <w:link w:val="Sprotnaopomba-besediloZnak"/>
    <w:uiPriority w:val="99"/>
    <w:semiHidden/>
    <w:unhideWhenUsed/>
    <w:rsid w:val="009061E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9061E3"/>
    <w:rPr>
      <w:rFonts w:ascii="Helvetica" w:hAnsi="Helvetica"/>
      <w:sz w:val="20"/>
      <w:szCs w:val="20"/>
    </w:rPr>
  </w:style>
  <w:style w:type="character" w:styleId="Sprotnaopomba-sklic">
    <w:name w:val="footnote reference"/>
    <w:basedOn w:val="Privzetapisavaodstavka"/>
    <w:uiPriority w:val="99"/>
    <w:semiHidden/>
    <w:unhideWhenUsed/>
    <w:rsid w:val="009061E3"/>
    <w:rPr>
      <w:vertAlign w:val="superscript"/>
    </w:rPr>
  </w:style>
  <w:style w:type="paragraph" w:customStyle="1" w:styleId="BodyText32">
    <w:name w:val="Body Text 32"/>
    <w:basedOn w:val="Navaden"/>
    <w:rsid w:val="00EE51A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Naslov">
    <w:name w:val="Title"/>
    <w:basedOn w:val="Navaden"/>
    <w:link w:val="NaslovZnak"/>
    <w:qFormat/>
    <w:rsid w:val="004F1422"/>
    <w:pPr>
      <w:spacing w:after="0" w:line="240" w:lineRule="auto"/>
      <w:jc w:val="center"/>
    </w:pPr>
    <w:rPr>
      <w:rFonts w:ascii="Times New Roman" w:eastAsia="Times New Roman" w:hAnsi="Times New Roman" w:cs="Times New Roman"/>
      <w:b/>
      <w:bCs/>
      <w:sz w:val="28"/>
      <w:szCs w:val="24"/>
      <w:lang w:eastAsia="sl-SI"/>
    </w:rPr>
  </w:style>
  <w:style w:type="character" w:customStyle="1" w:styleId="NaslovZnak">
    <w:name w:val="Naslov Znak"/>
    <w:basedOn w:val="Privzetapisavaodstavka"/>
    <w:link w:val="Naslov"/>
    <w:rsid w:val="004F1422"/>
    <w:rPr>
      <w:rFonts w:ascii="Times New Roman" w:eastAsia="Times New Roman" w:hAnsi="Times New Roman" w:cs="Times New Roman"/>
      <w:b/>
      <w:bCs/>
      <w:sz w:val="28"/>
      <w:szCs w:val="24"/>
      <w:lang w:eastAsia="sl-SI"/>
    </w:rPr>
  </w:style>
  <w:style w:type="character" w:customStyle="1" w:styleId="Konnaopomba-besediloZnak">
    <w:name w:val="Končna opomba - besedilo Znak"/>
    <w:basedOn w:val="Privzetapisavaodstavka"/>
    <w:link w:val="Konnaopomba-besedilo"/>
    <w:uiPriority w:val="99"/>
    <w:semiHidden/>
    <w:rsid w:val="004F1422"/>
    <w:rPr>
      <w:rFonts w:ascii="Helvetica" w:hAnsi="Helvetica"/>
      <w:sz w:val="20"/>
      <w:szCs w:val="20"/>
    </w:rPr>
  </w:style>
  <w:style w:type="paragraph" w:styleId="Konnaopomba-besedilo">
    <w:name w:val="endnote text"/>
    <w:basedOn w:val="Navaden"/>
    <w:link w:val="Konnaopomba-besediloZnak"/>
    <w:uiPriority w:val="99"/>
    <w:semiHidden/>
    <w:unhideWhenUsed/>
    <w:rsid w:val="004F1422"/>
    <w:pPr>
      <w:spacing w:after="0" w:line="240" w:lineRule="auto"/>
    </w:pPr>
    <w:rPr>
      <w:sz w:val="20"/>
      <w:szCs w:val="20"/>
    </w:rPr>
  </w:style>
  <w:style w:type="paragraph" w:customStyle="1" w:styleId="BodyText33">
    <w:name w:val="Body Text 33"/>
    <w:basedOn w:val="Navaden"/>
    <w:rsid w:val="002946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styleId="Telobesedila">
    <w:name w:val="Body Text"/>
    <w:basedOn w:val="Navaden"/>
    <w:link w:val="TelobesedilaZnak"/>
    <w:rsid w:val="0093539B"/>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rsid w:val="0093539B"/>
    <w:rPr>
      <w:rFonts w:ascii="Times New Roman" w:eastAsia="Times New Roman" w:hAnsi="Times New Roman" w:cs="Times New Roman"/>
      <w:lang w:eastAsia="sl-SI"/>
    </w:rPr>
  </w:style>
  <w:style w:type="character" w:customStyle="1" w:styleId="Nerazreenaomemba1">
    <w:name w:val="Nerazrešena omemba1"/>
    <w:basedOn w:val="Privzetapisavaodstavka"/>
    <w:uiPriority w:val="99"/>
    <w:semiHidden/>
    <w:unhideWhenUsed/>
    <w:rsid w:val="007E6F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2140">
      <w:bodyDiv w:val="1"/>
      <w:marLeft w:val="0"/>
      <w:marRight w:val="0"/>
      <w:marTop w:val="0"/>
      <w:marBottom w:val="0"/>
      <w:divBdr>
        <w:top w:val="none" w:sz="0" w:space="0" w:color="auto"/>
        <w:left w:val="none" w:sz="0" w:space="0" w:color="auto"/>
        <w:bottom w:val="none" w:sz="0" w:space="0" w:color="auto"/>
        <w:right w:val="none" w:sz="0" w:space="0" w:color="auto"/>
      </w:divBdr>
      <w:divsChild>
        <w:div w:id="1369141033">
          <w:marLeft w:val="0"/>
          <w:marRight w:val="0"/>
          <w:marTop w:val="0"/>
          <w:marBottom w:val="0"/>
          <w:divBdr>
            <w:top w:val="none" w:sz="0" w:space="0" w:color="auto"/>
            <w:left w:val="none" w:sz="0" w:space="0" w:color="auto"/>
            <w:bottom w:val="none" w:sz="0" w:space="0" w:color="auto"/>
            <w:right w:val="none" w:sz="0" w:space="0" w:color="auto"/>
          </w:divBdr>
        </w:div>
        <w:div w:id="617570091">
          <w:marLeft w:val="0"/>
          <w:marRight w:val="0"/>
          <w:marTop w:val="0"/>
          <w:marBottom w:val="0"/>
          <w:divBdr>
            <w:top w:val="none" w:sz="0" w:space="0" w:color="auto"/>
            <w:left w:val="none" w:sz="0" w:space="0" w:color="auto"/>
            <w:bottom w:val="none" w:sz="0" w:space="0" w:color="auto"/>
            <w:right w:val="none" w:sz="0" w:space="0" w:color="auto"/>
          </w:divBdr>
        </w:div>
        <w:div w:id="314647283">
          <w:marLeft w:val="0"/>
          <w:marRight w:val="0"/>
          <w:marTop w:val="0"/>
          <w:marBottom w:val="0"/>
          <w:divBdr>
            <w:top w:val="none" w:sz="0" w:space="0" w:color="auto"/>
            <w:left w:val="none" w:sz="0" w:space="0" w:color="auto"/>
            <w:bottom w:val="none" w:sz="0" w:space="0" w:color="auto"/>
            <w:right w:val="none" w:sz="0" w:space="0" w:color="auto"/>
          </w:divBdr>
        </w:div>
        <w:div w:id="1681273902">
          <w:marLeft w:val="0"/>
          <w:marRight w:val="0"/>
          <w:marTop w:val="0"/>
          <w:marBottom w:val="0"/>
          <w:divBdr>
            <w:top w:val="none" w:sz="0" w:space="0" w:color="auto"/>
            <w:left w:val="none" w:sz="0" w:space="0" w:color="auto"/>
            <w:bottom w:val="none" w:sz="0" w:space="0" w:color="auto"/>
            <w:right w:val="none" w:sz="0" w:space="0" w:color="auto"/>
          </w:divBdr>
        </w:div>
        <w:div w:id="1638992351">
          <w:marLeft w:val="0"/>
          <w:marRight w:val="0"/>
          <w:marTop w:val="0"/>
          <w:marBottom w:val="0"/>
          <w:divBdr>
            <w:top w:val="none" w:sz="0" w:space="0" w:color="auto"/>
            <w:left w:val="none" w:sz="0" w:space="0" w:color="auto"/>
            <w:bottom w:val="none" w:sz="0" w:space="0" w:color="auto"/>
            <w:right w:val="none" w:sz="0" w:space="0" w:color="auto"/>
          </w:divBdr>
        </w:div>
        <w:div w:id="1296253654">
          <w:marLeft w:val="0"/>
          <w:marRight w:val="0"/>
          <w:marTop w:val="0"/>
          <w:marBottom w:val="0"/>
          <w:divBdr>
            <w:top w:val="none" w:sz="0" w:space="0" w:color="auto"/>
            <w:left w:val="none" w:sz="0" w:space="0" w:color="auto"/>
            <w:bottom w:val="none" w:sz="0" w:space="0" w:color="auto"/>
            <w:right w:val="none" w:sz="0" w:space="0" w:color="auto"/>
          </w:divBdr>
        </w:div>
        <w:div w:id="401677566">
          <w:marLeft w:val="0"/>
          <w:marRight w:val="0"/>
          <w:marTop w:val="0"/>
          <w:marBottom w:val="0"/>
          <w:divBdr>
            <w:top w:val="none" w:sz="0" w:space="0" w:color="auto"/>
            <w:left w:val="none" w:sz="0" w:space="0" w:color="auto"/>
            <w:bottom w:val="none" w:sz="0" w:space="0" w:color="auto"/>
            <w:right w:val="none" w:sz="0" w:space="0" w:color="auto"/>
          </w:divBdr>
        </w:div>
        <w:div w:id="1175151293">
          <w:marLeft w:val="0"/>
          <w:marRight w:val="0"/>
          <w:marTop w:val="0"/>
          <w:marBottom w:val="0"/>
          <w:divBdr>
            <w:top w:val="none" w:sz="0" w:space="0" w:color="auto"/>
            <w:left w:val="none" w:sz="0" w:space="0" w:color="auto"/>
            <w:bottom w:val="none" w:sz="0" w:space="0" w:color="auto"/>
            <w:right w:val="none" w:sz="0" w:space="0" w:color="auto"/>
          </w:divBdr>
        </w:div>
        <w:div w:id="107164960">
          <w:marLeft w:val="0"/>
          <w:marRight w:val="0"/>
          <w:marTop w:val="0"/>
          <w:marBottom w:val="0"/>
          <w:divBdr>
            <w:top w:val="none" w:sz="0" w:space="0" w:color="auto"/>
            <w:left w:val="none" w:sz="0" w:space="0" w:color="auto"/>
            <w:bottom w:val="none" w:sz="0" w:space="0" w:color="auto"/>
            <w:right w:val="none" w:sz="0" w:space="0" w:color="auto"/>
          </w:divBdr>
        </w:div>
        <w:div w:id="894464188">
          <w:marLeft w:val="0"/>
          <w:marRight w:val="0"/>
          <w:marTop w:val="0"/>
          <w:marBottom w:val="0"/>
          <w:divBdr>
            <w:top w:val="none" w:sz="0" w:space="0" w:color="auto"/>
            <w:left w:val="none" w:sz="0" w:space="0" w:color="auto"/>
            <w:bottom w:val="none" w:sz="0" w:space="0" w:color="auto"/>
            <w:right w:val="none" w:sz="0" w:space="0" w:color="auto"/>
          </w:divBdr>
        </w:div>
        <w:div w:id="160850473">
          <w:marLeft w:val="0"/>
          <w:marRight w:val="0"/>
          <w:marTop w:val="0"/>
          <w:marBottom w:val="0"/>
          <w:divBdr>
            <w:top w:val="none" w:sz="0" w:space="0" w:color="auto"/>
            <w:left w:val="none" w:sz="0" w:space="0" w:color="auto"/>
            <w:bottom w:val="none" w:sz="0" w:space="0" w:color="auto"/>
            <w:right w:val="none" w:sz="0" w:space="0" w:color="auto"/>
          </w:divBdr>
        </w:div>
        <w:div w:id="1974601960">
          <w:marLeft w:val="0"/>
          <w:marRight w:val="0"/>
          <w:marTop w:val="0"/>
          <w:marBottom w:val="0"/>
          <w:divBdr>
            <w:top w:val="none" w:sz="0" w:space="0" w:color="auto"/>
            <w:left w:val="none" w:sz="0" w:space="0" w:color="auto"/>
            <w:bottom w:val="none" w:sz="0" w:space="0" w:color="auto"/>
            <w:right w:val="none" w:sz="0" w:space="0" w:color="auto"/>
          </w:divBdr>
        </w:div>
        <w:div w:id="1118915806">
          <w:marLeft w:val="0"/>
          <w:marRight w:val="0"/>
          <w:marTop w:val="0"/>
          <w:marBottom w:val="0"/>
          <w:divBdr>
            <w:top w:val="none" w:sz="0" w:space="0" w:color="auto"/>
            <w:left w:val="none" w:sz="0" w:space="0" w:color="auto"/>
            <w:bottom w:val="none" w:sz="0" w:space="0" w:color="auto"/>
            <w:right w:val="none" w:sz="0" w:space="0" w:color="auto"/>
          </w:divBdr>
        </w:div>
      </w:divsChild>
    </w:div>
    <w:div w:id="163516104">
      <w:bodyDiv w:val="1"/>
      <w:marLeft w:val="0"/>
      <w:marRight w:val="0"/>
      <w:marTop w:val="0"/>
      <w:marBottom w:val="0"/>
      <w:divBdr>
        <w:top w:val="none" w:sz="0" w:space="0" w:color="auto"/>
        <w:left w:val="none" w:sz="0" w:space="0" w:color="auto"/>
        <w:bottom w:val="none" w:sz="0" w:space="0" w:color="auto"/>
        <w:right w:val="none" w:sz="0" w:space="0" w:color="auto"/>
      </w:divBdr>
      <w:divsChild>
        <w:div w:id="675035742">
          <w:marLeft w:val="0"/>
          <w:marRight w:val="0"/>
          <w:marTop w:val="0"/>
          <w:marBottom w:val="0"/>
          <w:divBdr>
            <w:top w:val="none" w:sz="0" w:space="0" w:color="auto"/>
            <w:left w:val="none" w:sz="0" w:space="0" w:color="auto"/>
            <w:bottom w:val="none" w:sz="0" w:space="0" w:color="auto"/>
            <w:right w:val="none" w:sz="0" w:space="0" w:color="auto"/>
          </w:divBdr>
        </w:div>
        <w:div w:id="964189889">
          <w:marLeft w:val="0"/>
          <w:marRight w:val="0"/>
          <w:marTop w:val="0"/>
          <w:marBottom w:val="0"/>
          <w:divBdr>
            <w:top w:val="none" w:sz="0" w:space="0" w:color="auto"/>
            <w:left w:val="none" w:sz="0" w:space="0" w:color="auto"/>
            <w:bottom w:val="none" w:sz="0" w:space="0" w:color="auto"/>
            <w:right w:val="none" w:sz="0" w:space="0" w:color="auto"/>
          </w:divBdr>
        </w:div>
        <w:div w:id="1212959494">
          <w:marLeft w:val="0"/>
          <w:marRight w:val="0"/>
          <w:marTop w:val="0"/>
          <w:marBottom w:val="0"/>
          <w:divBdr>
            <w:top w:val="none" w:sz="0" w:space="0" w:color="auto"/>
            <w:left w:val="none" w:sz="0" w:space="0" w:color="auto"/>
            <w:bottom w:val="none" w:sz="0" w:space="0" w:color="auto"/>
            <w:right w:val="none" w:sz="0" w:space="0" w:color="auto"/>
          </w:divBdr>
        </w:div>
        <w:div w:id="1375738541">
          <w:marLeft w:val="0"/>
          <w:marRight w:val="0"/>
          <w:marTop w:val="0"/>
          <w:marBottom w:val="0"/>
          <w:divBdr>
            <w:top w:val="none" w:sz="0" w:space="0" w:color="auto"/>
            <w:left w:val="none" w:sz="0" w:space="0" w:color="auto"/>
            <w:bottom w:val="none" w:sz="0" w:space="0" w:color="auto"/>
            <w:right w:val="none" w:sz="0" w:space="0" w:color="auto"/>
          </w:divBdr>
        </w:div>
        <w:div w:id="1818259189">
          <w:marLeft w:val="0"/>
          <w:marRight w:val="0"/>
          <w:marTop w:val="0"/>
          <w:marBottom w:val="0"/>
          <w:divBdr>
            <w:top w:val="none" w:sz="0" w:space="0" w:color="auto"/>
            <w:left w:val="none" w:sz="0" w:space="0" w:color="auto"/>
            <w:bottom w:val="none" w:sz="0" w:space="0" w:color="auto"/>
            <w:right w:val="none" w:sz="0" w:space="0" w:color="auto"/>
          </w:divBdr>
        </w:div>
        <w:div w:id="1448697511">
          <w:marLeft w:val="0"/>
          <w:marRight w:val="0"/>
          <w:marTop w:val="0"/>
          <w:marBottom w:val="0"/>
          <w:divBdr>
            <w:top w:val="none" w:sz="0" w:space="0" w:color="auto"/>
            <w:left w:val="none" w:sz="0" w:space="0" w:color="auto"/>
            <w:bottom w:val="none" w:sz="0" w:space="0" w:color="auto"/>
            <w:right w:val="none" w:sz="0" w:space="0" w:color="auto"/>
          </w:divBdr>
        </w:div>
        <w:div w:id="1569729679">
          <w:marLeft w:val="0"/>
          <w:marRight w:val="0"/>
          <w:marTop w:val="0"/>
          <w:marBottom w:val="0"/>
          <w:divBdr>
            <w:top w:val="none" w:sz="0" w:space="0" w:color="auto"/>
            <w:left w:val="none" w:sz="0" w:space="0" w:color="auto"/>
            <w:bottom w:val="none" w:sz="0" w:space="0" w:color="auto"/>
            <w:right w:val="none" w:sz="0" w:space="0" w:color="auto"/>
          </w:divBdr>
        </w:div>
      </w:divsChild>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381952410">
      <w:bodyDiv w:val="1"/>
      <w:marLeft w:val="0"/>
      <w:marRight w:val="0"/>
      <w:marTop w:val="0"/>
      <w:marBottom w:val="0"/>
      <w:divBdr>
        <w:top w:val="none" w:sz="0" w:space="0" w:color="auto"/>
        <w:left w:val="none" w:sz="0" w:space="0" w:color="auto"/>
        <w:bottom w:val="none" w:sz="0" w:space="0" w:color="auto"/>
        <w:right w:val="none" w:sz="0" w:space="0" w:color="auto"/>
      </w:divBdr>
    </w:div>
    <w:div w:id="509951344">
      <w:bodyDiv w:val="1"/>
      <w:marLeft w:val="0"/>
      <w:marRight w:val="0"/>
      <w:marTop w:val="0"/>
      <w:marBottom w:val="0"/>
      <w:divBdr>
        <w:top w:val="none" w:sz="0" w:space="0" w:color="auto"/>
        <w:left w:val="none" w:sz="0" w:space="0" w:color="auto"/>
        <w:bottom w:val="none" w:sz="0" w:space="0" w:color="auto"/>
        <w:right w:val="none" w:sz="0" w:space="0" w:color="auto"/>
      </w:divBdr>
      <w:divsChild>
        <w:div w:id="204029063">
          <w:marLeft w:val="0"/>
          <w:marRight w:val="0"/>
          <w:marTop w:val="0"/>
          <w:marBottom w:val="0"/>
          <w:divBdr>
            <w:top w:val="none" w:sz="0" w:space="0" w:color="auto"/>
            <w:left w:val="none" w:sz="0" w:space="0" w:color="auto"/>
            <w:bottom w:val="none" w:sz="0" w:space="0" w:color="auto"/>
            <w:right w:val="none" w:sz="0" w:space="0" w:color="auto"/>
          </w:divBdr>
        </w:div>
        <w:div w:id="289213593">
          <w:marLeft w:val="0"/>
          <w:marRight w:val="0"/>
          <w:marTop w:val="0"/>
          <w:marBottom w:val="0"/>
          <w:divBdr>
            <w:top w:val="none" w:sz="0" w:space="0" w:color="auto"/>
            <w:left w:val="none" w:sz="0" w:space="0" w:color="auto"/>
            <w:bottom w:val="none" w:sz="0" w:space="0" w:color="auto"/>
            <w:right w:val="none" w:sz="0" w:space="0" w:color="auto"/>
          </w:divBdr>
        </w:div>
        <w:div w:id="1334722360">
          <w:marLeft w:val="0"/>
          <w:marRight w:val="0"/>
          <w:marTop w:val="0"/>
          <w:marBottom w:val="0"/>
          <w:divBdr>
            <w:top w:val="none" w:sz="0" w:space="0" w:color="auto"/>
            <w:left w:val="none" w:sz="0" w:space="0" w:color="auto"/>
            <w:bottom w:val="none" w:sz="0" w:space="0" w:color="auto"/>
            <w:right w:val="none" w:sz="0" w:space="0" w:color="auto"/>
          </w:divBdr>
        </w:div>
        <w:div w:id="1385451610">
          <w:marLeft w:val="0"/>
          <w:marRight w:val="0"/>
          <w:marTop w:val="0"/>
          <w:marBottom w:val="0"/>
          <w:divBdr>
            <w:top w:val="none" w:sz="0" w:space="0" w:color="auto"/>
            <w:left w:val="none" w:sz="0" w:space="0" w:color="auto"/>
            <w:bottom w:val="none" w:sz="0" w:space="0" w:color="auto"/>
            <w:right w:val="none" w:sz="0" w:space="0" w:color="auto"/>
          </w:divBdr>
        </w:div>
        <w:div w:id="1004212107">
          <w:marLeft w:val="0"/>
          <w:marRight w:val="0"/>
          <w:marTop w:val="0"/>
          <w:marBottom w:val="0"/>
          <w:divBdr>
            <w:top w:val="none" w:sz="0" w:space="0" w:color="auto"/>
            <w:left w:val="none" w:sz="0" w:space="0" w:color="auto"/>
            <w:bottom w:val="none" w:sz="0" w:space="0" w:color="auto"/>
            <w:right w:val="none" w:sz="0" w:space="0" w:color="auto"/>
          </w:divBdr>
        </w:div>
        <w:div w:id="1477913300">
          <w:marLeft w:val="0"/>
          <w:marRight w:val="0"/>
          <w:marTop w:val="0"/>
          <w:marBottom w:val="0"/>
          <w:divBdr>
            <w:top w:val="none" w:sz="0" w:space="0" w:color="auto"/>
            <w:left w:val="none" w:sz="0" w:space="0" w:color="auto"/>
            <w:bottom w:val="none" w:sz="0" w:space="0" w:color="auto"/>
            <w:right w:val="none" w:sz="0" w:space="0" w:color="auto"/>
          </w:divBdr>
        </w:div>
        <w:div w:id="599610561">
          <w:marLeft w:val="0"/>
          <w:marRight w:val="0"/>
          <w:marTop w:val="0"/>
          <w:marBottom w:val="0"/>
          <w:divBdr>
            <w:top w:val="none" w:sz="0" w:space="0" w:color="auto"/>
            <w:left w:val="none" w:sz="0" w:space="0" w:color="auto"/>
            <w:bottom w:val="none" w:sz="0" w:space="0" w:color="auto"/>
            <w:right w:val="none" w:sz="0" w:space="0" w:color="auto"/>
          </w:divBdr>
        </w:div>
        <w:div w:id="251864207">
          <w:marLeft w:val="0"/>
          <w:marRight w:val="0"/>
          <w:marTop w:val="0"/>
          <w:marBottom w:val="0"/>
          <w:divBdr>
            <w:top w:val="none" w:sz="0" w:space="0" w:color="auto"/>
            <w:left w:val="none" w:sz="0" w:space="0" w:color="auto"/>
            <w:bottom w:val="none" w:sz="0" w:space="0" w:color="auto"/>
            <w:right w:val="none" w:sz="0" w:space="0" w:color="auto"/>
          </w:divBdr>
        </w:div>
        <w:div w:id="511578293">
          <w:marLeft w:val="0"/>
          <w:marRight w:val="0"/>
          <w:marTop w:val="0"/>
          <w:marBottom w:val="0"/>
          <w:divBdr>
            <w:top w:val="none" w:sz="0" w:space="0" w:color="auto"/>
            <w:left w:val="none" w:sz="0" w:space="0" w:color="auto"/>
            <w:bottom w:val="none" w:sz="0" w:space="0" w:color="auto"/>
            <w:right w:val="none" w:sz="0" w:space="0" w:color="auto"/>
          </w:divBdr>
        </w:div>
        <w:div w:id="241304472">
          <w:marLeft w:val="0"/>
          <w:marRight w:val="0"/>
          <w:marTop w:val="0"/>
          <w:marBottom w:val="0"/>
          <w:divBdr>
            <w:top w:val="none" w:sz="0" w:space="0" w:color="auto"/>
            <w:left w:val="none" w:sz="0" w:space="0" w:color="auto"/>
            <w:bottom w:val="none" w:sz="0" w:space="0" w:color="auto"/>
            <w:right w:val="none" w:sz="0" w:space="0" w:color="auto"/>
          </w:divBdr>
        </w:div>
        <w:div w:id="1811970762">
          <w:marLeft w:val="0"/>
          <w:marRight w:val="0"/>
          <w:marTop w:val="0"/>
          <w:marBottom w:val="0"/>
          <w:divBdr>
            <w:top w:val="none" w:sz="0" w:space="0" w:color="auto"/>
            <w:left w:val="none" w:sz="0" w:space="0" w:color="auto"/>
            <w:bottom w:val="none" w:sz="0" w:space="0" w:color="auto"/>
            <w:right w:val="none" w:sz="0" w:space="0" w:color="auto"/>
          </w:divBdr>
        </w:div>
        <w:div w:id="1223250670">
          <w:marLeft w:val="0"/>
          <w:marRight w:val="0"/>
          <w:marTop w:val="0"/>
          <w:marBottom w:val="0"/>
          <w:divBdr>
            <w:top w:val="none" w:sz="0" w:space="0" w:color="auto"/>
            <w:left w:val="none" w:sz="0" w:space="0" w:color="auto"/>
            <w:bottom w:val="none" w:sz="0" w:space="0" w:color="auto"/>
            <w:right w:val="none" w:sz="0" w:space="0" w:color="auto"/>
          </w:divBdr>
        </w:div>
        <w:div w:id="621156087">
          <w:marLeft w:val="0"/>
          <w:marRight w:val="0"/>
          <w:marTop w:val="0"/>
          <w:marBottom w:val="0"/>
          <w:divBdr>
            <w:top w:val="none" w:sz="0" w:space="0" w:color="auto"/>
            <w:left w:val="none" w:sz="0" w:space="0" w:color="auto"/>
            <w:bottom w:val="none" w:sz="0" w:space="0" w:color="auto"/>
            <w:right w:val="none" w:sz="0" w:space="0" w:color="auto"/>
          </w:divBdr>
        </w:div>
        <w:div w:id="501507095">
          <w:marLeft w:val="0"/>
          <w:marRight w:val="0"/>
          <w:marTop w:val="0"/>
          <w:marBottom w:val="0"/>
          <w:divBdr>
            <w:top w:val="none" w:sz="0" w:space="0" w:color="auto"/>
            <w:left w:val="none" w:sz="0" w:space="0" w:color="auto"/>
            <w:bottom w:val="none" w:sz="0" w:space="0" w:color="auto"/>
            <w:right w:val="none" w:sz="0" w:space="0" w:color="auto"/>
          </w:divBdr>
        </w:div>
        <w:div w:id="1859932173">
          <w:marLeft w:val="0"/>
          <w:marRight w:val="0"/>
          <w:marTop w:val="0"/>
          <w:marBottom w:val="0"/>
          <w:divBdr>
            <w:top w:val="none" w:sz="0" w:space="0" w:color="auto"/>
            <w:left w:val="none" w:sz="0" w:space="0" w:color="auto"/>
            <w:bottom w:val="none" w:sz="0" w:space="0" w:color="auto"/>
            <w:right w:val="none" w:sz="0" w:space="0" w:color="auto"/>
          </w:divBdr>
        </w:div>
        <w:div w:id="314262499">
          <w:marLeft w:val="0"/>
          <w:marRight w:val="0"/>
          <w:marTop w:val="0"/>
          <w:marBottom w:val="0"/>
          <w:divBdr>
            <w:top w:val="none" w:sz="0" w:space="0" w:color="auto"/>
            <w:left w:val="none" w:sz="0" w:space="0" w:color="auto"/>
            <w:bottom w:val="none" w:sz="0" w:space="0" w:color="auto"/>
            <w:right w:val="none" w:sz="0" w:space="0" w:color="auto"/>
          </w:divBdr>
        </w:div>
        <w:div w:id="2072800474">
          <w:marLeft w:val="0"/>
          <w:marRight w:val="0"/>
          <w:marTop w:val="0"/>
          <w:marBottom w:val="0"/>
          <w:divBdr>
            <w:top w:val="none" w:sz="0" w:space="0" w:color="auto"/>
            <w:left w:val="none" w:sz="0" w:space="0" w:color="auto"/>
            <w:bottom w:val="none" w:sz="0" w:space="0" w:color="auto"/>
            <w:right w:val="none" w:sz="0" w:space="0" w:color="auto"/>
          </w:divBdr>
        </w:div>
      </w:divsChild>
    </w:div>
    <w:div w:id="560168126">
      <w:bodyDiv w:val="1"/>
      <w:marLeft w:val="0"/>
      <w:marRight w:val="0"/>
      <w:marTop w:val="0"/>
      <w:marBottom w:val="0"/>
      <w:divBdr>
        <w:top w:val="none" w:sz="0" w:space="0" w:color="auto"/>
        <w:left w:val="none" w:sz="0" w:space="0" w:color="auto"/>
        <w:bottom w:val="none" w:sz="0" w:space="0" w:color="auto"/>
        <w:right w:val="none" w:sz="0" w:space="0" w:color="auto"/>
      </w:divBdr>
    </w:div>
    <w:div w:id="630327038">
      <w:bodyDiv w:val="1"/>
      <w:marLeft w:val="0"/>
      <w:marRight w:val="0"/>
      <w:marTop w:val="0"/>
      <w:marBottom w:val="0"/>
      <w:divBdr>
        <w:top w:val="none" w:sz="0" w:space="0" w:color="auto"/>
        <w:left w:val="none" w:sz="0" w:space="0" w:color="auto"/>
        <w:bottom w:val="none" w:sz="0" w:space="0" w:color="auto"/>
        <w:right w:val="none" w:sz="0" w:space="0" w:color="auto"/>
      </w:divBdr>
      <w:divsChild>
        <w:div w:id="1038314494">
          <w:marLeft w:val="0"/>
          <w:marRight w:val="0"/>
          <w:marTop w:val="0"/>
          <w:marBottom w:val="0"/>
          <w:divBdr>
            <w:top w:val="none" w:sz="0" w:space="0" w:color="auto"/>
            <w:left w:val="none" w:sz="0" w:space="0" w:color="auto"/>
            <w:bottom w:val="none" w:sz="0" w:space="0" w:color="auto"/>
            <w:right w:val="none" w:sz="0" w:space="0" w:color="auto"/>
          </w:divBdr>
        </w:div>
        <w:div w:id="389117418">
          <w:marLeft w:val="0"/>
          <w:marRight w:val="0"/>
          <w:marTop w:val="0"/>
          <w:marBottom w:val="0"/>
          <w:divBdr>
            <w:top w:val="none" w:sz="0" w:space="0" w:color="auto"/>
            <w:left w:val="none" w:sz="0" w:space="0" w:color="auto"/>
            <w:bottom w:val="none" w:sz="0" w:space="0" w:color="auto"/>
            <w:right w:val="none" w:sz="0" w:space="0" w:color="auto"/>
          </w:divBdr>
        </w:div>
        <w:div w:id="1082486019">
          <w:marLeft w:val="0"/>
          <w:marRight w:val="0"/>
          <w:marTop w:val="0"/>
          <w:marBottom w:val="0"/>
          <w:divBdr>
            <w:top w:val="none" w:sz="0" w:space="0" w:color="auto"/>
            <w:left w:val="none" w:sz="0" w:space="0" w:color="auto"/>
            <w:bottom w:val="none" w:sz="0" w:space="0" w:color="auto"/>
            <w:right w:val="none" w:sz="0" w:space="0" w:color="auto"/>
          </w:divBdr>
        </w:div>
        <w:div w:id="1123887917">
          <w:marLeft w:val="0"/>
          <w:marRight w:val="0"/>
          <w:marTop w:val="0"/>
          <w:marBottom w:val="0"/>
          <w:divBdr>
            <w:top w:val="none" w:sz="0" w:space="0" w:color="auto"/>
            <w:left w:val="none" w:sz="0" w:space="0" w:color="auto"/>
            <w:bottom w:val="none" w:sz="0" w:space="0" w:color="auto"/>
            <w:right w:val="none" w:sz="0" w:space="0" w:color="auto"/>
          </w:divBdr>
        </w:div>
        <w:div w:id="2102606637">
          <w:marLeft w:val="0"/>
          <w:marRight w:val="0"/>
          <w:marTop w:val="0"/>
          <w:marBottom w:val="0"/>
          <w:divBdr>
            <w:top w:val="none" w:sz="0" w:space="0" w:color="auto"/>
            <w:left w:val="none" w:sz="0" w:space="0" w:color="auto"/>
            <w:bottom w:val="none" w:sz="0" w:space="0" w:color="auto"/>
            <w:right w:val="none" w:sz="0" w:space="0" w:color="auto"/>
          </w:divBdr>
        </w:div>
        <w:div w:id="934509688">
          <w:marLeft w:val="0"/>
          <w:marRight w:val="0"/>
          <w:marTop w:val="0"/>
          <w:marBottom w:val="0"/>
          <w:divBdr>
            <w:top w:val="none" w:sz="0" w:space="0" w:color="auto"/>
            <w:left w:val="none" w:sz="0" w:space="0" w:color="auto"/>
            <w:bottom w:val="none" w:sz="0" w:space="0" w:color="auto"/>
            <w:right w:val="none" w:sz="0" w:space="0" w:color="auto"/>
          </w:divBdr>
        </w:div>
        <w:div w:id="980496951">
          <w:marLeft w:val="0"/>
          <w:marRight w:val="0"/>
          <w:marTop w:val="0"/>
          <w:marBottom w:val="0"/>
          <w:divBdr>
            <w:top w:val="none" w:sz="0" w:space="0" w:color="auto"/>
            <w:left w:val="none" w:sz="0" w:space="0" w:color="auto"/>
            <w:bottom w:val="none" w:sz="0" w:space="0" w:color="auto"/>
            <w:right w:val="none" w:sz="0" w:space="0" w:color="auto"/>
          </w:divBdr>
        </w:div>
        <w:div w:id="2104837696">
          <w:marLeft w:val="0"/>
          <w:marRight w:val="0"/>
          <w:marTop w:val="0"/>
          <w:marBottom w:val="0"/>
          <w:divBdr>
            <w:top w:val="none" w:sz="0" w:space="0" w:color="auto"/>
            <w:left w:val="none" w:sz="0" w:space="0" w:color="auto"/>
            <w:bottom w:val="none" w:sz="0" w:space="0" w:color="auto"/>
            <w:right w:val="none" w:sz="0" w:space="0" w:color="auto"/>
          </w:divBdr>
        </w:div>
      </w:divsChild>
    </w:div>
    <w:div w:id="736973947">
      <w:bodyDiv w:val="1"/>
      <w:marLeft w:val="0"/>
      <w:marRight w:val="0"/>
      <w:marTop w:val="0"/>
      <w:marBottom w:val="0"/>
      <w:divBdr>
        <w:top w:val="none" w:sz="0" w:space="0" w:color="auto"/>
        <w:left w:val="none" w:sz="0" w:space="0" w:color="auto"/>
        <w:bottom w:val="none" w:sz="0" w:space="0" w:color="auto"/>
        <w:right w:val="none" w:sz="0" w:space="0" w:color="auto"/>
      </w:divBdr>
      <w:divsChild>
        <w:div w:id="547883251">
          <w:marLeft w:val="0"/>
          <w:marRight w:val="0"/>
          <w:marTop w:val="0"/>
          <w:marBottom w:val="0"/>
          <w:divBdr>
            <w:top w:val="none" w:sz="0" w:space="0" w:color="auto"/>
            <w:left w:val="none" w:sz="0" w:space="0" w:color="auto"/>
            <w:bottom w:val="none" w:sz="0" w:space="0" w:color="auto"/>
            <w:right w:val="none" w:sz="0" w:space="0" w:color="auto"/>
          </w:divBdr>
        </w:div>
        <w:div w:id="1502694252">
          <w:marLeft w:val="0"/>
          <w:marRight w:val="0"/>
          <w:marTop w:val="0"/>
          <w:marBottom w:val="0"/>
          <w:divBdr>
            <w:top w:val="none" w:sz="0" w:space="0" w:color="auto"/>
            <w:left w:val="none" w:sz="0" w:space="0" w:color="auto"/>
            <w:bottom w:val="none" w:sz="0" w:space="0" w:color="auto"/>
            <w:right w:val="none" w:sz="0" w:space="0" w:color="auto"/>
          </w:divBdr>
        </w:div>
        <w:div w:id="125009459">
          <w:marLeft w:val="0"/>
          <w:marRight w:val="0"/>
          <w:marTop w:val="0"/>
          <w:marBottom w:val="0"/>
          <w:divBdr>
            <w:top w:val="none" w:sz="0" w:space="0" w:color="auto"/>
            <w:left w:val="none" w:sz="0" w:space="0" w:color="auto"/>
            <w:bottom w:val="none" w:sz="0" w:space="0" w:color="auto"/>
            <w:right w:val="none" w:sz="0" w:space="0" w:color="auto"/>
          </w:divBdr>
        </w:div>
        <w:div w:id="289361504">
          <w:marLeft w:val="0"/>
          <w:marRight w:val="0"/>
          <w:marTop w:val="0"/>
          <w:marBottom w:val="0"/>
          <w:divBdr>
            <w:top w:val="none" w:sz="0" w:space="0" w:color="auto"/>
            <w:left w:val="none" w:sz="0" w:space="0" w:color="auto"/>
            <w:bottom w:val="none" w:sz="0" w:space="0" w:color="auto"/>
            <w:right w:val="none" w:sz="0" w:space="0" w:color="auto"/>
          </w:divBdr>
        </w:div>
        <w:div w:id="1794518228">
          <w:marLeft w:val="0"/>
          <w:marRight w:val="0"/>
          <w:marTop w:val="0"/>
          <w:marBottom w:val="0"/>
          <w:divBdr>
            <w:top w:val="none" w:sz="0" w:space="0" w:color="auto"/>
            <w:left w:val="none" w:sz="0" w:space="0" w:color="auto"/>
            <w:bottom w:val="none" w:sz="0" w:space="0" w:color="auto"/>
            <w:right w:val="none" w:sz="0" w:space="0" w:color="auto"/>
          </w:divBdr>
        </w:div>
        <w:div w:id="1400128039">
          <w:marLeft w:val="0"/>
          <w:marRight w:val="0"/>
          <w:marTop w:val="0"/>
          <w:marBottom w:val="0"/>
          <w:divBdr>
            <w:top w:val="none" w:sz="0" w:space="0" w:color="auto"/>
            <w:left w:val="none" w:sz="0" w:space="0" w:color="auto"/>
            <w:bottom w:val="none" w:sz="0" w:space="0" w:color="auto"/>
            <w:right w:val="none" w:sz="0" w:space="0" w:color="auto"/>
          </w:divBdr>
        </w:div>
        <w:div w:id="2047636471">
          <w:marLeft w:val="0"/>
          <w:marRight w:val="0"/>
          <w:marTop w:val="0"/>
          <w:marBottom w:val="0"/>
          <w:divBdr>
            <w:top w:val="none" w:sz="0" w:space="0" w:color="auto"/>
            <w:left w:val="none" w:sz="0" w:space="0" w:color="auto"/>
            <w:bottom w:val="none" w:sz="0" w:space="0" w:color="auto"/>
            <w:right w:val="none" w:sz="0" w:space="0" w:color="auto"/>
          </w:divBdr>
        </w:div>
        <w:div w:id="81294357">
          <w:marLeft w:val="0"/>
          <w:marRight w:val="0"/>
          <w:marTop w:val="0"/>
          <w:marBottom w:val="0"/>
          <w:divBdr>
            <w:top w:val="none" w:sz="0" w:space="0" w:color="auto"/>
            <w:left w:val="none" w:sz="0" w:space="0" w:color="auto"/>
            <w:bottom w:val="none" w:sz="0" w:space="0" w:color="auto"/>
            <w:right w:val="none" w:sz="0" w:space="0" w:color="auto"/>
          </w:divBdr>
        </w:div>
        <w:div w:id="2141534786">
          <w:marLeft w:val="0"/>
          <w:marRight w:val="0"/>
          <w:marTop w:val="0"/>
          <w:marBottom w:val="0"/>
          <w:divBdr>
            <w:top w:val="none" w:sz="0" w:space="0" w:color="auto"/>
            <w:left w:val="none" w:sz="0" w:space="0" w:color="auto"/>
            <w:bottom w:val="none" w:sz="0" w:space="0" w:color="auto"/>
            <w:right w:val="none" w:sz="0" w:space="0" w:color="auto"/>
          </w:divBdr>
        </w:div>
        <w:div w:id="99959492">
          <w:marLeft w:val="0"/>
          <w:marRight w:val="0"/>
          <w:marTop w:val="0"/>
          <w:marBottom w:val="0"/>
          <w:divBdr>
            <w:top w:val="none" w:sz="0" w:space="0" w:color="auto"/>
            <w:left w:val="none" w:sz="0" w:space="0" w:color="auto"/>
            <w:bottom w:val="none" w:sz="0" w:space="0" w:color="auto"/>
            <w:right w:val="none" w:sz="0" w:space="0" w:color="auto"/>
          </w:divBdr>
        </w:div>
        <w:div w:id="1729570417">
          <w:marLeft w:val="0"/>
          <w:marRight w:val="0"/>
          <w:marTop w:val="0"/>
          <w:marBottom w:val="0"/>
          <w:divBdr>
            <w:top w:val="none" w:sz="0" w:space="0" w:color="auto"/>
            <w:left w:val="none" w:sz="0" w:space="0" w:color="auto"/>
            <w:bottom w:val="none" w:sz="0" w:space="0" w:color="auto"/>
            <w:right w:val="none" w:sz="0" w:space="0" w:color="auto"/>
          </w:divBdr>
        </w:div>
        <w:div w:id="1411079479">
          <w:marLeft w:val="0"/>
          <w:marRight w:val="0"/>
          <w:marTop w:val="0"/>
          <w:marBottom w:val="0"/>
          <w:divBdr>
            <w:top w:val="none" w:sz="0" w:space="0" w:color="auto"/>
            <w:left w:val="none" w:sz="0" w:space="0" w:color="auto"/>
            <w:bottom w:val="none" w:sz="0" w:space="0" w:color="auto"/>
            <w:right w:val="none" w:sz="0" w:space="0" w:color="auto"/>
          </w:divBdr>
        </w:div>
        <w:div w:id="918755388">
          <w:marLeft w:val="0"/>
          <w:marRight w:val="0"/>
          <w:marTop w:val="0"/>
          <w:marBottom w:val="0"/>
          <w:divBdr>
            <w:top w:val="none" w:sz="0" w:space="0" w:color="auto"/>
            <w:left w:val="none" w:sz="0" w:space="0" w:color="auto"/>
            <w:bottom w:val="none" w:sz="0" w:space="0" w:color="auto"/>
            <w:right w:val="none" w:sz="0" w:space="0" w:color="auto"/>
          </w:divBdr>
        </w:div>
        <w:div w:id="893396851">
          <w:marLeft w:val="0"/>
          <w:marRight w:val="0"/>
          <w:marTop w:val="0"/>
          <w:marBottom w:val="0"/>
          <w:divBdr>
            <w:top w:val="none" w:sz="0" w:space="0" w:color="auto"/>
            <w:left w:val="none" w:sz="0" w:space="0" w:color="auto"/>
            <w:bottom w:val="none" w:sz="0" w:space="0" w:color="auto"/>
            <w:right w:val="none" w:sz="0" w:space="0" w:color="auto"/>
          </w:divBdr>
        </w:div>
        <w:div w:id="1807160418">
          <w:marLeft w:val="0"/>
          <w:marRight w:val="0"/>
          <w:marTop w:val="0"/>
          <w:marBottom w:val="0"/>
          <w:divBdr>
            <w:top w:val="none" w:sz="0" w:space="0" w:color="auto"/>
            <w:left w:val="none" w:sz="0" w:space="0" w:color="auto"/>
            <w:bottom w:val="none" w:sz="0" w:space="0" w:color="auto"/>
            <w:right w:val="none" w:sz="0" w:space="0" w:color="auto"/>
          </w:divBdr>
        </w:div>
        <w:div w:id="1852336193">
          <w:marLeft w:val="0"/>
          <w:marRight w:val="0"/>
          <w:marTop w:val="0"/>
          <w:marBottom w:val="0"/>
          <w:divBdr>
            <w:top w:val="none" w:sz="0" w:space="0" w:color="auto"/>
            <w:left w:val="none" w:sz="0" w:space="0" w:color="auto"/>
            <w:bottom w:val="none" w:sz="0" w:space="0" w:color="auto"/>
            <w:right w:val="none" w:sz="0" w:space="0" w:color="auto"/>
          </w:divBdr>
        </w:div>
        <w:div w:id="715786599">
          <w:marLeft w:val="0"/>
          <w:marRight w:val="0"/>
          <w:marTop w:val="0"/>
          <w:marBottom w:val="0"/>
          <w:divBdr>
            <w:top w:val="none" w:sz="0" w:space="0" w:color="auto"/>
            <w:left w:val="none" w:sz="0" w:space="0" w:color="auto"/>
            <w:bottom w:val="none" w:sz="0" w:space="0" w:color="auto"/>
            <w:right w:val="none" w:sz="0" w:space="0" w:color="auto"/>
          </w:divBdr>
        </w:div>
        <w:div w:id="1197163287">
          <w:marLeft w:val="0"/>
          <w:marRight w:val="0"/>
          <w:marTop w:val="0"/>
          <w:marBottom w:val="0"/>
          <w:divBdr>
            <w:top w:val="none" w:sz="0" w:space="0" w:color="auto"/>
            <w:left w:val="none" w:sz="0" w:space="0" w:color="auto"/>
            <w:bottom w:val="none" w:sz="0" w:space="0" w:color="auto"/>
            <w:right w:val="none" w:sz="0" w:space="0" w:color="auto"/>
          </w:divBdr>
        </w:div>
        <w:div w:id="1457026762">
          <w:marLeft w:val="0"/>
          <w:marRight w:val="0"/>
          <w:marTop w:val="0"/>
          <w:marBottom w:val="0"/>
          <w:divBdr>
            <w:top w:val="none" w:sz="0" w:space="0" w:color="auto"/>
            <w:left w:val="none" w:sz="0" w:space="0" w:color="auto"/>
            <w:bottom w:val="none" w:sz="0" w:space="0" w:color="auto"/>
            <w:right w:val="none" w:sz="0" w:space="0" w:color="auto"/>
          </w:divBdr>
        </w:div>
        <w:div w:id="1640765496">
          <w:marLeft w:val="0"/>
          <w:marRight w:val="0"/>
          <w:marTop w:val="0"/>
          <w:marBottom w:val="0"/>
          <w:divBdr>
            <w:top w:val="none" w:sz="0" w:space="0" w:color="auto"/>
            <w:left w:val="none" w:sz="0" w:space="0" w:color="auto"/>
            <w:bottom w:val="none" w:sz="0" w:space="0" w:color="auto"/>
            <w:right w:val="none" w:sz="0" w:space="0" w:color="auto"/>
          </w:divBdr>
        </w:div>
        <w:div w:id="514534226">
          <w:marLeft w:val="0"/>
          <w:marRight w:val="0"/>
          <w:marTop w:val="0"/>
          <w:marBottom w:val="0"/>
          <w:divBdr>
            <w:top w:val="none" w:sz="0" w:space="0" w:color="auto"/>
            <w:left w:val="none" w:sz="0" w:space="0" w:color="auto"/>
            <w:bottom w:val="none" w:sz="0" w:space="0" w:color="auto"/>
            <w:right w:val="none" w:sz="0" w:space="0" w:color="auto"/>
          </w:divBdr>
        </w:div>
        <w:div w:id="116921145">
          <w:marLeft w:val="0"/>
          <w:marRight w:val="0"/>
          <w:marTop w:val="0"/>
          <w:marBottom w:val="0"/>
          <w:divBdr>
            <w:top w:val="none" w:sz="0" w:space="0" w:color="auto"/>
            <w:left w:val="none" w:sz="0" w:space="0" w:color="auto"/>
            <w:bottom w:val="none" w:sz="0" w:space="0" w:color="auto"/>
            <w:right w:val="none" w:sz="0" w:space="0" w:color="auto"/>
          </w:divBdr>
        </w:div>
        <w:div w:id="67578433">
          <w:marLeft w:val="0"/>
          <w:marRight w:val="0"/>
          <w:marTop w:val="0"/>
          <w:marBottom w:val="0"/>
          <w:divBdr>
            <w:top w:val="none" w:sz="0" w:space="0" w:color="auto"/>
            <w:left w:val="none" w:sz="0" w:space="0" w:color="auto"/>
            <w:bottom w:val="none" w:sz="0" w:space="0" w:color="auto"/>
            <w:right w:val="none" w:sz="0" w:space="0" w:color="auto"/>
          </w:divBdr>
        </w:div>
        <w:div w:id="79110038">
          <w:marLeft w:val="0"/>
          <w:marRight w:val="0"/>
          <w:marTop w:val="0"/>
          <w:marBottom w:val="0"/>
          <w:divBdr>
            <w:top w:val="none" w:sz="0" w:space="0" w:color="auto"/>
            <w:left w:val="none" w:sz="0" w:space="0" w:color="auto"/>
            <w:bottom w:val="none" w:sz="0" w:space="0" w:color="auto"/>
            <w:right w:val="none" w:sz="0" w:space="0" w:color="auto"/>
          </w:divBdr>
        </w:div>
        <w:div w:id="1474759623">
          <w:marLeft w:val="0"/>
          <w:marRight w:val="0"/>
          <w:marTop w:val="0"/>
          <w:marBottom w:val="0"/>
          <w:divBdr>
            <w:top w:val="none" w:sz="0" w:space="0" w:color="auto"/>
            <w:left w:val="none" w:sz="0" w:space="0" w:color="auto"/>
            <w:bottom w:val="none" w:sz="0" w:space="0" w:color="auto"/>
            <w:right w:val="none" w:sz="0" w:space="0" w:color="auto"/>
          </w:divBdr>
        </w:div>
        <w:div w:id="1521747009">
          <w:marLeft w:val="0"/>
          <w:marRight w:val="0"/>
          <w:marTop w:val="0"/>
          <w:marBottom w:val="0"/>
          <w:divBdr>
            <w:top w:val="none" w:sz="0" w:space="0" w:color="auto"/>
            <w:left w:val="none" w:sz="0" w:space="0" w:color="auto"/>
            <w:bottom w:val="none" w:sz="0" w:space="0" w:color="auto"/>
            <w:right w:val="none" w:sz="0" w:space="0" w:color="auto"/>
          </w:divBdr>
        </w:div>
        <w:div w:id="997726288">
          <w:marLeft w:val="0"/>
          <w:marRight w:val="0"/>
          <w:marTop w:val="0"/>
          <w:marBottom w:val="0"/>
          <w:divBdr>
            <w:top w:val="none" w:sz="0" w:space="0" w:color="auto"/>
            <w:left w:val="none" w:sz="0" w:space="0" w:color="auto"/>
            <w:bottom w:val="none" w:sz="0" w:space="0" w:color="auto"/>
            <w:right w:val="none" w:sz="0" w:space="0" w:color="auto"/>
          </w:divBdr>
        </w:div>
        <w:div w:id="1009021366">
          <w:marLeft w:val="0"/>
          <w:marRight w:val="0"/>
          <w:marTop w:val="0"/>
          <w:marBottom w:val="0"/>
          <w:divBdr>
            <w:top w:val="none" w:sz="0" w:space="0" w:color="auto"/>
            <w:left w:val="none" w:sz="0" w:space="0" w:color="auto"/>
            <w:bottom w:val="none" w:sz="0" w:space="0" w:color="auto"/>
            <w:right w:val="none" w:sz="0" w:space="0" w:color="auto"/>
          </w:divBdr>
        </w:div>
        <w:div w:id="61876420">
          <w:marLeft w:val="0"/>
          <w:marRight w:val="0"/>
          <w:marTop w:val="0"/>
          <w:marBottom w:val="0"/>
          <w:divBdr>
            <w:top w:val="none" w:sz="0" w:space="0" w:color="auto"/>
            <w:left w:val="none" w:sz="0" w:space="0" w:color="auto"/>
            <w:bottom w:val="none" w:sz="0" w:space="0" w:color="auto"/>
            <w:right w:val="none" w:sz="0" w:space="0" w:color="auto"/>
          </w:divBdr>
        </w:div>
        <w:div w:id="1834418623">
          <w:marLeft w:val="0"/>
          <w:marRight w:val="0"/>
          <w:marTop w:val="0"/>
          <w:marBottom w:val="0"/>
          <w:divBdr>
            <w:top w:val="none" w:sz="0" w:space="0" w:color="auto"/>
            <w:left w:val="none" w:sz="0" w:space="0" w:color="auto"/>
            <w:bottom w:val="none" w:sz="0" w:space="0" w:color="auto"/>
            <w:right w:val="none" w:sz="0" w:space="0" w:color="auto"/>
          </w:divBdr>
        </w:div>
        <w:div w:id="170146449">
          <w:marLeft w:val="0"/>
          <w:marRight w:val="0"/>
          <w:marTop w:val="0"/>
          <w:marBottom w:val="0"/>
          <w:divBdr>
            <w:top w:val="none" w:sz="0" w:space="0" w:color="auto"/>
            <w:left w:val="none" w:sz="0" w:space="0" w:color="auto"/>
            <w:bottom w:val="none" w:sz="0" w:space="0" w:color="auto"/>
            <w:right w:val="none" w:sz="0" w:space="0" w:color="auto"/>
          </w:divBdr>
        </w:div>
        <w:div w:id="1451585200">
          <w:marLeft w:val="0"/>
          <w:marRight w:val="0"/>
          <w:marTop w:val="0"/>
          <w:marBottom w:val="0"/>
          <w:divBdr>
            <w:top w:val="none" w:sz="0" w:space="0" w:color="auto"/>
            <w:left w:val="none" w:sz="0" w:space="0" w:color="auto"/>
            <w:bottom w:val="none" w:sz="0" w:space="0" w:color="auto"/>
            <w:right w:val="none" w:sz="0" w:space="0" w:color="auto"/>
          </w:divBdr>
        </w:div>
        <w:div w:id="146286144">
          <w:marLeft w:val="0"/>
          <w:marRight w:val="0"/>
          <w:marTop w:val="0"/>
          <w:marBottom w:val="0"/>
          <w:divBdr>
            <w:top w:val="none" w:sz="0" w:space="0" w:color="auto"/>
            <w:left w:val="none" w:sz="0" w:space="0" w:color="auto"/>
            <w:bottom w:val="none" w:sz="0" w:space="0" w:color="auto"/>
            <w:right w:val="none" w:sz="0" w:space="0" w:color="auto"/>
          </w:divBdr>
        </w:div>
        <w:div w:id="2043362200">
          <w:marLeft w:val="0"/>
          <w:marRight w:val="0"/>
          <w:marTop w:val="0"/>
          <w:marBottom w:val="0"/>
          <w:divBdr>
            <w:top w:val="none" w:sz="0" w:space="0" w:color="auto"/>
            <w:left w:val="none" w:sz="0" w:space="0" w:color="auto"/>
            <w:bottom w:val="none" w:sz="0" w:space="0" w:color="auto"/>
            <w:right w:val="none" w:sz="0" w:space="0" w:color="auto"/>
          </w:divBdr>
        </w:div>
        <w:div w:id="1605263761">
          <w:marLeft w:val="0"/>
          <w:marRight w:val="0"/>
          <w:marTop w:val="0"/>
          <w:marBottom w:val="0"/>
          <w:divBdr>
            <w:top w:val="none" w:sz="0" w:space="0" w:color="auto"/>
            <w:left w:val="none" w:sz="0" w:space="0" w:color="auto"/>
            <w:bottom w:val="none" w:sz="0" w:space="0" w:color="auto"/>
            <w:right w:val="none" w:sz="0" w:space="0" w:color="auto"/>
          </w:divBdr>
        </w:div>
        <w:div w:id="309597265">
          <w:marLeft w:val="0"/>
          <w:marRight w:val="0"/>
          <w:marTop w:val="0"/>
          <w:marBottom w:val="0"/>
          <w:divBdr>
            <w:top w:val="none" w:sz="0" w:space="0" w:color="auto"/>
            <w:left w:val="none" w:sz="0" w:space="0" w:color="auto"/>
            <w:bottom w:val="none" w:sz="0" w:space="0" w:color="auto"/>
            <w:right w:val="none" w:sz="0" w:space="0" w:color="auto"/>
          </w:divBdr>
        </w:div>
        <w:div w:id="1765570689">
          <w:marLeft w:val="0"/>
          <w:marRight w:val="0"/>
          <w:marTop w:val="0"/>
          <w:marBottom w:val="0"/>
          <w:divBdr>
            <w:top w:val="none" w:sz="0" w:space="0" w:color="auto"/>
            <w:left w:val="none" w:sz="0" w:space="0" w:color="auto"/>
            <w:bottom w:val="none" w:sz="0" w:space="0" w:color="auto"/>
            <w:right w:val="none" w:sz="0" w:space="0" w:color="auto"/>
          </w:divBdr>
        </w:div>
        <w:div w:id="522478987">
          <w:marLeft w:val="0"/>
          <w:marRight w:val="0"/>
          <w:marTop w:val="0"/>
          <w:marBottom w:val="0"/>
          <w:divBdr>
            <w:top w:val="none" w:sz="0" w:space="0" w:color="auto"/>
            <w:left w:val="none" w:sz="0" w:space="0" w:color="auto"/>
            <w:bottom w:val="none" w:sz="0" w:space="0" w:color="auto"/>
            <w:right w:val="none" w:sz="0" w:space="0" w:color="auto"/>
          </w:divBdr>
        </w:div>
      </w:divsChild>
    </w:div>
    <w:div w:id="763766036">
      <w:bodyDiv w:val="1"/>
      <w:marLeft w:val="0"/>
      <w:marRight w:val="0"/>
      <w:marTop w:val="0"/>
      <w:marBottom w:val="0"/>
      <w:divBdr>
        <w:top w:val="none" w:sz="0" w:space="0" w:color="auto"/>
        <w:left w:val="none" w:sz="0" w:space="0" w:color="auto"/>
        <w:bottom w:val="none" w:sz="0" w:space="0" w:color="auto"/>
        <w:right w:val="none" w:sz="0" w:space="0" w:color="auto"/>
      </w:divBdr>
      <w:divsChild>
        <w:div w:id="648173375">
          <w:marLeft w:val="0"/>
          <w:marRight w:val="0"/>
          <w:marTop w:val="0"/>
          <w:marBottom w:val="0"/>
          <w:divBdr>
            <w:top w:val="none" w:sz="0" w:space="0" w:color="auto"/>
            <w:left w:val="none" w:sz="0" w:space="0" w:color="auto"/>
            <w:bottom w:val="none" w:sz="0" w:space="0" w:color="auto"/>
            <w:right w:val="none" w:sz="0" w:space="0" w:color="auto"/>
          </w:divBdr>
        </w:div>
        <w:div w:id="961418735">
          <w:marLeft w:val="0"/>
          <w:marRight w:val="0"/>
          <w:marTop w:val="0"/>
          <w:marBottom w:val="0"/>
          <w:divBdr>
            <w:top w:val="none" w:sz="0" w:space="0" w:color="auto"/>
            <w:left w:val="none" w:sz="0" w:space="0" w:color="auto"/>
            <w:bottom w:val="none" w:sz="0" w:space="0" w:color="auto"/>
            <w:right w:val="none" w:sz="0" w:space="0" w:color="auto"/>
          </w:divBdr>
        </w:div>
        <w:div w:id="2130778622">
          <w:marLeft w:val="0"/>
          <w:marRight w:val="0"/>
          <w:marTop w:val="0"/>
          <w:marBottom w:val="0"/>
          <w:divBdr>
            <w:top w:val="none" w:sz="0" w:space="0" w:color="auto"/>
            <w:left w:val="none" w:sz="0" w:space="0" w:color="auto"/>
            <w:bottom w:val="none" w:sz="0" w:space="0" w:color="auto"/>
            <w:right w:val="none" w:sz="0" w:space="0" w:color="auto"/>
          </w:divBdr>
        </w:div>
        <w:div w:id="813182943">
          <w:marLeft w:val="0"/>
          <w:marRight w:val="0"/>
          <w:marTop w:val="0"/>
          <w:marBottom w:val="0"/>
          <w:divBdr>
            <w:top w:val="none" w:sz="0" w:space="0" w:color="auto"/>
            <w:left w:val="none" w:sz="0" w:space="0" w:color="auto"/>
            <w:bottom w:val="none" w:sz="0" w:space="0" w:color="auto"/>
            <w:right w:val="none" w:sz="0" w:space="0" w:color="auto"/>
          </w:divBdr>
        </w:div>
        <w:div w:id="145710102">
          <w:marLeft w:val="0"/>
          <w:marRight w:val="0"/>
          <w:marTop w:val="0"/>
          <w:marBottom w:val="0"/>
          <w:divBdr>
            <w:top w:val="none" w:sz="0" w:space="0" w:color="auto"/>
            <w:left w:val="none" w:sz="0" w:space="0" w:color="auto"/>
            <w:bottom w:val="none" w:sz="0" w:space="0" w:color="auto"/>
            <w:right w:val="none" w:sz="0" w:space="0" w:color="auto"/>
          </w:divBdr>
        </w:div>
        <w:div w:id="1422675366">
          <w:marLeft w:val="0"/>
          <w:marRight w:val="0"/>
          <w:marTop w:val="0"/>
          <w:marBottom w:val="0"/>
          <w:divBdr>
            <w:top w:val="none" w:sz="0" w:space="0" w:color="auto"/>
            <w:left w:val="none" w:sz="0" w:space="0" w:color="auto"/>
            <w:bottom w:val="none" w:sz="0" w:space="0" w:color="auto"/>
            <w:right w:val="none" w:sz="0" w:space="0" w:color="auto"/>
          </w:divBdr>
        </w:div>
        <w:div w:id="1861505906">
          <w:marLeft w:val="0"/>
          <w:marRight w:val="0"/>
          <w:marTop w:val="0"/>
          <w:marBottom w:val="0"/>
          <w:divBdr>
            <w:top w:val="none" w:sz="0" w:space="0" w:color="auto"/>
            <w:left w:val="none" w:sz="0" w:space="0" w:color="auto"/>
            <w:bottom w:val="none" w:sz="0" w:space="0" w:color="auto"/>
            <w:right w:val="none" w:sz="0" w:space="0" w:color="auto"/>
          </w:divBdr>
        </w:div>
        <w:div w:id="1258829066">
          <w:marLeft w:val="0"/>
          <w:marRight w:val="0"/>
          <w:marTop w:val="0"/>
          <w:marBottom w:val="0"/>
          <w:divBdr>
            <w:top w:val="none" w:sz="0" w:space="0" w:color="auto"/>
            <w:left w:val="none" w:sz="0" w:space="0" w:color="auto"/>
            <w:bottom w:val="none" w:sz="0" w:space="0" w:color="auto"/>
            <w:right w:val="none" w:sz="0" w:space="0" w:color="auto"/>
          </w:divBdr>
        </w:div>
        <w:div w:id="1314605515">
          <w:marLeft w:val="0"/>
          <w:marRight w:val="0"/>
          <w:marTop w:val="0"/>
          <w:marBottom w:val="0"/>
          <w:divBdr>
            <w:top w:val="none" w:sz="0" w:space="0" w:color="auto"/>
            <w:left w:val="none" w:sz="0" w:space="0" w:color="auto"/>
            <w:bottom w:val="none" w:sz="0" w:space="0" w:color="auto"/>
            <w:right w:val="none" w:sz="0" w:space="0" w:color="auto"/>
          </w:divBdr>
        </w:div>
        <w:div w:id="225994006">
          <w:marLeft w:val="0"/>
          <w:marRight w:val="0"/>
          <w:marTop w:val="0"/>
          <w:marBottom w:val="0"/>
          <w:divBdr>
            <w:top w:val="none" w:sz="0" w:space="0" w:color="auto"/>
            <w:left w:val="none" w:sz="0" w:space="0" w:color="auto"/>
            <w:bottom w:val="none" w:sz="0" w:space="0" w:color="auto"/>
            <w:right w:val="none" w:sz="0" w:space="0" w:color="auto"/>
          </w:divBdr>
        </w:div>
        <w:div w:id="675039236">
          <w:marLeft w:val="0"/>
          <w:marRight w:val="0"/>
          <w:marTop w:val="0"/>
          <w:marBottom w:val="0"/>
          <w:divBdr>
            <w:top w:val="none" w:sz="0" w:space="0" w:color="auto"/>
            <w:left w:val="none" w:sz="0" w:space="0" w:color="auto"/>
            <w:bottom w:val="none" w:sz="0" w:space="0" w:color="auto"/>
            <w:right w:val="none" w:sz="0" w:space="0" w:color="auto"/>
          </w:divBdr>
        </w:div>
        <w:div w:id="1455443075">
          <w:marLeft w:val="0"/>
          <w:marRight w:val="0"/>
          <w:marTop w:val="0"/>
          <w:marBottom w:val="0"/>
          <w:divBdr>
            <w:top w:val="none" w:sz="0" w:space="0" w:color="auto"/>
            <w:left w:val="none" w:sz="0" w:space="0" w:color="auto"/>
            <w:bottom w:val="none" w:sz="0" w:space="0" w:color="auto"/>
            <w:right w:val="none" w:sz="0" w:space="0" w:color="auto"/>
          </w:divBdr>
        </w:div>
        <w:div w:id="1453279455">
          <w:marLeft w:val="0"/>
          <w:marRight w:val="0"/>
          <w:marTop w:val="0"/>
          <w:marBottom w:val="0"/>
          <w:divBdr>
            <w:top w:val="none" w:sz="0" w:space="0" w:color="auto"/>
            <w:left w:val="none" w:sz="0" w:space="0" w:color="auto"/>
            <w:bottom w:val="none" w:sz="0" w:space="0" w:color="auto"/>
            <w:right w:val="none" w:sz="0" w:space="0" w:color="auto"/>
          </w:divBdr>
        </w:div>
        <w:div w:id="1055936026">
          <w:marLeft w:val="0"/>
          <w:marRight w:val="0"/>
          <w:marTop w:val="0"/>
          <w:marBottom w:val="0"/>
          <w:divBdr>
            <w:top w:val="none" w:sz="0" w:space="0" w:color="auto"/>
            <w:left w:val="none" w:sz="0" w:space="0" w:color="auto"/>
            <w:bottom w:val="none" w:sz="0" w:space="0" w:color="auto"/>
            <w:right w:val="none" w:sz="0" w:space="0" w:color="auto"/>
          </w:divBdr>
        </w:div>
        <w:div w:id="1701932437">
          <w:marLeft w:val="0"/>
          <w:marRight w:val="0"/>
          <w:marTop w:val="0"/>
          <w:marBottom w:val="0"/>
          <w:divBdr>
            <w:top w:val="none" w:sz="0" w:space="0" w:color="auto"/>
            <w:left w:val="none" w:sz="0" w:space="0" w:color="auto"/>
            <w:bottom w:val="none" w:sz="0" w:space="0" w:color="auto"/>
            <w:right w:val="none" w:sz="0" w:space="0" w:color="auto"/>
          </w:divBdr>
        </w:div>
        <w:div w:id="94521491">
          <w:marLeft w:val="0"/>
          <w:marRight w:val="0"/>
          <w:marTop w:val="0"/>
          <w:marBottom w:val="0"/>
          <w:divBdr>
            <w:top w:val="none" w:sz="0" w:space="0" w:color="auto"/>
            <w:left w:val="none" w:sz="0" w:space="0" w:color="auto"/>
            <w:bottom w:val="none" w:sz="0" w:space="0" w:color="auto"/>
            <w:right w:val="none" w:sz="0" w:space="0" w:color="auto"/>
          </w:divBdr>
        </w:div>
        <w:div w:id="1240752913">
          <w:marLeft w:val="0"/>
          <w:marRight w:val="0"/>
          <w:marTop w:val="0"/>
          <w:marBottom w:val="0"/>
          <w:divBdr>
            <w:top w:val="none" w:sz="0" w:space="0" w:color="auto"/>
            <w:left w:val="none" w:sz="0" w:space="0" w:color="auto"/>
            <w:bottom w:val="none" w:sz="0" w:space="0" w:color="auto"/>
            <w:right w:val="none" w:sz="0" w:space="0" w:color="auto"/>
          </w:divBdr>
        </w:div>
      </w:divsChild>
    </w:div>
    <w:div w:id="817188592">
      <w:bodyDiv w:val="1"/>
      <w:marLeft w:val="0"/>
      <w:marRight w:val="0"/>
      <w:marTop w:val="0"/>
      <w:marBottom w:val="0"/>
      <w:divBdr>
        <w:top w:val="none" w:sz="0" w:space="0" w:color="auto"/>
        <w:left w:val="none" w:sz="0" w:space="0" w:color="auto"/>
        <w:bottom w:val="none" w:sz="0" w:space="0" w:color="auto"/>
        <w:right w:val="none" w:sz="0" w:space="0" w:color="auto"/>
      </w:divBdr>
      <w:divsChild>
        <w:div w:id="243414953">
          <w:marLeft w:val="0"/>
          <w:marRight w:val="0"/>
          <w:marTop w:val="0"/>
          <w:marBottom w:val="0"/>
          <w:divBdr>
            <w:top w:val="none" w:sz="0" w:space="0" w:color="auto"/>
            <w:left w:val="none" w:sz="0" w:space="0" w:color="auto"/>
            <w:bottom w:val="none" w:sz="0" w:space="0" w:color="auto"/>
            <w:right w:val="none" w:sz="0" w:space="0" w:color="auto"/>
          </w:divBdr>
        </w:div>
        <w:div w:id="1921477722">
          <w:marLeft w:val="0"/>
          <w:marRight w:val="0"/>
          <w:marTop w:val="0"/>
          <w:marBottom w:val="0"/>
          <w:divBdr>
            <w:top w:val="none" w:sz="0" w:space="0" w:color="auto"/>
            <w:left w:val="none" w:sz="0" w:space="0" w:color="auto"/>
            <w:bottom w:val="none" w:sz="0" w:space="0" w:color="auto"/>
            <w:right w:val="none" w:sz="0" w:space="0" w:color="auto"/>
          </w:divBdr>
        </w:div>
        <w:div w:id="1924676622">
          <w:marLeft w:val="0"/>
          <w:marRight w:val="0"/>
          <w:marTop w:val="0"/>
          <w:marBottom w:val="0"/>
          <w:divBdr>
            <w:top w:val="none" w:sz="0" w:space="0" w:color="auto"/>
            <w:left w:val="none" w:sz="0" w:space="0" w:color="auto"/>
            <w:bottom w:val="none" w:sz="0" w:space="0" w:color="auto"/>
            <w:right w:val="none" w:sz="0" w:space="0" w:color="auto"/>
          </w:divBdr>
        </w:div>
        <w:div w:id="207841966">
          <w:marLeft w:val="0"/>
          <w:marRight w:val="0"/>
          <w:marTop w:val="0"/>
          <w:marBottom w:val="0"/>
          <w:divBdr>
            <w:top w:val="none" w:sz="0" w:space="0" w:color="auto"/>
            <w:left w:val="none" w:sz="0" w:space="0" w:color="auto"/>
            <w:bottom w:val="none" w:sz="0" w:space="0" w:color="auto"/>
            <w:right w:val="none" w:sz="0" w:space="0" w:color="auto"/>
          </w:divBdr>
        </w:div>
        <w:div w:id="1007176166">
          <w:marLeft w:val="0"/>
          <w:marRight w:val="0"/>
          <w:marTop w:val="0"/>
          <w:marBottom w:val="0"/>
          <w:divBdr>
            <w:top w:val="none" w:sz="0" w:space="0" w:color="auto"/>
            <w:left w:val="none" w:sz="0" w:space="0" w:color="auto"/>
            <w:bottom w:val="none" w:sz="0" w:space="0" w:color="auto"/>
            <w:right w:val="none" w:sz="0" w:space="0" w:color="auto"/>
          </w:divBdr>
        </w:div>
        <w:div w:id="738403378">
          <w:marLeft w:val="0"/>
          <w:marRight w:val="0"/>
          <w:marTop w:val="0"/>
          <w:marBottom w:val="0"/>
          <w:divBdr>
            <w:top w:val="none" w:sz="0" w:space="0" w:color="auto"/>
            <w:left w:val="none" w:sz="0" w:space="0" w:color="auto"/>
            <w:bottom w:val="none" w:sz="0" w:space="0" w:color="auto"/>
            <w:right w:val="none" w:sz="0" w:space="0" w:color="auto"/>
          </w:divBdr>
        </w:div>
      </w:divsChild>
    </w:div>
    <w:div w:id="844713610">
      <w:bodyDiv w:val="1"/>
      <w:marLeft w:val="0"/>
      <w:marRight w:val="0"/>
      <w:marTop w:val="0"/>
      <w:marBottom w:val="0"/>
      <w:divBdr>
        <w:top w:val="none" w:sz="0" w:space="0" w:color="auto"/>
        <w:left w:val="none" w:sz="0" w:space="0" w:color="auto"/>
        <w:bottom w:val="none" w:sz="0" w:space="0" w:color="auto"/>
        <w:right w:val="none" w:sz="0" w:space="0" w:color="auto"/>
      </w:divBdr>
      <w:divsChild>
        <w:div w:id="1199928116">
          <w:marLeft w:val="0"/>
          <w:marRight w:val="0"/>
          <w:marTop w:val="0"/>
          <w:marBottom w:val="0"/>
          <w:divBdr>
            <w:top w:val="none" w:sz="0" w:space="0" w:color="auto"/>
            <w:left w:val="none" w:sz="0" w:space="0" w:color="auto"/>
            <w:bottom w:val="none" w:sz="0" w:space="0" w:color="auto"/>
            <w:right w:val="none" w:sz="0" w:space="0" w:color="auto"/>
          </w:divBdr>
        </w:div>
        <w:div w:id="693577500">
          <w:marLeft w:val="0"/>
          <w:marRight w:val="0"/>
          <w:marTop w:val="0"/>
          <w:marBottom w:val="0"/>
          <w:divBdr>
            <w:top w:val="none" w:sz="0" w:space="0" w:color="auto"/>
            <w:left w:val="none" w:sz="0" w:space="0" w:color="auto"/>
            <w:bottom w:val="none" w:sz="0" w:space="0" w:color="auto"/>
            <w:right w:val="none" w:sz="0" w:space="0" w:color="auto"/>
          </w:divBdr>
        </w:div>
        <w:div w:id="50350582">
          <w:marLeft w:val="0"/>
          <w:marRight w:val="0"/>
          <w:marTop w:val="0"/>
          <w:marBottom w:val="0"/>
          <w:divBdr>
            <w:top w:val="none" w:sz="0" w:space="0" w:color="auto"/>
            <w:left w:val="none" w:sz="0" w:space="0" w:color="auto"/>
            <w:bottom w:val="none" w:sz="0" w:space="0" w:color="auto"/>
            <w:right w:val="none" w:sz="0" w:space="0" w:color="auto"/>
          </w:divBdr>
        </w:div>
        <w:div w:id="1873111005">
          <w:marLeft w:val="0"/>
          <w:marRight w:val="0"/>
          <w:marTop w:val="0"/>
          <w:marBottom w:val="0"/>
          <w:divBdr>
            <w:top w:val="none" w:sz="0" w:space="0" w:color="auto"/>
            <w:left w:val="none" w:sz="0" w:space="0" w:color="auto"/>
            <w:bottom w:val="none" w:sz="0" w:space="0" w:color="auto"/>
            <w:right w:val="none" w:sz="0" w:space="0" w:color="auto"/>
          </w:divBdr>
        </w:div>
        <w:div w:id="972321920">
          <w:marLeft w:val="0"/>
          <w:marRight w:val="0"/>
          <w:marTop w:val="0"/>
          <w:marBottom w:val="0"/>
          <w:divBdr>
            <w:top w:val="none" w:sz="0" w:space="0" w:color="auto"/>
            <w:left w:val="none" w:sz="0" w:space="0" w:color="auto"/>
            <w:bottom w:val="none" w:sz="0" w:space="0" w:color="auto"/>
            <w:right w:val="none" w:sz="0" w:space="0" w:color="auto"/>
          </w:divBdr>
        </w:div>
        <w:div w:id="53161215">
          <w:marLeft w:val="0"/>
          <w:marRight w:val="0"/>
          <w:marTop w:val="0"/>
          <w:marBottom w:val="0"/>
          <w:divBdr>
            <w:top w:val="none" w:sz="0" w:space="0" w:color="auto"/>
            <w:left w:val="none" w:sz="0" w:space="0" w:color="auto"/>
            <w:bottom w:val="none" w:sz="0" w:space="0" w:color="auto"/>
            <w:right w:val="none" w:sz="0" w:space="0" w:color="auto"/>
          </w:divBdr>
        </w:div>
        <w:div w:id="1165392107">
          <w:marLeft w:val="0"/>
          <w:marRight w:val="0"/>
          <w:marTop w:val="0"/>
          <w:marBottom w:val="0"/>
          <w:divBdr>
            <w:top w:val="none" w:sz="0" w:space="0" w:color="auto"/>
            <w:left w:val="none" w:sz="0" w:space="0" w:color="auto"/>
            <w:bottom w:val="none" w:sz="0" w:space="0" w:color="auto"/>
            <w:right w:val="none" w:sz="0" w:space="0" w:color="auto"/>
          </w:divBdr>
        </w:div>
        <w:div w:id="71784074">
          <w:marLeft w:val="0"/>
          <w:marRight w:val="0"/>
          <w:marTop w:val="0"/>
          <w:marBottom w:val="0"/>
          <w:divBdr>
            <w:top w:val="none" w:sz="0" w:space="0" w:color="auto"/>
            <w:left w:val="none" w:sz="0" w:space="0" w:color="auto"/>
            <w:bottom w:val="none" w:sz="0" w:space="0" w:color="auto"/>
            <w:right w:val="none" w:sz="0" w:space="0" w:color="auto"/>
          </w:divBdr>
        </w:div>
        <w:div w:id="52432136">
          <w:marLeft w:val="0"/>
          <w:marRight w:val="0"/>
          <w:marTop w:val="0"/>
          <w:marBottom w:val="0"/>
          <w:divBdr>
            <w:top w:val="none" w:sz="0" w:space="0" w:color="auto"/>
            <w:left w:val="none" w:sz="0" w:space="0" w:color="auto"/>
            <w:bottom w:val="none" w:sz="0" w:space="0" w:color="auto"/>
            <w:right w:val="none" w:sz="0" w:space="0" w:color="auto"/>
          </w:divBdr>
        </w:div>
        <w:div w:id="2010676633">
          <w:marLeft w:val="0"/>
          <w:marRight w:val="0"/>
          <w:marTop w:val="0"/>
          <w:marBottom w:val="0"/>
          <w:divBdr>
            <w:top w:val="none" w:sz="0" w:space="0" w:color="auto"/>
            <w:left w:val="none" w:sz="0" w:space="0" w:color="auto"/>
            <w:bottom w:val="none" w:sz="0" w:space="0" w:color="auto"/>
            <w:right w:val="none" w:sz="0" w:space="0" w:color="auto"/>
          </w:divBdr>
        </w:div>
        <w:div w:id="26491049">
          <w:marLeft w:val="0"/>
          <w:marRight w:val="0"/>
          <w:marTop w:val="0"/>
          <w:marBottom w:val="0"/>
          <w:divBdr>
            <w:top w:val="none" w:sz="0" w:space="0" w:color="auto"/>
            <w:left w:val="none" w:sz="0" w:space="0" w:color="auto"/>
            <w:bottom w:val="none" w:sz="0" w:space="0" w:color="auto"/>
            <w:right w:val="none" w:sz="0" w:space="0" w:color="auto"/>
          </w:divBdr>
        </w:div>
        <w:div w:id="861672091">
          <w:marLeft w:val="0"/>
          <w:marRight w:val="0"/>
          <w:marTop w:val="0"/>
          <w:marBottom w:val="0"/>
          <w:divBdr>
            <w:top w:val="none" w:sz="0" w:space="0" w:color="auto"/>
            <w:left w:val="none" w:sz="0" w:space="0" w:color="auto"/>
            <w:bottom w:val="none" w:sz="0" w:space="0" w:color="auto"/>
            <w:right w:val="none" w:sz="0" w:space="0" w:color="auto"/>
          </w:divBdr>
        </w:div>
        <w:div w:id="1268538248">
          <w:marLeft w:val="0"/>
          <w:marRight w:val="0"/>
          <w:marTop w:val="0"/>
          <w:marBottom w:val="0"/>
          <w:divBdr>
            <w:top w:val="none" w:sz="0" w:space="0" w:color="auto"/>
            <w:left w:val="none" w:sz="0" w:space="0" w:color="auto"/>
            <w:bottom w:val="none" w:sz="0" w:space="0" w:color="auto"/>
            <w:right w:val="none" w:sz="0" w:space="0" w:color="auto"/>
          </w:divBdr>
        </w:div>
        <w:div w:id="365373146">
          <w:marLeft w:val="0"/>
          <w:marRight w:val="0"/>
          <w:marTop w:val="0"/>
          <w:marBottom w:val="0"/>
          <w:divBdr>
            <w:top w:val="none" w:sz="0" w:space="0" w:color="auto"/>
            <w:left w:val="none" w:sz="0" w:space="0" w:color="auto"/>
            <w:bottom w:val="none" w:sz="0" w:space="0" w:color="auto"/>
            <w:right w:val="none" w:sz="0" w:space="0" w:color="auto"/>
          </w:divBdr>
        </w:div>
        <w:div w:id="134177338">
          <w:marLeft w:val="0"/>
          <w:marRight w:val="0"/>
          <w:marTop w:val="0"/>
          <w:marBottom w:val="0"/>
          <w:divBdr>
            <w:top w:val="none" w:sz="0" w:space="0" w:color="auto"/>
            <w:left w:val="none" w:sz="0" w:space="0" w:color="auto"/>
            <w:bottom w:val="none" w:sz="0" w:space="0" w:color="auto"/>
            <w:right w:val="none" w:sz="0" w:space="0" w:color="auto"/>
          </w:divBdr>
        </w:div>
        <w:div w:id="1767924084">
          <w:marLeft w:val="0"/>
          <w:marRight w:val="0"/>
          <w:marTop w:val="0"/>
          <w:marBottom w:val="0"/>
          <w:divBdr>
            <w:top w:val="none" w:sz="0" w:space="0" w:color="auto"/>
            <w:left w:val="none" w:sz="0" w:space="0" w:color="auto"/>
            <w:bottom w:val="none" w:sz="0" w:space="0" w:color="auto"/>
            <w:right w:val="none" w:sz="0" w:space="0" w:color="auto"/>
          </w:divBdr>
        </w:div>
      </w:divsChild>
    </w:div>
    <w:div w:id="859244883">
      <w:bodyDiv w:val="1"/>
      <w:marLeft w:val="0"/>
      <w:marRight w:val="0"/>
      <w:marTop w:val="0"/>
      <w:marBottom w:val="0"/>
      <w:divBdr>
        <w:top w:val="none" w:sz="0" w:space="0" w:color="auto"/>
        <w:left w:val="none" w:sz="0" w:space="0" w:color="auto"/>
        <w:bottom w:val="none" w:sz="0" w:space="0" w:color="auto"/>
        <w:right w:val="none" w:sz="0" w:space="0" w:color="auto"/>
      </w:divBdr>
    </w:div>
    <w:div w:id="946079043">
      <w:bodyDiv w:val="1"/>
      <w:marLeft w:val="0"/>
      <w:marRight w:val="0"/>
      <w:marTop w:val="0"/>
      <w:marBottom w:val="0"/>
      <w:divBdr>
        <w:top w:val="none" w:sz="0" w:space="0" w:color="auto"/>
        <w:left w:val="none" w:sz="0" w:space="0" w:color="auto"/>
        <w:bottom w:val="none" w:sz="0" w:space="0" w:color="auto"/>
        <w:right w:val="none" w:sz="0" w:space="0" w:color="auto"/>
      </w:divBdr>
      <w:divsChild>
        <w:div w:id="1110663872">
          <w:marLeft w:val="0"/>
          <w:marRight w:val="0"/>
          <w:marTop w:val="0"/>
          <w:marBottom w:val="0"/>
          <w:divBdr>
            <w:top w:val="none" w:sz="0" w:space="0" w:color="auto"/>
            <w:left w:val="none" w:sz="0" w:space="0" w:color="auto"/>
            <w:bottom w:val="none" w:sz="0" w:space="0" w:color="auto"/>
            <w:right w:val="none" w:sz="0" w:space="0" w:color="auto"/>
          </w:divBdr>
        </w:div>
        <w:div w:id="2033608866">
          <w:marLeft w:val="0"/>
          <w:marRight w:val="0"/>
          <w:marTop w:val="0"/>
          <w:marBottom w:val="0"/>
          <w:divBdr>
            <w:top w:val="none" w:sz="0" w:space="0" w:color="auto"/>
            <w:left w:val="none" w:sz="0" w:space="0" w:color="auto"/>
            <w:bottom w:val="none" w:sz="0" w:space="0" w:color="auto"/>
            <w:right w:val="none" w:sz="0" w:space="0" w:color="auto"/>
          </w:divBdr>
        </w:div>
        <w:div w:id="1214656779">
          <w:marLeft w:val="0"/>
          <w:marRight w:val="0"/>
          <w:marTop w:val="0"/>
          <w:marBottom w:val="0"/>
          <w:divBdr>
            <w:top w:val="none" w:sz="0" w:space="0" w:color="auto"/>
            <w:left w:val="none" w:sz="0" w:space="0" w:color="auto"/>
            <w:bottom w:val="none" w:sz="0" w:space="0" w:color="auto"/>
            <w:right w:val="none" w:sz="0" w:space="0" w:color="auto"/>
          </w:divBdr>
        </w:div>
        <w:div w:id="464471223">
          <w:marLeft w:val="0"/>
          <w:marRight w:val="0"/>
          <w:marTop w:val="0"/>
          <w:marBottom w:val="0"/>
          <w:divBdr>
            <w:top w:val="none" w:sz="0" w:space="0" w:color="auto"/>
            <w:left w:val="none" w:sz="0" w:space="0" w:color="auto"/>
            <w:bottom w:val="none" w:sz="0" w:space="0" w:color="auto"/>
            <w:right w:val="none" w:sz="0" w:space="0" w:color="auto"/>
          </w:divBdr>
        </w:div>
        <w:div w:id="789280336">
          <w:marLeft w:val="0"/>
          <w:marRight w:val="0"/>
          <w:marTop w:val="0"/>
          <w:marBottom w:val="0"/>
          <w:divBdr>
            <w:top w:val="none" w:sz="0" w:space="0" w:color="auto"/>
            <w:left w:val="none" w:sz="0" w:space="0" w:color="auto"/>
            <w:bottom w:val="none" w:sz="0" w:space="0" w:color="auto"/>
            <w:right w:val="none" w:sz="0" w:space="0" w:color="auto"/>
          </w:divBdr>
        </w:div>
        <w:div w:id="367075085">
          <w:marLeft w:val="0"/>
          <w:marRight w:val="0"/>
          <w:marTop w:val="0"/>
          <w:marBottom w:val="0"/>
          <w:divBdr>
            <w:top w:val="none" w:sz="0" w:space="0" w:color="auto"/>
            <w:left w:val="none" w:sz="0" w:space="0" w:color="auto"/>
            <w:bottom w:val="none" w:sz="0" w:space="0" w:color="auto"/>
            <w:right w:val="none" w:sz="0" w:space="0" w:color="auto"/>
          </w:divBdr>
        </w:div>
        <w:div w:id="951521610">
          <w:marLeft w:val="0"/>
          <w:marRight w:val="0"/>
          <w:marTop w:val="0"/>
          <w:marBottom w:val="0"/>
          <w:divBdr>
            <w:top w:val="none" w:sz="0" w:space="0" w:color="auto"/>
            <w:left w:val="none" w:sz="0" w:space="0" w:color="auto"/>
            <w:bottom w:val="none" w:sz="0" w:space="0" w:color="auto"/>
            <w:right w:val="none" w:sz="0" w:space="0" w:color="auto"/>
          </w:divBdr>
        </w:div>
        <w:div w:id="1209411700">
          <w:marLeft w:val="0"/>
          <w:marRight w:val="0"/>
          <w:marTop w:val="0"/>
          <w:marBottom w:val="0"/>
          <w:divBdr>
            <w:top w:val="none" w:sz="0" w:space="0" w:color="auto"/>
            <w:left w:val="none" w:sz="0" w:space="0" w:color="auto"/>
            <w:bottom w:val="none" w:sz="0" w:space="0" w:color="auto"/>
            <w:right w:val="none" w:sz="0" w:space="0" w:color="auto"/>
          </w:divBdr>
        </w:div>
        <w:div w:id="210188576">
          <w:marLeft w:val="0"/>
          <w:marRight w:val="0"/>
          <w:marTop w:val="0"/>
          <w:marBottom w:val="0"/>
          <w:divBdr>
            <w:top w:val="none" w:sz="0" w:space="0" w:color="auto"/>
            <w:left w:val="none" w:sz="0" w:space="0" w:color="auto"/>
            <w:bottom w:val="none" w:sz="0" w:space="0" w:color="auto"/>
            <w:right w:val="none" w:sz="0" w:space="0" w:color="auto"/>
          </w:divBdr>
        </w:div>
        <w:div w:id="465783766">
          <w:marLeft w:val="0"/>
          <w:marRight w:val="0"/>
          <w:marTop w:val="0"/>
          <w:marBottom w:val="0"/>
          <w:divBdr>
            <w:top w:val="none" w:sz="0" w:space="0" w:color="auto"/>
            <w:left w:val="none" w:sz="0" w:space="0" w:color="auto"/>
            <w:bottom w:val="none" w:sz="0" w:space="0" w:color="auto"/>
            <w:right w:val="none" w:sz="0" w:space="0" w:color="auto"/>
          </w:divBdr>
        </w:div>
        <w:div w:id="1598518129">
          <w:marLeft w:val="0"/>
          <w:marRight w:val="0"/>
          <w:marTop w:val="0"/>
          <w:marBottom w:val="0"/>
          <w:divBdr>
            <w:top w:val="none" w:sz="0" w:space="0" w:color="auto"/>
            <w:left w:val="none" w:sz="0" w:space="0" w:color="auto"/>
            <w:bottom w:val="none" w:sz="0" w:space="0" w:color="auto"/>
            <w:right w:val="none" w:sz="0" w:space="0" w:color="auto"/>
          </w:divBdr>
        </w:div>
        <w:div w:id="1422024942">
          <w:marLeft w:val="0"/>
          <w:marRight w:val="0"/>
          <w:marTop w:val="0"/>
          <w:marBottom w:val="0"/>
          <w:divBdr>
            <w:top w:val="none" w:sz="0" w:space="0" w:color="auto"/>
            <w:left w:val="none" w:sz="0" w:space="0" w:color="auto"/>
            <w:bottom w:val="none" w:sz="0" w:space="0" w:color="auto"/>
            <w:right w:val="none" w:sz="0" w:space="0" w:color="auto"/>
          </w:divBdr>
        </w:div>
        <w:div w:id="837573850">
          <w:marLeft w:val="0"/>
          <w:marRight w:val="0"/>
          <w:marTop w:val="0"/>
          <w:marBottom w:val="0"/>
          <w:divBdr>
            <w:top w:val="none" w:sz="0" w:space="0" w:color="auto"/>
            <w:left w:val="none" w:sz="0" w:space="0" w:color="auto"/>
            <w:bottom w:val="none" w:sz="0" w:space="0" w:color="auto"/>
            <w:right w:val="none" w:sz="0" w:space="0" w:color="auto"/>
          </w:divBdr>
        </w:div>
        <w:div w:id="980034169">
          <w:marLeft w:val="0"/>
          <w:marRight w:val="0"/>
          <w:marTop w:val="0"/>
          <w:marBottom w:val="0"/>
          <w:divBdr>
            <w:top w:val="none" w:sz="0" w:space="0" w:color="auto"/>
            <w:left w:val="none" w:sz="0" w:space="0" w:color="auto"/>
            <w:bottom w:val="none" w:sz="0" w:space="0" w:color="auto"/>
            <w:right w:val="none" w:sz="0" w:space="0" w:color="auto"/>
          </w:divBdr>
        </w:div>
        <w:div w:id="116215737">
          <w:marLeft w:val="0"/>
          <w:marRight w:val="0"/>
          <w:marTop w:val="0"/>
          <w:marBottom w:val="0"/>
          <w:divBdr>
            <w:top w:val="none" w:sz="0" w:space="0" w:color="auto"/>
            <w:left w:val="none" w:sz="0" w:space="0" w:color="auto"/>
            <w:bottom w:val="none" w:sz="0" w:space="0" w:color="auto"/>
            <w:right w:val="none" w:sz="0" w:space="0" w:color="auto"/>
          </w:divBdr>
        </w:div>
        <w:div w:id="150565963">
          <w:marLeft w:val="0"/>
          <w:marRight w:val="0"/>
          <w:marTop w:val="0"/>
          <w:marBottom w:val="0"/>
          <w:divBdr>
            <w:top w:val="none" w:sz="0" w:space="0" w:color="auto"/>
            <w:left w:val="none" w:sz="0" w:space="0" w:color="auto"/>
            <w:bottom w:val="none" w:sz="0" w:space="0" w:color="auto"/>
            <w:right w:val="none" w:sz="0" w:space="0" w:color="auto"/>
          </w:divBdr>
        </w:div>
        <w:div w:id="453252313">
          <w:marLeft w:val="0"/>
          <w:marRight w:val="0"/>
          <w:marTop w:val="0"/>
          <w:marBottom w:val="0"/>
          <w:divBdr>
            <w:top w:val="none" w:sz="0" w:space="0" w:color="auto"/>
            <w:left w:val="none" w:sz="0" w:space="0" w:color="auto"/>
            <w:bottom w:val="none" w:sz="0" w:space="0" w:color="auto"/>
            <w:right w:val="none" w:sz="0" w:space="0" w:color="auto"/>
          </w:divBdr>
        </w:div>
        <w:div w:id="1502551450">
          <w:marLeft w:val="0"/>
          <w:marRight w:val="0"/>
          <w:marTop w:val="0"/>
          <w:marBottom w:val="0"/>
          <w:divBdr>
            <w:top w:val="none" w:sz="0" w:space="0" w:color="auto"/>
            <w:left w:val="none" w:sz="0" w:space="0" w:color="auto"/>
            <w:bottom w:val="none" w:sz="0" w:space="0" w:color="auto"/>
            <w:right w:val="none" w:sz="0" w:space="0" w:color="auto"/>
          </w:divBdr>
        </w:div>
        <w:div w:id="1056515827">
          <w:marLeft w:val="0"/>
          <w:marRight w:val="0"/>
          <w:marTop w:val="0"/>
          <w:marBottom w:val="0"/>
          <w:divBdr>
            <w:top w:val="none" w:sz="0" w:space="0" w:color="auto"/>
            <w:left w:val="none" w:sz="0" w:space="0" w:color="auto"/>
            <w:bottom w:val="none" w:sz="0" w:space="0" w:color="auto"/>
            <w:right w:val="none" w:sz="0" w:space="0" w:color="auto"/>
          </w:divBdr>
        </w:div>
        <w:div w:id="1369599846">
          <w:marLeft w:val="0"/>
          <w:marRight w:val="0"/>
          <w:marTop w:val="0"/>
          <w:marBottom w:val="0"/>
          <w:divBdr>
            <w:top w:val="none" w:sz="0" w:space="0" w:color="auto"/>
            <w:left w:val="none" w:sz="0" w:space="0" w:color="auto"/>
            <w:bottom w:val="none" w:sz="0" w:space="0" w:color="auto"/>
            <w:right w:val="none" w:sz="0" w:space="0" w:color="auto"/>
          </w:divBdr>
        </w:div>
        <w:div w:id="1154756237">
          <w:marLeft w:val="0"/>
          <w:marRight w:val="0"/>
          <w:marTop w:val="0"/>
          <w:marBottom w:val="0"/>
          <w:divBdr>
            <w:top w:val="none" w:sz="0" w:space="0" w:color="auto"/>
            <w:left w:val="none" w:sz="0" w:space="0" w:color="auto"/>
            <w:bottom w:val="none" w:sz="0" w:space="0" w:color="auto"/>
            <w:right w:val="none" w:sz="0" w:space="0" w:color="auto"/>
          </w:divBdr>
        </w:div>
        <w:div w:id="1836533228">
          <w:marLeft w:val="0"/>
          <w:marRight w:val="0"/>
          <w:marTop w:val="0"/>
          <w:marBottom w:val="0"/>
          <w:divBdr>
            <w:top w:val="none" w:sz="0" w:space="0" w:color="auto"/>
            <w:left w:val="none" w:sz="0" w:space="0" w:color="auto"/>
            <w:bottom w:val="none" w:sz="0" w:space="0" w:color="auto"/>
            <w:right w:val="none" w:sz="0" w:space="0" w:color="auto"/>
          </w:divBdr>
        </w:div>
        <w:div w:id="299191387">
          <w:marLeft w:val="0"/>
          <w:marRight w:val="0"/>
          <w:marTop w:val="0"/>
          <w:marBottom w:val="0"/>
          <w:divBdr>
            <w:top w:val="none" w:sz="0" w:space="0" w:color="auto"/>
            <w:left w:val="none" w:sz="0" w:space="0" w:color="auto"/>
            <w:bottom w:val="none" w:sz="0" w:space="0" w:color="auto"/>
            <w:right w:val="none" w:sz="0" w:space="0" w:color="auto"/>
          </w:divBdr>
        </w:div>
        <w:div w:id="1634678545">
          <w:marLeft w:val="0"/>
          <w:marRight w:val="0"/>
          <w:marTop w:val="0"/>
          <w:marBottom w:val="0"/>
          <w:divBdr>
            <w:top w:val="none" w:sz="0" w:space="0" w:color="auto"/>
            <w:left w:val="none" w:sz="0" w:space="0" w:color="auto"/>
            <w:bottom w:val="none" w:sz="0" w:space="0" w:color="auto"/>
            <w:right w:val="none" w:sz="0" w:space="0" w:color="auto"/>
          </w:divBdr>
        </w:div>
        <w:div w:id="343216263">
          <w:marLeft w:val="0"/>
          <w:marRight w:val="0"/>
          <w:marTop w:val="0"/>
          <w:marBottom w:val="0"/>
          <w:divBdr>
            <w:top w:val="none" w:sz="0" w:space="0" w:color="auto"/>
            <w:left w:val="none" w:sz="0" w:space="0" w:color="auto"/>
            <w:bottom w:val="none" w:sz="0" w:space="0" w:color="auto"/>
            <w:right w:val="none" w:sz="0" w:space="0" w:color="auto"/>
          </w:divBdr>
        </w:div>
        <w:div w:id="415785872">
          <w:marLeft w:val="0"/>
          <w:marRight w:val="0"/>
          <w:marTop w:val="0"/>
          <w:marBottom w:val="0"/>
          <w:divBdr>
            <w:top w:val="none" w:sz="0" w:space="0" w:color="auto"/>
            <w:left w:val="none" w:sz="0" w:space="0" w:color="auto"/>
            <w:bottom w:val="none" w:sz="0" w:space="0" w:color="auto"/>
            <w:right w:val="none" w:sz="0" w:space="0" w:color="auto"/>
          </w:divBdr>
        </w:div>
        <w:div w:id="792672565">
          <w:marLeft w:val="0"/>
          <w:marRight w:val="0"/>
          <w:marTop w:val="0"/>
          <w:marBottom w:val="0"/>
          <w:divBdr>
            <w:top w:val="none" w:sz="0" w:space="0" w:color="auto"/>
            <w:left w:val="none" w:sz="0" w:space="0" w:color="auto"/>
            <w:bottom w:val="none" w:sz="0" w:space="0" w:color="auto"/>
            <w:right w:val="none" w:sz="0" w:space="0" w:color="auto"/>
          </w:divBdr>
        </w:div>
      </w:divsChild>
    </w:div>
    <w:div w:id="1079447961">
      <w:bodyDiv w:val="1"/>
      <w:marLeft w:val="0"/>
      <w:marRight w:val="0"/>
      <w:marTop w:val="0"/>
      <w:marBottom w:val="0"/>
      <w:divBdr>
        <w:top w:val="none" w:sz="0" w:space="0" w:color="auto"/>
        <w:left w:val="none" w:sz="0" w:space="0" w:color="auto"/>
        <w:bottom w:val="none" w:sz="0" w:space="0" w:color="auto"/>
        <w:right w:val="none" w:sz="0" w:space="0" w:color="auto"/>
      </w:divBdr>
      <w:divsChild>
        <w:div w:id="1747343209">
          <w:marLeft w:val="0"/>
          <w:marRight w:val="0"/>
          <w:marTop w:val="0"/>
          <w:marBottom w:val="0"/>
          <w:divBdr>
            <w:top w:val="none" w:sz="0" w:space="0" w:color="auto"/>
            <w:left w:val="none" w:sz="0" w:space="0" w:color="auto"/>
            <w:bottom w:val="none" w:sz="0" w:space="0" w:color="auto"/>
            <w:right w:val="none" w:sz="0" w:space="0" w:color="auto"/>
          </w:divBdr>
        </w:div>
        <w:div w:id="1939555404">
          <w:marLeft w:val="0"/>
          <w:marRight w:val="0"/>
          <w:marTop w:val="0"/>
          <w:marBottom w:val="0"/>
          <w:divBdr>
            <w:top w:val="none" w:sz="0" w:space="0" w:color="auto"/>
            <w:left w:val="none" w:sz="0" w:space="0" w:color="auto"/>
            <w:bottom w:val="none" w:sz="0" w:space="0" w:color="auto"/>
            <w:right w:val="none" w:sz="0" w:space="0" w:color="auto"/>
          </w:divBdr>
        </w:div>
      </w:divsChild>
    </w:div>
    <w:div w:id="1089235996">
      <w:bodyDiv w:val="1"/>
      <w:marLeft w:val="0"/>
      <w:marRight w:val="0"/>
      <w:marTop w:val="0"/>
      <w:marBottom w:val="0"/>
      <w:divBdr>
        <w:top w:val="none" w:sz="0" w:space="0" w:color="auto"/>
        <w:left w:val="none" w:sz="0" w:space="0" w:color="auto"/>
        <w:bottom w:val="none" w:sz="0" w:space="0" w:color="auto"/>
        <w:right w:val="none" w:sz="0" w:space="0" w:color="auto"/>
      </w:divBdr>
      <w:divsChild>
        <w:div w:id="1675768173">
          <w:marLeft w:val="0"/>
          <w:marRight w:val="0"/>
          <w:marTop w:val="0"/>
          <w:marBottom w:val="0"/>
          <w:divBdr>
            <w:top w:val="none" w:sz="0" w:space="0" w:color="auto"/>
            <w:left w:val="none" w:sz="0" w:space="0" w:color="auto"/>
            <w:bottom w:val="none" w:sz="0" w:space="0" w:color="auto"/>
            <w:right w:val="none" w:sz="0" w:space="0" w:color="auto"/>
          </w:divBdr>
        </w:div>
        <w:div w:id="1263489533">
          <w:marLeft w:val="0"/>
          <w:marRight w:val="0"/>
          <w:marTop w:val="0"/>
          <w:marBottom w:val="0"/>
          <w:divBdr>
            <w:top w:val="none" w:sz="0" w:space="0" w:color="auto"/>
            <w:left w:val="none" w:sz="0" w:space="0" w:color="auto"/>
            <w:bottom w:val="none" w:sz="0" w:space="0" w:color="auto"/>
            <w:right w:val="none" w:sz="0" w:space="0" w:color="auto"/>
          </w:divBdr>
        </w:div>
        <w:div w:id="2032106041">
          <w:marLeft w:val="0"/>
          <w:marRight w:val="0"/>
          <w:marTop w:val="0"/>
          <w:marBottom w:val="0"/>
          <w:divBdr>
            <w:top w:val="none" w:sz="0" w:space="0" w:color="auto"/>
            <w:left w:val="none" w:sz="0" w:space="0" w:color="auto"/>
            <w:bottom w:val="none" w:sz="0" w:space="0" w:color="auto"/>
            <w:right w:val="none" w:sz="0" w:space="0" w:color="auto"/>
          </w:divBdr>
        </w:div>
        <w:div w:id="111481529">
          <w:marLeft w:val="0"/>
          <w:marRight w:val="0"/>
          <w:marTop w:val="0"/>
          <w:marBottom w:val="0"/>
          <w:divBdr>
            <w:top w:val="none" w:sz="0" w:space="0" w:color="auto"/>
            <w:left w:val="none" w:sz="0" w:space="0" w:color="auto"/>
            <w:bottom w:val="none" w:sz="0" w:space="0" w:color="auto"/>
            <w:right w:val="none" w:sz="0" w:space="0" w:color="auto"/>
          </w:divBdr>
        </w:div>
        <w:div w:id="1187059015">
          <w:marLeft w:val="0"/>
          <w:marRight w:val="0"/>
          <w:marTop w:val="0"/>
          <w:marBottom w:val="0"/>
          <w:divBdr>
            <w:top w:val="none" w:sz="0" w:space="0" w:color="auto"/>
            <w:left w:val="none" w:sz="0" w:space="0" w:color="auto"/>
            <w:bottom w:val="none" w:sz="0" w:space="0" w:color="auto"/>
            <w:right w:val="none" w:sz="0" w:space="0" w:color="auto"/>
          </w:divBdr>
        </w:div>
        <w:div w:id="1515875911">
          <w:marLeft w:val="0"/>
          <w:marRight w:val="0"/>
          <w:marTop w:val="0"/>
          <w:marBottom w:val="0"/>
          <w:divBdr>
            <w:top w:val="none" w:sz="0" w:space="0" w:color="auto"/>
            <w:left w:val="none" w:sz="0" w:space="0" w:color="auto"/>
            <w:bottom w:val="none" w:sz="0" w:space="0" w:color="auto"/>
            <w:right w:val="none" w:sz="0" w:space="0" w:color="auto"/>
          </w:divBdr>
        </w:div>
        <w:div w:id="1429498218">
          <w:marLeft w:val="0"/>
          <w:marRight w:val="0"/>
          <w:marTop w:val="0"/>
          <w:marBottom w:val="0"/>
          <w:divBdr>
            <w:top w:val="none" w:sz="0" w:space="0" w:color="auto"/>
            <w:left w:val="none" w:sz="0" w:space="0" w:color="auto"/>
            <w:bottom w:val="none" w:sz="0" w:space="0" w:color="auto"/>
            <w:right w:val="none" w:sz="0" w:space="0" w:color="auto"/>
          </w:divBdr>
        </w:div>
      </w:divsChild>
    </w:div>
    <w:div w:id="1089351130">
      <w:bodyDiv w:val="1"/>
      <w:marLeft w:val="0"/>
      <w:marRight w:val="0"/>
      <w:marTop w:val="0"/>
      <w:marBottom w:val="0"/>
      <w:divBdr>
        <w:top w:val="none" w:sz="0" w:space="0" w:color="auto"/>
        <w:left w:val="none" w:sz="0" w:space="0" w:color="auto"/>
        <w:bottom w:val="none" w:sz="0" w:space="0" w:color="auto"/>
        <w:right w:val="none" w:sz="0" w:space="0" w:color="auto"/>
      </w:divBdr>
      <w:divsChild>
        <w:div w:id="1744598664">
          <w:marLeft w:val="0"/>
          <w:marRight w:val="0"/>
          <w:marTop w:val="0"/>
          <w:marBottom w:val="0"/>
          <w:divBdr>
            <w:top w:val="none" w:sz="0" w:space="0" w:color="auto"/>
            <w:left w:val="none" w:sz="0" w:space="0" w:color="auto"/>
            <w:bottom w:val="none" w:sz="0" w:space="0" w:color="auto"/>
            <w:right w:val="none" w:sz="0" w:space="0" w:color="auto"/>
          </w:divBdr>
        </w:div>
        <w:div w:id="1741292929">
          <w:marLeft w:val="0"/>
          <w:marRight w:val="0"/>
          <w:marTop w:val="0"/>
          <w:marBottom w:val="0"/>
          <w:divBdr>
            <w:top w:val="none" w:sz="0" w:space="0" w:color="auto"/>
            <w:left w:val="none" w:sz="0" w:space="0" w:color="auto"/>
            <w:bottom w:val="none" w:sz="0" w:space="0" w:color="auto"/>
            <w:right w:val="none" w:sz="0" w:space="0" w:color="auto"/>
          </w:divBdr>
        </w:div>
        <w:div w:id="1043023379">
          <w:marLeft w:val="0"/>
          <w:marRight w:val="0"/>
          <w:marTop w:val="0"/>
          <w:marBottom w:val="0"/>
          <w:divBdr>
            <w:top w:val="none" w:sz="0" w:space="0" w:color="auto"/>
            <w:left w:val="none" w:sz="0" w:space="0" w:color="auto"/>
            <w:bottom w:val="none" w:sz="0" w:space="0" w:color="auto"/>
            <w:right w:val="none" w:sz="0" w:space="0" w:color="auto"/>
          </w:divBdr>
        </w:div>
        <w:div w:id="1353724418">
          <w:marLeft w:val="0"/>
          <w:marRight w:val="0"/>
          <w:marTop w:val="0"/>
          <w:marBottom w:val="0"/>
          <w:divBdr>
            <w:top w:val="none" w:sz="0" w:space="0" w:color="auto"/>
            <w:left w:val="none" w:sz="0" w:space="0" w:color="auto"/>
            <w:bottom w:val="none" w:sz="0" w:space="0" w:color="auto"/>
            <w:right w:val="none" w:sz="0" w:space="0" w:color="auto"/>
          </w:divBdr>
        </w:div>
        <w:div w:id="543832533">
          <w:marLeft w:val="0"/>
          <w:marRight w:val="0"/>
          <w:marTop w:val="0"/>
          <w:marBottom w:val="0"/>
          <w:divBdr>
            <w:top w:val="none" w:sz="0" w:space="0" w:color="auto"/>
            <w:left w:val="none" w:sz="0" w:space="0" w:color="auto"/>
            <w:bottom w:val="none" w:sz="0" w:space="0" w:color="auto"/>
            <w:right w:val="none" w:sz="0" w:space="0" w:color="auto"/>
          </w:divBdr>
        </w:div>
        <w:div w:id="1261790258">
          <w:marLeft w:val="0"/>
          <w:marRight w:val="0"/>
          <w:marTop w:val="0"/>
          <w:marBottom w:val="0"/>
          <w:divBdr>
            <w:top w:val="none" w:sz="0" w:space="0" w:color="auto"/>
            <w:left w:val="none" w:sz="0" w:space="0" w:color="auto"/>
            <w:bottom w:val="none" w:sz="0" w:space="0" w:color="auto"/>
            <w:right w:val="none" w:sz="0" w:space="0" w:color="auto"/>
          </w:divBdr>
        </w:div>
        <w:div w:id="2040081946">
          <w:marLeft w:val="0"/>
          <w:marRight w:val="0"/>
          <w:marTop w:val="0"/>
          <w:marBottom w:val="0"/>
          <w:divBdr>
            <w:top w:val="none" w:sz="0" w:space="0" w:color="auto"/>
            <w:left w:val="none" w:sz="0" w:space="0" w:color="auto"/>
            <w:bottom w:val="none" w:sz="0" w:space="0" w:color="auto"/>
            <w:right w:val="none" w:sz="0" w:space="0" w:color="auto"/>
          </w:divBdr>
        </w:div>
        <w:div w:id="851259384">
          <w:marLeft w:val="0"/>
          <w:marRight w:val="0"/>
          <w:marTop w:val="0"/>
          <w:marBottom w:val="0"/>
          <w:divBdr>
            <w:top w:val="none" w:sz="0" w:space="0" w:color="auto"/>
            <w:left w:val="none" w:sz="0" w:space="0" w:color="auto"/>
            <w:bottom w:val="none" w:sz="0" w:space="0" w:color="auto"/>
            <w:right w:val="none" w:sz="0" w:space="0" w:color="auto"/>
          </w:divBdr>
        </w:div>
        <w:div w:id="1111321290">
          <w:marLeft w:val="0"/>
          <w:marRight w:val="0"/>
          <w:marTop w:val="0"/>
          <w:marBottom w:val="0"/>
          <w:divBdr>
            <w:top w:val="none" w:sz="0" w:space="0" w:color="auto"/>
            <w:left w:val="none" w:sz="0" w:space="0" w:color="auto"/>
            <w:bottom w:val="none" w:sz="0" w:space="0" w:color="auto"/>
            <w:right w:val="none" w:sz="0" w:space="0" w:color="auto"/>
          </w:divBdr>
        </w:div>
        <w:div w:id="1660422794">
          <w:marLeft w:val="0"/>
          <w:marRight w:val="0"/>
          <w:marTop w:val="0"/>
          <w:marBottom w:val="0"/>
          <w:divBdr>
            <w:top w:val="none" w:sz="0" w:space="0" w:color="auto"/>
            <w:left w:val="none" w:sz="0" w:space="0" w:color="auto"/>
            <w:bottom w:val="none" w:sz="0" w:space="0" w:color="auto"/>
            <w:right w:val="none" w:sz="0" w:space="0" w:color="auto"/>
          </w:divBdr>
        </w:div>
        <w:div w:id="1283002161">
          <w:marLeft w:val="0"/>
          <w:marRight w:val="0"/>
          <w:marTop w:val="0"/>
          <w:marBottom w:val="0"/>
          <w:divBdr>
            <w:top w:val="none" w:sz="0" w:space="0" w:color="auto"/>
            <w:left w:val="none" w:sz="0" w:space="0" w:color="auto"/>
            <w:bottom w:val="none" w:sz="0" w:space="0" w:color="auto"/>
            <w:right w:val="none" w:sz="0" w:space="0" w:color="auto"/>
          </w:divBdr>
        </w:div>
        <w:div w:id="1757169420">
          <w:marLeft w:val="0"/>
          <w:marRight w:val="0"/>
          <w:marTop w:val="0"/>
          <w:marBottom w:val="0"/>
          <w:divBdr>
            <w:top w:val="none" w:sz="0" w:space="0" w:color="auto"/>
            <w:left w:val="none" w:sz="0" w:space="0" w:color="auto"/>
            <w:bottom w:val="none" w:sz="0" w:space="0" w:color="auto"/>
            <w:right w:val="none" w:sz="0" w:space="0" w:color="auto"/>
          </w:divBdr>
        </w:div>
        <w:div w:id="972716271">
          <w:marLeft w:val="0"/>
          <w:marRight w:val="0"/>
          <w:marTop w:val="0"/>
          <w:marBottom w:val="0"/>
          <w:divBdr>
            <w:top w:val="none" w:sz="0" w:space="0" w:color="auto"/>
            <w:left w:val="none" w:sz="0" w:space="0" w:color="auto"/>
            <w:bottom w:val="none" w:sz="0" w:space="0" w:color="auto"/>
            <w:right w:val="none" w:sz="0" w:space="0" w:color="auto"/>
          </w:divBdr>
        </w:div>
        <w:div w:id="536431360">
          <w:marLeft w:val="0"/>
          <w:marRight w:val="0"/>
          <w:marTop w:val="0"/>
          <w:marBottom w:val="0"/>
          <w:divBdr>
            <w:top w:val="none" w:sz="0" w:space="0" w:color="auto"/>
            <w:left w:val="none" w:sz="0" w:space="0" w:color="auto"/>
            <w:bottom w:val="none" w:sz="0" w:space="0" w:color="auto"/>
            <w:right w:val="none" w:sz="0" w:space="0" w:color="auto"/>
          </w:divBdr>
        </w:div>
        <w:div w:id="1267275223">
          <w:marLeft w:val="0"/>
          <w:marRight w:val="0"/>
          <w:marTop w:val="0"/>
          <w:marBottom w:val="0"/>
          <w:divBdr>
            <w:top w:val="none" w:sz="0" w:space="0" w:color="auto"/>
            <w:left w:val="none" w:sz="0" w:space="0" w:color="auto"/>
            <w:bottom w:val="none" w:sz="0" w:space="0" w:color="auto"/>
            <w:right w:val="none" w:sz="0" w:space="0" w:color="auto"/>
          </w:divBdr>
        </w:div>
        <w:div w:id="1431391330">
          <w:marLeft w:val="0"/>
          <w:marRight w:val="0"/>
          <w:marTop w:val="0"/>
          <w:marBottom w:val="0"/>
          <w:divBdr>
            <w:top w:val="none" w:sz="0" w:space="0" w:color="auto"/>
            <w:left w:val="none" w:sz="0" w:space="0" w:color="auto"/>
            <w:bottom w:val="none" w:sz="0" w:space="0" w:color="auto"/>
            <w:right w:val="none" w:sz="0" w:space="0" w:color="auto"/>
          </w:divBdr>
        </w:div>
        <w:div w:id="1851214243">
          <w:marLeft w:val="0"/>
          <w:marRight w:val="0"/>
          <w:marTop w:val="0"/>
          <w:marBottom w:val="0"/>
          <w:divBdr>
            <w:top w:val="none" w:sz="0" w:space="0" w:color="auto"/>
            <w:left w:val="none" w:sz="0" w:space="0" w:color="auto"/>
            <w:bottom w:val="none" w:sz="0" w:space="0" w:color="auto"/>
            <w:right w:val="none" w:sz="0" w:space="0" w:color="auto"/>
          </w:divBdr>
        </w:div>
        <w:div w:id="457653089">
          <w:marLeft w:val="0"/>
          <w:marRight w:val="0"/>
          <w:marTop w:val="0"/>
          <w:marBottom w:val="0"/>
          <w:divBdr>
            <w:top w:val="none" w:sz="0" w:space="0" w:color="auto"/>
            <w:left w:val="none" w:sz="0" w:space="0" w:color="auto"/>
            <w:bottom w:val="none" w:sz="0" w:space="0" w:color="auto"/>
            <w:right w:val="none" w:sz="0" w:space="0" w:color="auto"/>
          </w:divBdr>
        </w:div>
        <w:div w:id="110630226">
          <w:marLeft w:val="0"/>
          <w:marRight w:val="0"/>
          <w:marTop w:val="0"/>
          <w:marBottom w:val="0"/>
          <w:divBdr>
            <w:top w:val="none" w:sz="0" w:space="0" w:color="auto"/>
            <w:left w:val="none" w:sz="0" w:space="0" w:color="auto"/>
            <w:bottom w:val="none" w:sz="0" w:space="0" w:color="auto"/>
            <w:right w:val="none" w:sz="0" w:space="0" w:color="auto"/>
          </w:divBdr>
        </w:div>
        <w:div w:id="14580852">
          <w:marLeft w:val="0"/>
          <w:marRight w:val="0"/>
          <w:marTop w:val="0"/>
          <w:marBottom w:val="0"/>
          <w:divBdr>
            <w:top w:val="none" w:sz="0" w:space="0" w:color="auto"/>
            <w:left w:val="none" w:sz="0" w:space="0" w:color="auto"/>
            <w:bottom w:val="none" w:sz="0" w:space="0" w:color="auto"/>
            <w:right w:val="none" w:sz="0" w:space="0" w:color="auto"/>
          </w:divBdr>
        </w:div>
        <w:div w:id="322317387">
          <w:marLeft w:val="0"/>
          <w:marRight w:val="0"/>
          <w:marTop w:val="0"/>
          <w:marBottom w:val="0"/>
          <w:divBdr>
            <w:top w:val="none" w:sz="0" w:space="0" w:color="auto"/>
            <w:left w:val="none" w:sz="0" w:space="0" w:color="auto"/>
            <w:bottom w:val="none" w:sz="0" w:space="0" w:color="auto"/>
            <w:right w:val="none" w:sz="0" w:space="0" w:color="auto"/>
          </w:divBdr>
        </w:div>
        <w:div w:id="1505784343">
          <w:marLeft w:val="0"/>
          <w:marRight w:val="0"/>
          <w:marTop w:val="0"/>
          <w:marBottom w:val="0"/>
          <w:divBdr>
            <w:top w:val="none" w:sz="0" w:space="0" w:color="auto"/>
            <w:left w:val="none" w:sz="0" w:space="0" w:color="auto"/>
            <w:bottom w:val="none" w:sz="0" w:space="0" w:color="auto"/>
            <w:right w:val="none" w:sz="0" w:space="0" w:color="auto"/>
          </w:divBdr>
        </w:div>
        <w:div w:id="361593304">
          <w:marLeft w:val="0"/>
          <w:marRight w:val="0"/>
          <w:marTop w:val="0"/>
          <w:marBottom w:val="0"/>
          <w:divBdr>
            <w:top w:val="none" w:sz="0" w:space="0" w:color="auto"/>
            <w:left w:val="none" w:sz="0" w:space="0" w:color="auto"/>
            <w:bottom w:val="none" w:sz="0" w:space="0" w:color="auto"/>
            <w:right w:val="none" w:sz="0" w:space="0" w:color="auto"/>
          </w:divBdr>
        </w:div>
        <w:div w:id="316232220">
          <w:marLeft w:val="0"/>
          <w:marRight w:val="0"/>
          <w:marTop w:val="0"/>
          <w:marBottom w:val="0"/>
          <w:divBdr>
            <w:top w:val="none" w:sz="0" w:space="0" w:color="auto"/>
            <w:left w:val="none" w:sz="0" w:space="0" w:color="auto"/>
            <w:bottom w:val="none" w:sz="0" w:space="0" w:color="auto"/>
            <w:right w:val="none" w:sz="0" w:space="0" w:color="auto"/>
          </w:divBdr>
        </w:div>
        <w:div w:id="178662371">
          <w:marLeft w:val="0"/>
          <w:marRight w:val="0"/>
          <w:marTop w:val="0"/>
          <w:marBottom w:val="0"/>
          <w:divBdr>
            <w:top w:val="none" w:sz="0" w:space="0" w:color="auto"/>
            <w:left w:val="none" w:sz="0" w:space="0" w:color="auto"/>
            <w:bottom w:val="none" w:sz="0" w:space="0" w:color="auto"/>
            <w:right w:val="none" w:sz="0" w:space="0" w:color="auto"/>
          </w:divBdr>
        </w:div>
      </w:divsChild>
    </w:div>
    <w:div w:id="1149857039">
      <w:bodyDiv w:val="1"/>
      <w:marLeft w:val="0"/>
      <w:marRight w:val="0"/>
      <w:marTop w:val="0"/>
      <w:marBottom w:val="0"/>
      <w:divBdr>
        <w:top w:val="none" w:sz="0" w:space="0" w:color="auto"/>
        <w:left w:val="none" w:sz="0" w:space="0" w:color="auto"/>
        <w:bottom w:val="none" w:sz="0" w:space="0" w:color="auto"/>
        <w:right w:val="none" w:sz="0" w:space="0" w:color="auto"/>
      </w:divBdr>
      <w:divsChild>
        <w:div w:id="1942764288">
          <w:marLeft w:val="0"/>
          <w:marRight w:val="0"/>
          <w:marTop w:val="0"/>
          <w:marBottom w:val="0"/>
          <w:divBdr>
            <w:top w:val="none" w:sz="0" w:space="0" w:color="auto"/>
            <w:left w:val="none" w:sz="0" w:space="0" w:color="auto"/>
            <w:bottom w:val="none" w:sz="0" w:space="0" w:color="auto"/>
            <w:right w:val="none" w:sz="0" w:space="0" w:color="auto"/>
          </w:divBdr>
        </w:div>
        <w:div w:id="2124305551">
          <w:marLeft w:val="0"/>
          <w:marRight w:val="0"/>
          <w:marTop w:val="0"/>
          <w:marBottom w:val="0"/>
          <w:divBdr>
            <w:top w:val="none" w:sz="0" w:space="0" w:color="auto"/>
            <w:left w:val="none" w:sz="0" w:space="0" w:color="auto"/>
            <w:bottom w:val="none" w:sz="0" w:space="0" w:color="auto"/>
            <w:right w:val="none" w:sz="0" w:space="0" w:color="auto"/>
          </w:divBdr>
        </w:div>
        <w:div w:id="183907322">
          <w:marLeft w:val="0"/>
          <w:marRight w:val="0"/>
          <w:marTop w:val="0"/>
          <w:marBottom w:val="0"/>
          <w:divBdr>
            <w:top w:val="none" w:sz="0" w:space="0" w:color="auto"/>
            <w:left w:val="none" w:sz="0" w:space="0" w:color="auto"/>
            <w:bottom w:val="none" w:sz="0" w:space="0" w:color="auto"/>
            <w:right w:val="none" w:sz="0" w:space="0" w:color="auto"/>
          </w:divBdr>
        </w:div>
        <w:div w:id="52117249">
          <w:marLeft w:val="0"/>
          <w:marRight w:val="0"/>
          <w:marTop w:val="0"/>
          <w:marBottom w:val="0"/>
          <w:divBdr>
            <w:top w:val="none" w:sz="0" w:space="0" w:color="auto"/>
            <w:left w:val="none" w:sz="0" w:space="0" w:color="auto"/>
            <w:bottom w:val="none" w:sz="0" w:space="0" w:color="auto"/>
            <w:right w:val="none" w:sz="0" w:space="0" w:color="auto"/>
          </w:divBdr>
        </w:div>
        <w:div w:id="325985722">
          <w:marLeft w:val="0"/>
          <w:marRight w:val="0"/>
          <w:marTop w:val="0"/>
          <w:marBottom w:val="0"/>
          <w:divBdr>
            <w:top w:val="none" w:sz="0" w:space="0" w:color="auto"/>
            <w:left w:val="none" w:sz="0" w:space="0" w:color="auto"/>
            <w:bottom w:val="none" w:sz="0" w:space="0" w:color="auto"/>
            <w:right w:val="none" w:sz="0" w:space="0" w:color="auto"/>
          </w:divBdr>
        </w:div>
        <w:div w:id="1833596128">
          <w:marLeft w:val="0"/>
          <w:marRight w:val="0"/>
          <w:marTop w:val="0"/>
          <w:marBottom w:val="0"/>
          <w:divBdr>
            <w:top w:val="none" w:sz="0" w:space="0" w:color="auto"/>
            <w:left w:val="none" w:sz="0" w:space="0" w:color="auto"/>
            <w:bottom w:val="none" w:sz="0" w:space="0" w:color="auto"/>
            <w:right w:val="none" w:sz="0" w:space="0" w:color="auto"/>
          </w:divBdr>
        </w:div>
        <w:div w:id="1414234079">
          <w:marLeft w:val="0"/>
          <w:marRight w:val="0"/>
          <w:marTop w:val="0"/>
          <w:marBottom w:val="0"/>
          <w:divBdr>
            <w:top w:val="none" w:sz="0" w:space="0" w:color="auto"/>
            <w:left w:val="none" w:sz="0" w:space="0" w:color="auto"/>
            <w:bottom w:val="none" w:sz="0" w:space="0" w:color="auto"/>
            <w:right w:val="none" w:sz="0" w:space="0" w:color="auto"/>
          </w:divBdr>
        </w:div>
        <w:div w:id="867333346">
          <w:marLeft w:val="0"/>
          <w:marRight w:val="0"/>
          <w:marTop w:val="0"/>
          <w:marBottom w:val="0"/>
          <w:divBdr>
            <w:top w:val="none" w:sz="0" w:space="0" w:color="auto"/>
            <w:left w:val="none" w:sz="0" w:space="0" w:color="auto"/>
            <w:bottom w:val="none" w:sz="0" w:space="0" w:color="auto"/>
            <w:right w:val="none" w:sz="0" w:space="0" w:color="auto"/>
          </w:divBdr>
        </w:div>
        <w:div w:id="1043754838">
          <w:marLeft w:val="0"/>
          <w:marRight w:val="0"/>
          <w:marTop w:val="0"/>
          <w:marBottom w:val="0"/>
          <w:divBdr>
            <w:top w:val="none" w:sz="0" w:space="0" w:color="auto"/>
            <w:left w:val="none" w:sz="0" w:space="0" w:color="auto"/>
            <w:bottom w:val="none" w:sz="0" w:space="0" w:color="auto"/>
            <w:right w:val="none" w:sz="0" w:space="0" w:color="auto"/>
          </w:divBdr>
        </w:div>
        <w:div w:id="1801729297">
          <w:marLeft w:val="0"/>
          <w:marRight w:val="0"/>
          <w:marTop w:val="0"/>
          <w:marBottom w:val="0"/>
          <w:divBdr>
            <w:top w:val="none" w:sz="0" w:space="0" w:color="auto"/>
            <w:left w:val="none" w:sz="0" w:space="0" w:color="auto"/>
            <w:bottom w:val="none" w:sz="0" w:space="0" w:color="auto"/>
            <w:right w:val="none" w:sz="0" w:space="0" w:color="auto"/>
          </w:divBdr>
        </w:div>
        <w:div w:id="1454716741">
          <w:marLeft w:val="0"/>
          <w:marRight w:val="0"/>
          <w:marTop w:val="0"/>
          <w:marBottom w:val="0"/>
          <w:divBdr>
            <w:top w:val="none" w:sz="0" w:space="0" w:color="auto"/>
            <w:left w:val="none" w:sz="0" w:space="0" w:color="auto"/>
            <w:bottom w:val="none" w:sz="0" w:space="0" w:color="auto"/>
            <w:right w:val="none" w:sz="0" w:space="0" w:color="auto"/>
          </w:divBdr>
        </w:div>
        <w:div w:id="2082560294">
          <w:marLeft w:val="0"/>
          <w:marRight w:val="0"/>
          <w:marTop w:val="0"/>
          <w:marBottom w:val="0"/>
          <w:divBdr>
            <w:top w:val="none" w:sz="0" w:space="0" w:color="auto"/>
            <w:left w:val="none" w:sz="0" w:space="0" w:color="auto"/>
            <w:bottom w:val="none" w:sz="0" w:space="0" w:color="auto"/>
            <w:right w:val="none" w:sz="0" w:space="0" w:color="auto"/>
          </w:divBdr>
        </w:div>
        <w:div w:id="554196415">
          <w:marLeft w:val="0"/>
          <w:marRight w:val="0"/>
          <w:marTop w:val="0"/>
          <w:marBottom w:val="0"/>
          <w:divBdr>
            <w:top w:val="none" w:sz="0" w:space="0" w:color="auto"/>
            <w:left w:val="none" w:sz="0" w:space="0" w:color="auto"/>
            <w:bottom w:val="none" w:sz="0" w:space="0" w:color="auto"/>
            <w:right w:val="none" w:sz="0" w:space="0" w:color="auto"/>
          </w:divBdr>
        </w:div>
        <w:div w:id="27144263">
          <w:marLeft w:val="0"/>
          <w:marRight w:val="0"/>
          <w:marTop w:val="0"/>
          <w:marBottom w:val="0"/>
          <w:divBdr>
            <w:top w:val="none" w:sz="0" w:space="0" w:color="auto"/>
            <w:left w:val="none" w:sz="0" w:space="0" w:color="auto"/>
            <w:bottom w:val="none" w:sz="0" w:space="0" w:color="auto"/>
            <w:right w:val="none" w:sz="0" w:space="0" w:color="auto"/>
          </w:divBdr>
        </w:div>
        <w:div w:id="907811156">
          <w:marLeft w:val="0"/>
          <w:marRight w:val="0"/>
          <w:marTop w:val="0"/>
          <w:marBottom w:val="0"/>
          <w:divBdr>
            <w:top w:val="none" w:sz="0" w:space="0" w:color="auto"/>
            <w:left w:val="none" w:sz="0" w:space="0" w:color="auto"/>
            <w:bottom w:val="none" w:sz="0" w:space="0" w:color="auto"/>
            <w:right w:val="none" w:sz="0" w:space="0" w:color="auto"/>
          </w:divBdr>
        </w:div>
        <w:div w:id="1011563243">
          <w:marLeft w:val="0"/>
          <w:marRight w:val="0"/>
          <w:marTop w:val="0"/>
          <w:marBottom w:val="0"/>
          <w:divBdr>
            <w:top w:val="none" w:sz="0" w:space="0" w:color="auto"/>
            <w:left w:val="none" w:sz="0" w:space="0" w:color="auto"/>
            <w:bottom w:val="none" w:sz="0" w:space="0" w:color="auto"/>
            <w:right w:val="none" w:sz="0" w:space="0" w:color="auto"/>
          </w:divBdr>
        </w:div>
        <w:div w:id="1580367529">
          <w:marLeft w:val="0"/>
          <w:marRight w:val="0"/>
          <w:marTop w:val="0"/>
          <w:marBottom w:val="0"/>
          <w:divBdr>
            <w:top w:val="none" w:sz="0" w:space="0" w:color="auto"/>
            <w:left w:val="none" w:sz="0" w:space="0" w:color="auto"/>
            <w:bottom w:val="none" w:sz="0" w:space="0" w:color="auto"/>
            <w:right w:val="none" w:sz="0" w:space="0" w:color="auto"/>
          </w:divBdr>
        </w:div>
        <w:div w:id="1278827451">
          <w:marLeft w:val="0"/>
          <w:marRight w:val="0"/>
          <w:marTop w:val="0"/>
          <w:marBottom w:val="0"/>
          <w:divBdr>
            <w:top w:val="none" w:sz="0" w:space="0" w:color="auto"/>
            <w:left w:val="none" w:sz="0" w:space="0" w:color="auto"/>
            <w:bottom w:val="none" w:sz="0" w:space="0" w:color="auto"/>
            <w:right w:val="none" w:sz="0" w:space="0" w:color="auto"/>
          </w:divBdr>
        </w:div>
        <w:div w:id="1246376475">
          <w:marLeft w:val="0"/>
          <w:marRight w:val="0"/>
          <w:marTop w:val="0"/>
          <w:marBottom w:val="0"/>
          <w:divBdr>
            <w:top w:val="none" w:sz="0" w:space="0" w:color="auto"/>
            <w:left w:val="none" w:sz="0" w:space="0" w:color="auto"/>
            <w:bottom w:val="none" w:sz="0" w:space="0" w:color="auto"/>
            <w:right w:val="none" w:sz="0" w:space="0" w:color="auto"/>
          </w:divBdr>
        </w:div>
        <w:div w:id="1052774555">
          <w:marLeft w:val="0"/>
          <w:marRight w:val="0"/>
          <w:marTop w:val="0"/>
          <w:marBottom w:val="0"/>
          <w:divBdr>
            <w:top w:val="none" w:sz="0" w:space="0" w:color="auto"/>
            <w:left w:val="none" w:sz="0" w:space="0" w:color="auto"/>
            <w:bottom w:val="none" w:sz="0" w:space="0" w:color="auto"/>
            <w:right w:val="none" w:sz="0" w:space="0" w:color="auto"/>
          </w:divBdr>
        </w:div>
        <w:div w:id="190068622">
          <w:marLeft w:val="0"/>
          <w:marRight w:val="0"/>
          <w:marTop w:val="0"/>
          <w:marBottom w:val="0"/>
          <w:divBdr>
            <w:top w:val="none" w:sz="0" w:space="0" w:color="auto"/>
            <w:left w:val="none" w:sz="0" w:space="0" w:color="auto"/>
            <w:bottom w:val="none" w:sz="0" w:space="0" w:color="auto"/>
            <w:right w:val="none" w:sz="0" w:space="0" w:color="auto"/>
          </w:divBdr>
        </w:div>
        <w:div w:id="1542748500">
          <w:marLeft w:val="0"/>
          <w:marRight w:val="0"/>
          <w:marTop w:val="0"/>
          <w:marBottom w:val="0"/>
          <w:divBdr>
            <w:top w:val="none" w:sz="0" w:space="0" w:color="auto"/>
            <w:left w:val="none" w:sz="0" w:space="0" w:color="auto"/>
            <w:bottom w:val="none" w:sz="0" w:space="0" w:color="auto"/>
            <w:right w:val="none" w:sz="0" w:space="0" w:color="auto"/>
          </w:divBdr>
        </w:div>
        <w:div w:id="694500276">
          <w:marLeft w:val="0"/>
          <w:marRight w:val="0"/>
          <w:marTop w:val="0"/>
          <w:marBottom w:val="0"/>
          <w:divBdr>
            <w:top w:val="none" w:sz="0" w:space="0" w:color="auto"/>
            <w:left w:val="none" w:sz="0" w:space="0" w:color="auto"/>
            <w:bottom w:val="none" w:sz="0" w:space="0" w:color="auto"/>
            <w:right w:val="none" w:sz="0" w:space="0" w:color="auto"/>
          </w:divBdr>
        </w:div>
        <w:div w:id="54399029">
          <w:marLeft w:val="0"/>
          <w:marRight w:val="0"/>
          <w:marTop w:val="0"/>
          <w:marBottom w:val="0"/>
          <w:divBdr>
            <w:top w:val="none" w:sz="0" w:space="0" w:color="auto"/>
            <w:left w:val="none" w:sz="0" w:space="0" w:color="auto"/>
            <w:bottom w:val="none" w:sz="0" w:space="0" w:color="auto"/>
            <w:right w:val="none" w:sz="0" w:space="0" w:color="auto"/>
          </w:divBdr>
        </w:div>
      </w:divsChild>
    </w:div>
    <w:div w:id="1318143217">
      <w:bodyDiv w:val="1"/>
      <w:marLeft w:val="0"/>
      <w:marRight w:val="0"/>
      <w:marTop w:val="0"/>
      <w:marBottom w:val="0"/>
      <w:divBdr>
        <w:top w:val="none" w:sz="0" w:space="0" w:color="auto"/>
        <w:left w:val="none" w:sz="0" w:space="0" w:color="auto"/>
        <w:bottom w:val="none" w:sz="0" w:space="0" w:color="auto"/>
        <w:right w:val="none" w:sz="0" w:space="0" w:color="auto"/>
      </w:divBdr>
      <w:divsChild>
        <w:div w:id="1871992383">
          <w:marLeft w:val="0"/>
          <w:marRight w:val="0"/>
          <w:marTop w:val="0"/>
          <w:marBottom w:val="0"/>
          <w:divBdr>
            <w:top w:val="none" w:sz="0" w:space="0" w:color="auto"/>
            <w:left w:val="none" w:sz="0" w:space="0" w:color="auto"/>
            <w:bottom w:val="none" w:sz="0" w:space="0" w:color="auto"/>
            <w:right w:val="none" w:sz="0" w:space="0" w:color="auto"/>
          </w:divBdr>
        </w:div>
        <w:div w:id="1132212465">
          <w:marLeft w:val="0"/>
          <w:marRight w:val="0"/>
          <w:marTop w:val="0"/>
          <w:marBottom w:val="0"/>
          <w:divBdr>
            <w:top w:val="none" w:sz="0" w:space="0" w:color="auto"/>
            <w:left w:val="none" w:sz="0" w:space="0" w:color="auto"/>
            <w:bottom w:val="none" w:sz="0" w:space="0" w:color="auto"/>
            <w:right w:val="none" w:sz="0" w:space="0" w:color="auto"/>
          </w:divBdr>
        </w:div>
        <w:div w:id="407385246">
          <w:marLeft w:val="0"/>
          <w:marRight w:val="0"/>
          <w:marTop w:val="0"/>
          <w:marBottom w:val="0"/>
          <w:divBdr>
            <w:top w:val="none" w:sz="0" w:space="0" w:color="auto"/>
            <w:left w:val="none" w:sz="0" w:space="0" w:color="auto"/>
            <w:bottom w:val="none" w:sz="0" w:space="0" w:color="auto"/>
            <w:right w:val="none" w:sz="0" w:space="0" w:color="auto"/>
          </w:divBdr>
        </w:div>
        <w:div w:id="757362399">
          <w:marLeft w:val="0"/>
          <w:marRight w:val="0"/>
          <w:marTop w:val="0"/>
          <w:marBottom w:val="0"/>
          <w:divBdr>
            <w:top w:val="none" w:sz="0" w:space="0" w:color="auto"/>
            <w:left w:val="none" w:sz="0" w:space="0" w:color="auto"/>
            <w:bottom w:val="none" w:sz="0" w:space="0" w:color="auto"/>
            <w:right w:val="none" w:sz="0" w:space="0" w:color="auto"/>
          </w:divBdr>
        </w:div>
        <w:div w:id="19859363">
          <w:marLeft w:val="0"/>
          <w:marRight w:val="0"/>
          <w:marTop w:val="0"/>
          <w:marBottom w:val="0"/>
          <w:divBdr>
            <w:top w:val="none" w:sz="0" w:space="0" w:color="auto"/>
            <w:left w:val="none" w:sz="0" w:space="0" w:color="auto"/>
            <w:bottom w:val="none" w:sz="0" w:space="0" w:color="auto"/>
            <w:right w:val="none" w:sz="0" w:space="0" w:color="auto"/>
          </w:divBdr>
        </w:div>
        <w:div w:id="2071880147">
          <w:marLeft w:val="0"/>
          <w:marRight w:val="0"/>
          <w:marTop w:val="0"/>
          <w:marBottom w:val="0"/>
          <w:divBdr>
            <w:top w:val="none" w:sz="0" w:space="0" w:color="auto"/>
            <w:left w:val="none" w:sz="0" w:space="0" w:color="auto"/>
            <w:bottom w:val="none" w:sz="0" w:space="0" w:color="auto"/>
            <w:right w:val="none" w:sz="0" w:space="0" w:color="auto"/>
          </w:divBdr>
        </w:div>
        <w:div w:id="172694592">
          <w:marLeft w:val="0"/>
          <w:marRight w:val="0"/>
          <w:marTop w:val="0"/>
          <w:marBottom w:val="0"/>
          <w:divBdr>
            <w:top w:val="none" w:sz="0" w:space="0" w:color="auto"/>
            <w:left w:val="none" w:sz="0" w:space="0" w:color="auto"/>
            <w:bottom w:val="none" w:sz="0" w:space="0" w:color="auto"/>
            <w:right w:val="none" w:sz="0" w:space="0" w:color="auto"/>
          </w:divBdr>
        </w:div>
        <w:div w:id="1722827489">
          <w:marLeft w:val="0"/>
          <w:marRight w:val="0"/>
          <w:marTop w:val="0"/>
          <w:marBottom w:val="0"/>
          <w:divBdr>
            <w:top w:val="none" w:sz="0" w:space="0" w:color="auto"/>
            <w:left w:val="none" w:sz="0" w:space="0" w:color="auto"/>
            <w:bottom w:val="none" w:sz="0" w:space="0" w:color="auto"/>
            <w:right w:val="none" w:sz="0" w:space="0" w:color="auto"/>
          </w:divBdr>
        </w:div>
      </w:divsChild>
    </w:div>
    <w:div w:id="1320688635">
      <w:bodyDiv w:val="1"/>
      <w:marLeft w:val="0"/>
      <w:marRight w:val="0"/>
      <w:marTop w:val="0"/>
      <w:marBottom w:val="0"/>
      <w:divBdr>
        <w:top w:val="none" w:sz="0" w:space="0" w:color="auto"/>
        <w:left w:val="none" w:sz="0" w:space="0" w:color="auto"/>
        <w:bottom w:val="none" w:sz="0" w:space="0" w:color="auto"/>
        <w:right w:val="none" w:sz="0" w:space="0" w:color="auto"/>
      </w:divBdr>
      <w:divsChild>
        <w:div w:id="806970444">
          <w:marLeft w:val="0"/>
          <w:marRight w:val="0"/>
          <w:marTop w:val="0"/>
          <w:marBottom w:val="0"/>
          <w:divBdr>
            <w:top w:val="none" w:sz="0" w:space="0" w:color="auto"/>
            <w:left w:val="none" w:sz="0" w:space="0" w:color="auto"/>
            <w:bottom w:val="none" w:sz="0" w:space="0" w:color="auto"/>
            <w:right w:val="none" w:sz="0" w:space="0" w:color="auto"/>
          </w:divBdr>
        </w:div>
        <w:div w:id="1672829011">
          <w:marLeft w:val="0"/>
          <w:marRight w:val="0"/>
          <w:marTop w:val="0"/>
          <w:marBottom w:val="0"/>
          <w:divBdr>
            <w:top w:val="none" w:sz="0" w:space="0" w:color="auto"/>
            <w:left w:val="none" w:sz="0" w:space="0" w:color="auto"/>
            <w:bottom w:val="none" w:sz="0" w:space="0" w:color="auto"/>
            <w:right w:val="none" w:sz="0" w:space="0" w:color="auto"/>
          </w:divBdr>
        </w:div>
        <w:div w:id="463163023">
          <w:marLeft w:val="0"/>
          <w:marRight w:val="0"/>
          <w:marTop w:val="0"/>
          <w:marBottom w:val="0"/>
          <w:divBdr>
            <w:top w:val="none" w:sz="0" w:space="0" w:color="auto"/>
            <w:left w:val="none" w:sz="0" w:space="0" w:color="auto"/>
            <w:bottom w:val="none" w:sz="0" w:space="0" w:color="auto"/>
            <w:right w:val="none" w:sz="0" w:space="0" w:color="auto"/>
          </w:divBdr>
        </w:div>
        <w:div w:id="1704138533">
          <w:marLeft w:val="0"/>
          <w:marRight w:val="0"/>
          <w:marTop w:val="0"/>
          <w:marBottom w:val="0"/>
          <w:divBdr>
            <w:top w:val="none" w:sz="0" w:space="0" w:color="auto"/>
            <w:left w:val="none" w:sz="0" w:space="0" w:color="auto"/>
            <w:bottom w:val="none" w:sz="0" w:space="0" w:color="auto"/>
            <w:right w:val="none" w:sz="0" w:space="0" w:color="auto"/>
          </w:divBdr>
        </w:div>
        <w:div w:id="1668749763">
          <w:marLeft w:val="0"/>
          <w:marRight w:val="0"/>
          <w:marTop w:val="0"/>
          <w:marBottom w:val="0"/>
          <w:divBdr>
            <w:top w:val="none" w:sz="0" w:space="0" w:color="auto"/>
            <w:left w:val="none" w:sz="0" w:space="0" w:color="auto"/>
            <w:bottom w:val="none" w:sz="0" w:space="0" w:color="auto"/>
            <w:right w:val="none" w:sz="0" w:space="0" w:color="auto"/>
          </w:divBdr>
        </w:div>
      </w:divsChild>
    </w:div>
    <w:div w:id="1370643859">
      <w:bodyDiv w:val="1"/>
      <w:marLeft w:val="0"/>
      <w:marRight w:val="0"/>
      <w:marTop w:val="0"/>
      <w:marBottom w:val="0"/>
      <w:divBdr>
        <w:top w:val="none" w:sz="0" w:space="0" w:color="auto"/>
        <w:left w:val="none" w:sz="0" w:space="0" w:color="auto"/>
        <w:bottom w:val="none" w:sz="0" w:space="0" w:color="auto"/>
        <w:right w:val="none" w:sz="0" w:space="0" w:color="auto"/>
      </w:divBdr>
    </w:div>
    <w:div w:id="1378776215">
      <w:bodyDiv w:val="1"/>
      <w:marLeft w:val="0"/>
      <w:marRight w:val="0"/>
      <w:marTop w:val="0"/>
      <w:marBottom w:val="0"/>
      <w:divBdr>
        <w:top w:val="none" w:sz="0" w:space="0" w:color="auto"/>
        <w:left w:val="none" w:sz="0" w:space="0" w:color="auto"/>
        <w:bottom w:val="none" w:sz="0" w:space="0" w:color="auto"/>
        <w:right w:val="none" w:sz="0" w:space="0" w:color="auto"/>
      </w:divBdr>
      <w:divsChild>
        <w:div w:id="1747411227">
          <w:marLeft w:val="0"/>
          <w:marRight w:val="0"/>
          <w:marTop w:val="0"/>
          <w:marBottom w:val="0"/>
          <w:divBdr>
            <w:top w:val="none" w:sz="0" w:space="0" w:color="auto"/>
            <w:left w:val="none" w:sz="0" w:space="0" w:color="auto"/>
            <w:bottom w:val="none" w:sz="0" w:space="0" w:color="auto"/>
            <w:right w:val="none" w:sz="0" w:space="0" w:color="auto"/>
          </w:divBdr>
        </w:div>
        <w:div w:id="1549418017">
          <w:marLeft w:val="0"/>
          <w:marRight w:val="0"/>
          <w:marTop w:val="0"/>
          <w:marBottom w:val="0"/>
          <w:divBdr>
            <w:top w:val="none" w:sz="0" w:space="0" w:color="auto"/>
            <w:left w:val="none" w:sz="0" w:space="0" w:color="auto"/>
            <w:bottom w:val="none" w:sz="0" w:space="0" w:color="auto"/>
            <w:right w:val="none" w:sz="0" w:space="0" w:color="auto"/>
          </w:divBdr>
        </w:div>
        <w:div w:id="302779278">
          <w:marLeft w:val="0"/>
          <w:marRight w:val="0"/>
          <w:marTop w:val="0"/>
          <w:marBottom w:val="0"/>
          <w:divBdr>
            <w:top w:val="none" w:sz="0" w:space="0" w:color="auto"/>
            <w:left w:val="none" w:sz="0" w:space="0" w:color="auto"/>
            <w:bottom w:val="none" w:sz="0" w:space="0" w:color="auto"/>
            <w:right w:val="none" w:sz="0" w:space="0" w:color="auto"/>
          </w:divBdr>
        </w:div>
        <w:div w:id="1132483984">
          <w:marLeft w:val="0"/>
          <w:marRight w:val="0"/>
          <w:marTop w:val="0"/>
          <w:marBottom w:val="0"/>
          <w:divBdr>
            <w:top w:val="none" w:sz="0" w:space="0" w:color="auto"/>
            <w:left w:val="none" w:sz="0" w:space="0" w:color="auto"/>
            <w:bottom w:val="none" w:sz="0" w:space="0" w:color="auto"/>
            <w:right w:val="none" w:sz="0" w:space="0" w:color="auto"/>
          </w:divBdr>
        </w:div>
        <w:div w:id="536237427">
          <w:marLeft w:val="0"/>
          <w:marRight w:val="0"/>
          <w:marTop w:val="0"/>
          <w:marBottom w:val="0"/>
          <w:divBdr>
            <w:top w:val="none" w:sz="0" w:space="0" w:color="auto"/>
            <w:left w:val="none" w:sz="0" w:space="0" w:color="auto"/>
            <w:bottom w:val="none" w:sz="0" w:space="0" w:color="auto"/>
            <w:right w:val="none" w:sz="0" w:space="0" w:color="auto"/>
          </w:divBdr>
        </w:div>
        <w:div w:id="1205213383">
          <w:marLeft w:val="0"/>
          <w:marRight w:val="0"/>
          <w:marTop w:val="0"/>
          <w:marBottom w:val="0"/>
          <w:divBdr>
            <w:top w:val="none" w:sz="0" w:space="0" w:color="auto"/>
            <w:left w:val="none" w:sz="0" w:space="0" w:color="auto"/>
            <w:bottom w:val="none" w:sz="0" w:space="0" w:color="auto"/>
            <w:right w:val="none" w:sz="0" w:space="0" w:color="auto"/>
          </w:divBdr>
        </w:div>
        <w:div w:id="385225083">
          <w:marLeft w:val="0"/>
          <w:marRight w:val="0"/>
          <w:marTop w:val="0"/>
          <w:marBottom w:val="0"/>
          <w:divBdr>
            <w:top w:val="none" w:sz="0" w:space="0" w:color="auto"/>
            <w:left w:val="none" w:sz="0" w:space="0" w:color="auto"/>
            <w:bottom w:val="none" w:sz="0" w:space="0" w:color="auto"/>
            <w:right w:val="none" w:sz="0" w:space="0" w:color="auto"/>
          </w:divBdr>
        </w:div>
        <w:div w:id="844319954">
          <w:marLeft w:val="0"/>
          <w:marRight w:val="0"/>
          <w:marTop w:val="0"/>
          <w:marBottom w:val="0"/>
          <w:divBdr>
            <w:top w:val="none" w:sz="0" w:space="0" w:color="auto"/>
            <w:left w:val="none" w:sz="0" w:space="0" w:color="auto"/>
            <w:bottom w:val="none" w:sz="0" w:space="0" w:color="auto"/>
            <w:right w:val="none" w:sz="0" w:space="0" w:color="auto"/>
          </w:divBdr>
        </w:div>
        <w:div w:id="1002704170">
          <w:marLeft w:val="0"/>
          <w:marRight w:val="0"/>
          <w:marTop w:val="0"/>
          <w:marBottom w:val="0"/>
          <w:divBdr>
            <w:top w:val="none" w:sz="0" w:space="0" w:color="auto"/>
            <w:left w:val="none" w:sz="0" w:space="0" w:color="auto"/>
            <w:bottom w:val="none" w:sz="0" w:space="0" w:color="auto"/>
            <w:right w:val="none" w:sz="0" w:space="0" w:color="auto"/>
          </w:divBdr>
        </w:div>
        <w:div w:id="191381620">
          <w:marLeft w:val="0"/>
          <w:marRight w:val="0"/>
          <w:marTop w:val="0"/>
          <w:marBottom w:val="0"/>
          <w:divBdr>
            <w:top w:val="none" w:sz="0" w:space="0" w:color="auto"/>
            <w:left w:val="none" w:sz="0" w:space="0" w:color="auto"/>
            <w:bottom w:val="none" w:sz="0" w:space="0" w:color="auto"/>
            <w:right w:val="none" w:sz="0" w:space="0" w:color="auto"/>
          </w:divBdr>
        </w:div>
        <w:div w:id="1307247864">
          <w:marLeft w:val="0"/>
          <w:marRight w:val="0"/>
          <w:marTop w:val="0"/>
          <w:marBottom w:val="0"/>
          <w:divBdr>
            <w:top w:val="none" w:sz="0" w:space="0" w:color="auto"/>
            <w:left w:val="none" w:sz="0" w:space="0" w:color="auto"/>
            <w:bottom w:val="none" w:sz="0" w:space="0" w:color="auto"/>
            <w:right w:val="none" w:sz="0" w:space="0" w:color="auto"/>
          </w:divBdr>
        </w:div>
        <w:div w:id="757143434">
          <w:marLeft w:val="0"/>
          <w:marRight w:val="0"/>
          <w:marTop w:val="0"/>
          <w:marBottom w:val="0"/>
          <w:divBdr>
            <w:top w:val="none" w:sz="0" w:space="0" w:color="auto"/>
            <w:left w:val="none" w:sz="0" w:space="0" w:color="auto"/>
            <w:bottom w:val="none" w:sz="0" w:space="0" w:color="auto"/>
            <w:right w:val="none" w:sz="0" w:space="0" w:color="auto"/>
          </w:divBdr>
        </w:div>
        <w:div w:id="396245776">
          <w:marLeft w:val="0"/>
          <w:marRight w:val="0"/>
          <w:marTop w:val="0"/>
          <w:marBottom w:val="0"/>
          <w:divBdr>
            <w:top w:val="none" w:sz="0" w:space="0" w:color="auto"/>
            <w:left w:val="none" w:sz="0" w:space="0" w:color="auto"/>
            <w:bottom w:val="none" w:sz="0" w:space="0" w:color="auto"/>
            <w:right w:val="none" w:sz="0" w:space="0" w:color="auto"/>
          </w:divBdr>
        </w:div>
        <w:div w:id="1846088379">
          <w:marLeft w:val="0"/>
          <w:marRight w:val="0"/>
          <w:marTop w:val="0"/>
          <w:marBottom w:val="0"/>
          <w:divBdr>
            <w:top w:val="none" w:sz="0" w:space="0" w:color="auto"/>
            <w:left w:val="none" w:sz="0" w:space="0" w:color="auto"/>
            <w:bottom w:val="none" w:sz="0" w:space="0" w:color="auto"/>
            <w:right w:val="none" w:sz="0" w:space="0" w:color="auto"/>
          </w:divBdr>
        </w:div>
        <w:div w:id="197084864">
          <w:marLeft w:val="0"/>
          <w:marRight w:val="0"/>
          <w:marTop w:val="0"/>
          <w:marBottom w:val="0"/>
          <w:divBdr>
            <w:top w:val="none" w:sz="0" w:space="0" w:color="auto"/>
            <w:left w:val="none" w:sz="0" w:space="0" w:color="auto"/>
            <w:bottom w:val="none" w:sz="0" w:space="0" w:color="auto"/>
            <w:right w:val="none" w:sz="0" w:space="0" w:color="auto"/>
          </w:divBdr>
        </w:div>
        <w:div w:id="1353189014">
          <w:marLeft w:val="0"/>
          <w:marRight w:val="0"/>
          <w:marTop w:val="0"/>
          <w:marBottom w:val="0"/>
          <w:divBdr>
            <w:top w:val="none" w:sz="0" w:space="0" w:color="auto"/>
            <w:left w:val="none" w:sz="0" w:space="0" w:color="auto"/>
            <w:bottom w:val="none" w:sz="0" w:space="0" w:color="auto"/>
            <w:right w:val="none" w:sz="0" w:space="0" w:color="auto"/>
          </w:divBdr>
        </w:div>
        <w:div w:id="922642712">
          <w:marLeft w:val="0"/>
          <w:marRight w:val="0"/>
          <w:marTop w:val="0"/>
          <w:marBottom w:val="0"/>
          <w:divBdr>
            <w:top w:val="none" w:sz="0" w:space="0" w:color="auto"/>
            <w:left w:val="none" w:sz="0" w:space="0" w:color="auto"/>
            <w:bottom w:val="none" w:sz="0" w:space="0" w:color="auto"/>
            <w:right w:val="none" w:sz="0" w:space="0" w:color="auto"/>
          </w:divBdr>
        </w:div>
        <w:div w:id="1847360783">
          <w:marLeft w:val="0"/>
          <w:marRight w:val="0"/>
          <w:marTop w:val="0"/>
          <w:marBottom w:val="0"/>
          <w:divBdr>
            <w:top w:val="none" w:sz="0" w:space="0" w:color="auto"/>
            <w:left w:val="none" w:sz="0" w:space="0" w:color="auto"/>
            <w:bottom w:val="none" w:sz="0" w:space="0" w:color="auto"/>
            <w:right w:val="none" w:sz="0" w:space="0" w:color="auto"/>
          </w:divBdr>
        </w:div>
        <w:div w:id="1388797014">
          <w:marLeft w:val="0"/>
          <w:marRight w:val="0"/>
          <w:marTop w:val="0"/>
          <w:marBottom w:val="0"/>
          <w:divBdr>
            <w:top w:val="none" w:sz="0" w:space="0" w:color="auto"/>
            <w:left w:val="none" w:sz="0" w:space="0" w:color="auto"/>
            <w:bottom w:val="none" w:sz="0" w:space="0" w:color="auto"/>
            <w:right w:val="none" w:sz="0" w:space="0" w:color="auto"/>
          </w:divBdr>
        </w:div>
        <w:div w:id="9769734">
          <w:marLeft w:val="0"/>
          <w:marRight w:val="0"/>
          <w:marTop w:val="0"/>
          <w:marBottom w:val="0"/>
          <w:divBdr>
            <w:top w:val="none" w:sz="0" w:space="0" w:color="auto"/>
            <w:left w:val="none" w:sz="0" w:space="0" w:color="auto"/>
            <w:bottom w:val="none" w:sz="0" w:space="0" w:color="auto"/>
            <w:right w:val="none" w:sz="0" w:space="0" w:color="auto"/>
          </w:divBdr>
        </w:div>
        <w:div w:id="1488664759">
          <w:marLeft w:val="0"/>
          <w:marRight w:val="0"/>
          <w:marTop w:val="0"/>
          <w:marBottom w:val="0"/>
          <w:divBdr>
            <w:top w:val="none" w:sz="0" w:space="0" w:color="auto"/>
            <w:left w:val="none" w:sz="0" w:space="0" w:color="auto"/>
            <w:bottom w:val="none" w:sz="0" w:space="0" w:color="auto"/>
            <w:right w:val="none" w:sz="0" w:space="0" w:color="auto"/>
          </w:divBdr>
        </w:div>
        <w:div w:id="1509172185">
          <w:marLeft w:val="0"/>
          <w:marRight w:val="0"/>
          <w:marTop w:val="0"/>
          <w:marBottom w:val="0"/>
          <w:divBdr>
            <w:top w:val="none" w:sz="0" w:space="0" w:color="auto"/>
            <w:left w:val="none" w:sz="0" w:space="0" w:color="auto"/>
            <w:bottom w:val="none" w:sz="0" w:space="0" w:color="auto"/>
            <w:right w:val="none" w:sz="0" w:space="0" w:color="auto"/>
          </w:divBdr>
        </w:div>
      </w:divsChild>
    </w:div>
    <w:div w:id="1513300105">
      <w:bodyDiv w:val="1"/>
      <w:marLeft w:val="0"/>
      <w:marRight w:val="0"/>
      <w:marTop w:val="0"/>
      <w:marBottom w:val="0"/>
      <w:divBdr>
        <w:top w:val="none" w:sz="0" w:space="0" w:color="auto"/>
        <w:left w:val="none" w:sz="0" w:space="0" w:color="auto"/>
        <w:bottom w:val="none" w:sz="0" w:space="0" w:color="auto"/>
        <w:right w:val="none" w:sz="0" w:space="0" w:color="auto"/>
      </w:divBdr>
      <w:divsChild>
        <w:div w:id="913975962">
          <w:marLeft w:val="0"/>
          <w:marRight w:val="0"/>
          <w:marTop w:val="0"/>
          <w:marBottom w:val="0"/>
          <w:divBdr>
            <w:top w:val="none" w:sz="0" w:space="0" w:color="auto"/>
            <w:left w:val="none" w:sz="0" w:space="0" w:color="auto"/>
            <w:bottom w:val="none" w:sz="0" w:space="0" w:color="auto"/>
            <w:right w:val="none" w:sz="0" w:space="0" w:color="auto"/>
          </w:divBdr>
        </w:div>
        <w:div w:id="1825587889">
          <w:marLeft w:val="0"/>
          <w:marRight w:val="0"/>
          <w:marTop w:val="0"/>
          <w:marBottom w:val="0"/>
          <w:divBdr>
            <w:top w:val="none" w:sz="0" w:space="0" w:color="auto"/>
            <w:left w:val="none" w:sz="0" w:space="0" w:color="auto"/>
            <w:bottom w:val="none" w:sz="0" w:space="0" w:color="auto"/>
            <w:right w:val="none" w:sz="0" w:space="0" w:color="auto"/>
          </w:divBdr>
        </w:div>
        <w:div w:id="231042223">
          <w:marLeft w:val="0"/>
          <w:marRight w:val="0"/>
          <w:marTop w:val="0"/>
          <w:marBottom w:val="0"/>
          <w:divBdr>
            <w:top w:val="none" w:sz="0" w:space="0" w:color="auto"/>
            <w:left w:val="none" w:sz="0" w:space="0" w:color="auto"/>
            <w:bottom w:val="none" w:sz="0" w:space="0" w:color="auto"/>
            <w:right w:val="none" w:sz="0" w:space="0" w:color="auto"/>
          </w:divBdr>
        </w:div>
        <w:div w:id="305163496">
          <w:marLeft w:val="0"/>
          <w:marRight w:val="0"/>
          <w:marTop w:val="0"/>
          <w:marBottom w:val="0"/>
          <w:divBdr>
            <w:top w:val="none" w:sz="0" w:space="0" w:color="auto"/>
            <w:left w:val="none" w:sz="0" w:space="0" w:color="auto"/>
            <w:bottom w:val="none" w:sz="0" w:space="0" w:color="auto"/>
            <w:right w:val="none" w:sz="0" w:space="0" w:color="auto"/>
          </w:divBdr>
        </w:div>
        <w:div w:id="430511295">
          <w:marLeft w:val="0"/>
          <w:marRight w:val="0"/>
          <w:marTop w:val="0"/>
          <w:marBottom w:val="0"/>
          <w:divBdr>
            <w:top w:val="none" w:sz="0" w:space="0" w:color="auto"/>
            <w:left w:val="none" w:sz="0" w:space="0" w:color="auto"/>
            <w:bottom w:val="none" w:sz="0" w:space="0" w:color="auto"/>
            <w:right w:val="none" w:sz="0" w:space="0" w:color="auto"/>
          </w:divBdr>
        </w:div>
        <w:div w:id="1757939705">
          <w:marLeft w:val="0"/>
          <w:marRight w:val="0"/>
          <w:marTop w:val="0"/>
          <w:marBottom w:val="0"/>
          <w:divBdr>
            <w:top w:val="none" w:sz="0" w:space="0" w:color="auto"/>
            <w:left w:val="none" w:sz="0" w:space="0" w:color="auto"/>
            <w:bottom w:val="none" w:sz="0" w:space="0" w:color="auto"/>
            <w:right w:val="none" w:sz="0" w:space="0" w:color="auto"/>
          </w:divBdr>
        </w:div>
        <w:div w:id="1450466017">
          <w:marLeft w:val="0"/>
          <w:marRight w:val="0"/>
          <w:marTop w:val="0"/>
          <w:marBottom w:val="0"/>
          <w:divBdr>
            <w:top w:val="none" w:sz="0" w:space="0" w:color="auto"/>
            <w:left w:val="none" w:sz="0" w:space="0" w:color="auto"/>
            <w:bottom w:val="none" w:sz="0" w:space="0" w:color="auto"/>
            <w:right w:val="none" w:sz="0" w:space="0" w:color="auto"/>
          </w:divBdr>
        </w:div>
        <w:div w:id="131679688">
          <w:marLeft w:val="0"/>
          <w:marRight w:val="0"/>
          <w:marTop w:val="0"/>
          <w:marBottom w:val="0"/>
          <w:divBdr>
            <w:top w:val="none" w:sz="0" w:space="0" w:color="auto"/>
            <w:left w:val="none" w:sz="0" w:space="0" w:color="auto"/>
            <w:bottom w:val="none" w:sz="0" w:space="0" w:color="auto"/>
            <w:right w:val="none" w:sz="0" w:space="0" w:color="auto"/>
          </w:divBdr>
        </w:div>
        <w:div w:id="663046348">
          <w:marLeft w:val="0"/>
          <w:marRight w:val="0"/>
          <w:marTop w:val="0"/>
          <w:marBottom w:val="0"/>
          <w:divBdr>
            <w:top w:val="none" w:sz="0" w:space="0" w:color="auto"/>
            <w:left w:val="none" w:sz="0" w:space="0" w:color="auto"/>
            <w:bottom w:val="none" w:sz="0" w:space="0" w:color="auto"/>
            <w:right w:val="none" w:sz="0" w:space="0" w:color="auto"/>
          </w:divBdr>
        </w:div>
        <w:div w:id="1333528092">
          <w:marLeft w:val="0"/>
          <w:marRight w:val="0"/>
          <w:marTop w:val="0"/>
          <w:marBottom w:val="0"/>
          <w:divBdr>
            <w:top w:val="none" w:sz="0" w:space="0" w:color="auto"/>
            <w:left w:val="none" w:sz="0" w:space="0" w:color="auto"/>
            <w:bottom w:val="none" w:sz="0" w:space="0" w:color="auto"/>
            <w:right w:val="none" w:sz="0" w:space="0" w:color="auto"/>
          </w:divBdr>
        </w:div>
        <w:div w:id="1767338688">
          <w:marLeft w:val="0"/>
          <w:marRight w:val="0"/>
          <w:marTop w:val="0"/>
          <w:marBottom w:val="0"/>
          <w:divBdr>
            <w:top w:val="none" w:sz="0" w:space="0" w:color="auto"/>
            <w:left w:val="none" w:sz="0" w:space="0" w:color="auto"/>
            <w:bottom w:val="none" w:sz="0" w:space="0" w:color="auto"/>
            <w:right w:val="none" w:sz="0" w:space="0" w:color="auto"/>
          </w:divBdr>
        </w:div>
        <w:div w:id="1734696126">
          <w:marLeft w:val="0"/>
          <w:marRight w:val="0"/>
          <w:marTop w:val="0"/>
          <w:marBottom w:val="0"/>
          <w:divBdr>
            <w:top w:val="none" w:sz="0" w:space="0" w:color="auto"/>
            <w:left w:val="none" w:sz="0" w:space="0" w:color="auto"/>
            <w:bottom w:val="none" w:sz="0" w:space="0" w:color="auto"/>
            <w:right w:val="none" w:sz="0" w:space="0" w:color="auto"/>
          </w:divBdr>
        </w:div>
        <w:div w:id="74061488">
          <w:marLeft w:val="0"/>
          <w:marRight w:val="0"/>
          <w:marTop w:val="0"/>
          <w:marBottom w:val="0"/>
          <w:divBdr>
            <w:top w:val="none" w:sz="0" w:space="0" w:color="auto"/>
            <w:left w:val="none" w:sz="0" w:space="0" w:color="auto"/>
            <w:bottom w:val="none" w:sz="0" w:space="0" w:color="auto"/>
            <w:right w:val="none" w:sz="0" w:space="0" w:color="auto"/>
          </w:divBdr>
        </w:div>
        <w:div w:id="2021159863">
          <w:marLeft w:val="0"/>
          <w:marRight w:val="0"/>
          <w:marTop w:val="0"/>
          <w:marBottom w:val="0"/>
          <w:divBdr>
            <w:top w:val="none" w:sz="0" w:space="0" w:color="auto"/>
            <w:left w:val="none" w:sz="0" w:space="0" w:color="auto"/>
            <w:bottom w:val="none" w:sz="0" w:space="0" w:color="auto"/>
            <w:right w:val="none" w:sz="0" w:space="0" w:color="auto"/>
          </w:divBdr>
        </w:div>
        <w:div w:id="1599173549">
          <w:marLeft w:val="0"/>
          <w:marRight w:val="0"/>
          <w:marTop w:val="0"/>
          <w:marBottom w:val="0"/>
          <w:divBdr>
            <w:top w:val="none" w:sz="0" w:space="0" w:color="auto"/>
            <w:left w:val="none" w:sz="0" w:space="0" w:color="auto"/>
            <w:bottom w:val="none" w:sz="0" w:space="0" w:color="auto"/>
            <w:right w:val="none" w:sz="0" w:space="0" w:color="auto"/>
          </w:divBdr>
        </w:div>
        <w:div w:id="1808082898">
          <w:marLeft w:val="0"/>
          <w:marRight w:val="0"/>
          <w:marTop w:val="0"/>
          <w:marBottom w:val="0"/>
          <w:divBdr>
            <w:top w:val="none" w:sz="0" w:space="0" w:color="auto"/>
            <w:left w:val="none" w:sz="0" w:space="0" w:color="auto"/>
            <w:bottom w:val="none" w:sz="0" w:space="0" w:color="auto"/>
            <w:right w:val="none" w:sz="0" w:space="0" w:color="auto"/>
          </w:divBdr>
        </w:div>
        <w:div w:id="1109088868">
          <w:marLeft w:val="0"/>
          <w:marRight w:val="0"/>
          <w:marTop w:val="0"/>
          <w:marBottom w:val="0"/>
          <w:divBdr>
            <w:top w:val="none" w:sz="0" w:space="0" w:color="auto"/>
            <w:left w:val="none" w:sz="0" w:space="0" w:color="auto"/>
            <w:bottom w:val="none" w:sz="0" w:space="0" w:color="auto"/>
            <w:right w:val="none" w:sz="0" w:space="0" w:color="auto"/>
          </w:divBdr>
        </w:div>
        <w:div w:id="1658994317">
          <w:marLeft w:val="0"/>
          <w:marRight w:val="0"/>
          <w:marTop w:val="0"/>
          <w:marBottom w:val="0"/>
          <w:divBdr>
            <w:top w:val="none" w:sz="0" w:space="0" w:color="auto"/>
            <w:left w:val="none" w:sz="0" w:space="0" w:color="auto"/>
            <w:bottom w:val="none" w:sz="0" w:space="0" w:color="auto"/>
            <w:right w:val="none" w:sz="0" w:space="0" w:color="auto"/>
          </w:divBdr>
        </w:div>
        <w:div w:id="1039087218">
          <w:marLeft w:val="0"/>
          <w:marRight w:val="0"/>
          <w:marTop w:val="0"/>
          <w:marBottom w:val="0"/>
          <w:divBdr>
            <w:top w:val="none" w:sz="0" w:space="0" w:color="auto"/>
            <w:left w:val="none" w:sz="0" w:space="0" w:color="auto"/>
            <w:bottom w:val="none" w:sz="0" w:space="0" w:color="auto"/>
            <w:right w:val="none" w:sz="0" w:space="0" w:color="auto"/>
          </w:divBdr>
        </w:div>
        <w:div w:id="1112624832">
          <w:marLeft w:val="0"/>
          <w:marRight w:val="0"/>
          <w:marTop w:val="0"/>
          <w:marBottom w:val="0"/>
          <w:divBdr>
            <w:top w:val="none" w:sz="0" w:space="0" w:color="auto"/>
            <w:left w:val="none" w:sz="0" w:space="0" w:color="auto"/>
            <w:bottom w:val="none" w:sz="0" w:space="0" w:color="auto"/>
            <w:right w:val="none" w:sz="0" w:space="0" w:color="auto"/>
          </w:divBdr>
        </w:div>
        <w:div w:id="1052075885">
          <w:marLeft w:val="0"/>
          <w:marRight w:val="0"/>
          <w:marTop w:val="0"/>
          <w:marBottom w:val="0"/>
          <w:divBdr>
            <w:top w:val="none" w:sz="0" w:space="0" w:color="auto"/>
            <w:left w:val="none" w:sz="0" w:space="0" w:color="auto"/>
            <w:bottom w:val="none" w:sz="0" w:space="0" w:color="auto"/>
            <w:right w:val="none" w:sz="0" w:space="0" w:color="auto"/>
          </w:divBdr>
        </w:div>
        <w:div w:id="1512330308">
          <w:marLeft w:val="0"/>
          <w:marRight w:val="0"/>
          <w:marTop w:val="0"/>
          <w:marBottom w:val="0"/>
          <w:divBdr>
            <w:top w:val="none" w:sz="0" w:space="0" w:color="auto"/>
            <w:left w:val="none" w:sz="0" w:space="0" w:color="auto"/>
            <w:bottom w:val="none" w:sz="0" w:space="0" w:color="auto"/>
            <w:right w:val="none" w:sz="0" w:space="0" w:color="auto"/>
          </w:divBdr>
        </w:div>
        <w:div w:id="1699158012">
          <w:marLeft w:val="0"/>
          <w:marRight w:val="0"/>
          <w:marTop w:val="0"/>
          <w:marBottom w:val="0"/>
          <w:divBdr>
            <w:top w:val="none" w:sz="0" w:space="0" w:color="auto"/>
            <w:left w:val="none" w:sz="0" w:space="0" w:color="auto"/>
            <w:bottom w:val="none" w:sz="0" w:space="0" w:color="auto"/>
            <w:right w:val="none" w:sz="0" w:space="0" w:color="auto"/>
          </w:divBdr>
        </w:div>
        <w:div w:id="691341860">
          <w:marLeft w:val="0"/>
          <w:marRight w:val="0"/>
          <w:marTop w:val="0"/>
          <w:marBottom w:val="0"/>
          <w:divBdr>
            <w:top w:val="none" w:sz="0" w:space="0" w:color="auto"/>
            <w:left w:val="none" w:sz="0" w:space="0" w:color="auto"/>
            <w:bottom w:val="none" w:sz="0" w:space="0" w:color="auto"/>
            <w:right w:val="none" w:sz="0" w:space="0" w:color="auto"/>
          </w:divBdr>
        </w:div>
        <w:div w:id="264851695">
          <w:marLeft w:val="0"/>
          <w:marRight w:val="0"/>
          <w:marTop w:val="0"/>
          <w:marBottom w:val="0"/>
          <w:divBdr>
            <w:top w:val="none" w:sz="0" w:space="0" w:color="auto"/>
            <w:left w:val="none" w:sz="0" w:space="0" w:color="auto"/>
            <w:bottom w:val="none" w:sz="0" w:space="0" w:color="auto"/>
            <w:right w:val="none" w:sz="0" w:space="0" w:color="auto"/>
          </w:divBdr>
        </w:div>
        <w:div w:id="1932354597">
          <w:marLeft w:val="0"/>
          <w:marRight w:val="0"/>
          <w:marTop w:val="0"/>
          <w:marBottom w:val="0"/>
          <w:divBdr>
            <w:top w:val="none" w:sz="0" w:space="0" w:color="auto"/>
            <w:left w:val="none" w:sz="0" w:space="0" w:color="auto"/>
            <w:bottom w:val="none" w:sz="0" w:space="0" w:color="auto"/>
            <w:right w:val="none" w:sz="0" w:space="0" w:color="auto"/>
          </w:divBdr>
        </w:div>
        <w:div w:id="297879428">
          <w:marLeft w:val="0"/>
          <w:marRight w:val="0"/>
          <w:marTop w:val="0"/>
          <w:marBottom w:val="0"/>
          <w:divBdr>
            <w:top w:val="none" w:sz="0" w:space="0" w:color="auto"/>
            <w:left w:val="none" w:sz="0" w:space="0" w:color="auto"/>
            <w:bottom w:val="none" w:sz="0" w:space="0" w:color="auto"/>
            <w:right w:val="none" w:sz="0" w:space="0" w:color="auto"/>
          </w:divBdr>
        </w:div>
        <w:div w:id="1055007126">
          <w:marLeft w:val="0"/>
          <w:marRight w:val="0"/>
          <w:marTop w:val="0"/>
          <w:marBottom w:val="0"/>
          <w:divBdr>
            <w:top w:val="none" w:sz="0" w:space="0" w:color="auto"/>
            <w:left w:val="none" w:sz="0" w:space="0" w:color="auto"/>
            <w:bottom w:val="none" w:sz="0" w:space="0" w:color="auto"/>
            <w:right w:val="none" w:sz="0" w:space="0" w:color="auto"/>
          </w:divBdr>
        </w:div>
        <w:div w:id="174616034">
          <w:marLeft w:val="0"/>
          <w:marRight w:val="0"/>
          <w:marTop w:val="0"/>
          <w:marBottom w:val="0"/>
          <w:divBdr>
            <w:top w:val="none" w:sz="0" w:space="0" w:color="auto"/>
            <w:left w:val="none" w:sz="0" w:space="0" w:color="auto"/>
            <w:bottom w:val="none" w:sz="0" w:space="0" w:color="auto"/>
            <w:right w:val="none" w:sz="0" w:space="0" w:color="auto"/>
          </w:divBdr>
        </w:div>
        <w:div w:id="397215789">
          <w:marLeft w:val="0"/>
          <w:marRight w:val="0"/>
          <w:marTop w:val="0"/>
          <w:marBottom w:val="0"/>
          <w:divBdr>
            <w:top w:val="none" w:sz="0" w:space="0" w:color="auto"/>
            <w:left w:val="none" w:sz="0" w:space="0" w:color="auto"/>
            <w:bottom w:val="none" w:sz="0" w:space="0" w:color="auto"/>
            <w:right w:val="none" w:sz="0" w:space="0" w:color="auto"/>
          </w:divBdr>
        </w:div>
        <w:div w:id="858200596">
          <w:marLeft w:val="0"/>
          <w:marRight w:val="0"/>
          <w:marTop w:val="0"/>
          <w:marBottom w:val="0"/>
          <w:divBdr>
            <w:top w:val="none" w:sz="0" w:space="0" w:color="auto"/>
            <w:left w:val="none" w:sz="0" w:space="0" w:color="auto"/>
            <w:bottom w:val="none" w:sz="0" w:space="0" w:color="auto"/>
            <w:right w:val="none" w:sz="0" w:space="0" w:color="auto"/>
          </w:divBdr>
        </w:div>
        <w:div w:id="1877499734">
          <w:marLeft w:val="0"/>
          <w:marRight w:val="0"/>
          <w:marTop w:val="0"/>
          <w:marBottom w:val="0"/>
          <w:divBdr>
            <w:top w:val="none" w:sz="0" w:space="0" w:color="auto"/>
            <w:left w:val="none" w:sz="0" w:space="0" w:color="auto"/>
            <w:bottom w:val="none" w:sz="0" w:space="0" w:color="auto"/>
            <w:right w:val="none" w:sz="0" w:space="0" w:color="auto"/>
          </w:divBdr>
        </w:div>
        <w:div w:id="2089963607">
          <w:marLeft w:val="0"/>
          <w:marRight w:val="0"/>
          <w:marTop w:val="0"/>
          <w:marBottom w:val="0"/>
          <w:divBdr>
            <w:top w:val="none" w:sz="0" w:space="0" w:color="auto"/>
            <w:left w:val="none" w:sz="0" w:space="0" w:color="auto"/>
            <w:bottom w:val="none" w:sz="0" w:space="0" w:color="auto"/>
            <w:right w:val="none" w:sz="0" w:space="0" w:color="auto"/>
          </w:divBdr>
        </w:div>
        <w:div w:id="780808006">
          <w:marLeft w:val="0"/>
          <w:marRight w:val="0"/>
          <w:marTop w:val="0"/>
          <w:marBottom w:val="0"/>
          <w:divBdr>
            <w:top w:val="none" w:sz="0" w:space="0" w:color="auto"/>
            <w:left w:val="none" w:sz="0" w:space="0" w:color="auto"/>
            <w:bottom w:val="none" w:sz="0" w:space="0" w:color="auto"/>
            <w:right w:val="none" w:sz="0" w:space="0" w:color="auto"/>
          </w:divBdr>
        </w:div>
        <w:div w:id="638002618">
          <w:marLeft w:val="0"/>
          <w:marRight w:val="0"/>
          <w:marTop w:val="0"/>
          <w:marBottom w:val="0"/>
          <w:divBdr>
            <w:top w:val="none" w:sz="0" w:space="0" w:color="auto"/>
            <w:left w:val="none" w:sz="0" w:space="0" w:color="auto"/>
            <w:bottom w:val="none" w:sz="0" w:space="0" w:color="auto"/>
            <w:right w:val="none" w:sz="0" w:space="0" w:color="auto"/>
          </w:divBdr>
        </w:div>
        <w:div w:id="1925723489">
          <w:marLeft w:val="0"/>
          <w:marRight w:val="0"/>
          <w:marTop w:val="0"/>
          <w:marBottom w:val="0"/>
          <w:divBdr>
            <w:top w:val="none" w:sz="0" w:space="0" w:color="auto"/>
            <w:left w:val="none" w:sz="0" w:space="0" w:color="auto"/>
            <w:bottom w:val="none" w:sz="0" w:space="0" w:color="auto"/>
            <w:right w:val="none" w:sz="0" w:space="0" w:color="auto"/>
          </w:divBdr>
        </w:div>
        <w:div w:id="1930119827">
          <w:marLeft w:val="0"/>
          <w:marRight w:val="0"/>
          <w:marTop w:val="0"/>
          <w:marBottom w:val="0"/>
          <w:divBdr>
            <w:top w:val="none" w:sz="0" w:space="0" w:color="auto"/>
            <w:left w:val="none" w:sz="0" w:space="0" w:color="auto"/>
            <w:bottom w:val="none" w:sz="0" w:space="0" w:color="auto"/>
            <w:right w:val="none" w:sz="0" w:space="0" w:color="auto"/>
          </w:divBdr>
        </w:div>
        <w:div w:id="4094161">
          <w:marLeft w:val="0"/>
          <w:marRight w:val="0"/>
          <w:marTop w:val="0"/>
          <w:marBottom w:val="0"/>
          <w:divBdr>
            <w:top w:val="none" w:sz="0" w:space="0" w:color="auto"/>
            <w:left w:val="none" w:sz="0" w:space="0" w:color="auto"/>
            <w:bottom w:val="none" w:sz="0" w:space="0" w:color="auto"/>
            <w:right w:val="none" w:sz="0" w:space="0" w:color="auto"/>
          </w:divBdr>
        </w:div>
        <w:div w:id="321660754">
          <w:marLeft w:val="0"/>
          <w:marRight w:val="0"/>
          <w:marTop w:val="0"/>
          <w:marBottom w:val="0"/>
          <w:divBdr>
            <w:top w:val="none" w:sz="0" w:space="0" w:color="auto"/>
            <w:left w:val="none" w:sz="0" w:space="0" w:color="auto"/>
            <w:bottom w:val="none" w:sz="0" w:space="0" w:color="auto"/>
            <w:right w:val="none" w:sz="0" w:space="0" w:color="auto"/>
          </w:divBdr>
        </w:div>
        <w:div w:id="2126579591">
          <w:marLeft w:val="0"/>
          <w:marRight w:val="0"/>
          <w:marTop w:val="0"/>
          <w:marBottom w:val="0"/>
          <w:divBdr>
            <w:top w:val="none" w:sz="0" w:space="0" w:color="auto"/>
            <w:left w:val="none" w:sz="0" w:space="0" w:color="auto"/>
            <w:bottom w:val="none" w:sz="0" w:space="0" w:color="auto"/>
            <w:right w:val="none" w:sz="0" w:space="0" w:color="auto"/>
          </w:divBdr>
        </w:div>
        <w:div w:id="1220701441">
          <w:marLeft w:val="0"/>
          <w:marRight w:val="0"/>
          <w:marTop w:val="0"/>
          <w:marBottom w:val="0"/>
          <w:divBdr>
            <w:top w:val="none" w:sz="0" w:space="0" w:color="auto"/>
            <w:left w:val="none" w:sz="0" w:space="0" w:color="auto"/>
            <w:bottom w:val="none" w:sz="0" w:space="0" w:color="auto"/>
            <w:right w:val="none" w:sz="0" w:space="0" w:color="auto"/>
          </w:divBdr>
        </w:div>
        <w:div w:id="1521627903">
          <w:marLeft w:val="0"/>
          <w:marRight w:val="0"/>
          <w:marTop w:val="0"/>
          <w:marBottom w:val="0"/>
          <w:divBdr>
            <w:top w:val="none" w:sz="0" w:space="0" w:color="auto"/>
            <w:left w:val="none" w:sz="0" w:space="0" w:color="auto"/>
            <w:bottom w:val="none" w:sz="0" w:space="0" w:color="auto"/>
            <w:right w:val="none" w:sz="0" w:space="0" w:color="auto"/>
          </w:divBdr>
        </w:div>
        <w:div w:id="2084329564">
          <w:marLeft w:val="0"/>
          <w:marRight w:val="0"/>
          <w:marTop w:val="0"/>
          <w:marBottom w:val="0"/>
          <w:divBdr>
            <w:top w:val="none" w:sz="0" w:space="0" w:color="auto"/>
            <w:left w:val="none" w:sz="0" w:space="0" w:color="auto"/>
            <w:bottom w:val="none" w:sz="0" w:space="0" w:color="auto"/>
            <w:right w:val="none" w:sz="0" w:space="0" w:color="auto"/>
          </w:divBdr>
        </w:div>
        <w:div w:id="1571308860">
          <w:marLeft w:val="0"/>
          <w:marRight w:val="0"/>
          <w:marTop w:val="0"/>
          <w:marBottom w:val="0"/>
          <w:divBdr>
            <w:top w:val="none" w:sz="0" w:space="0" w:color="auto"/>
            <w:left w:val="none" w:sz="0" w:space="0" w:color="auto"/>
            <w:bottom w:val="none" w:sz="0" w:space="0" w:color="auto"/>
            <w:right w:val="none" w:sz="0" w:space="0" w:color="auto"/>
          </w:divBdr>
        </w:div>
        <w:div w:id="888612903">
          <w:marLeft w:val="0"/>
          <w:marRight w:val="0"/>
          <w:marTop w:val="0"/>
          <w:marBottom w:val="0"/>
          <w:divBdr>
            <w:top w:val="none" w:sz="0" w:space="0" w:color="auto"/>
            <w:left w:val="none" w:sz="0" w:space="0" w:color="auto"/>
            <w:bottom w:val="none" w:sz="0" w:space="0" w:color="auto"/>
            <w:right w:val="none" w:sz="0" w:space="0" w:color="auto"/>
          </w:divBdr>
        </w:div>
        <w:div w:id="1744717437">
          <w:marLeft w:val="0"/>
          <w:marRight w:val="0"/>
          <w:marTop w:val="0"/>
          <w:marBottom w:val="0"/>
          <w:divBdr>
            <w:top w:val="none" w:sz="0" w:space="0" w:color="auto"/>
            <w:left w:val="none" w:sz="0" w:space="0" w:color="auto"/>
            <w:bottom w:val="none" w:sz="0" w:space="0" w:color="auto"/>
            <w:right w:val="none" w:sz="0" w:space="0" w:color="auto"/>
          </w:divBdr>
        </w:div>
        <w:div w:id="1338339003">
          <w:marLeft w:val="0"/>
          <w:marRight w:val="0"/>
          <w:marTop w:val="0"/>
          <w:marBottom w:val="0"/>
          <w:divBdr>
            <w:top w:val="none" w:sz="0" w:space="0" w:color="auto"/>
            <w:left w:val="none" w:sz="0" w:space="0" w:color="auto"/>
            <w:bottom w:val="none" w:sz="0" w:space="0" w:color="auto"/>
            <w:right w:val="none" w:sz="0" w:space="0" w:color="auto"/>
          </w:divBdr>
        </w:div>
        <w:div w:id="312606978">
          <w:marLeft w:val="0"/>
          <w:marRight w:val="0"/>
          <w:marTop w:val="0"/>
          <w:marBottom w:val="0"/>
          <w:divBdr>
            <w:top w:val="none" w:sz="0" w:space="0" w:color="auto"/>
            <w:left w:val="none" w:sz="0" w:space="0" w:color="auto"/>
            <w:bottom w:val="none" w:sz="0" w:space="0" w:color="auto"/>
            <w:right w:val="none" w:sz="0" w:space="0" w:color="auto"/>
          </w:divBdr>
        </w:div>
        <w:div w:id="782187054">
          <w:marLeft w:val="0"/>
          <w:marRight w:val="0"/>
          <w:marTop w:val="0"/>
          <w:marBottom w:val="0"/>
          <w:divBdr>
            <w:top w:val="none" w:sz="0" w:space="0" w:color="auto"/>
            <w:left w:val="none" w:sz="0" w:space="0" w:color="auto"/>
            <w:bottom w:val="none" w:sz="0" w:space="0" w:color="auto"/>
            <w:right w:val="none" w:sz="0" w:space="0" w:color="auto"/>
          </w:divBdr>
        </w:div>
        <w:div w:id="54741612">
          <w:marLeft w:val="0"/>
          <w:marRight w:val="0"/>
          <w:marTop w:val="0"/>
          <w:marBottom w:val="0"/>
          <w:divBdr>
            <w:top w:val="none" w:sz="0" w:space="0" w:color="auto"/>
            <w:left w:val="none" w:sz="0" w:space="0" w:color="auto"/>
            <w:bottom w:val="none" w:sz="0" w:space="0" w:color="auto"/>
            <w:right w:val="none" w:sz="0" w:space="0" w:color="auto"/>
          </w:divBdr>
        </w:div>
        <w:div w:id="783816653">
          <w:marLeft w:val="0"/>
          <w:marRight w:val="0"/>
          <w:marTop w:val="0"/>
          <w:marBottom w:val="0"/>
          <w:divBdr>
            <w:top w:val="none" w:sz="0" w:space="0" w:color="auto"/>
            <w:left w:val="none" w:sz="0" w:space="0" w:color="auto"/>
            <w:bottom w:val="none" w:sz="0" w:space="0" w:color="auto"/>
            <w:right w:val="none" w:sz="0" w:space="0" w:color="auto"/>
          </w:divBdr>
        </w:div>
        <w:div w:id="666175511">
          <w:marLeft w:val="0"/>
          <w:marRight w:val="0"/>
          <w:marTop w:val="0"/>
          <w:marBottom w:val="0"/>
          <w:divBdr>
            <w:top w:val="none" w:sz="0" w:space="0" w:color="auto"/>
            <w:left w:val="none" w:sz="0" w:space="0" w:color="auto"/>
            <w:bottom w:val="none" w:sz="0" w:space="0" w:color="auto"/>
            <w:right w:val="none" w:sz="0" w:space="0" w:color="auto"/>
          </w:divBdr>
        </w:div>
        <w:div w:id="1684742355">
          <w:marLeft w:val="0"/>
          <w:marRight w:val="0"/>
          <w:marTop w:val="0"/>
          <w:marBottom w:val="0"/>
          <w:divBdr>
            <w:top w:val="none" w:sz="0" w:space="0" w:color="auto"/>
            <w:left w:val="none" w:sz="0" w:space="0" w:color="auto"/>
            <w:bottom w:val="none" w:sz="0" w:space="0" w:color="auto"/>
            <w:right w:val="none" w:sz="0" w:space="0" w:color="auto"/>
          </w:divBdr>
        </w:div>
        <w:div w:id="1183978340">
          <w:marLeft w:val="0"/>
          <w:marRight w:val="0"/>
          <w:marTop w:val="0"/>
          <w:marBottom w:val="0"/>
          <w:divBdr>
            <w:top w:val="none" w:sz="0" w:space="0" w:color="auto"/>
            <w:left w:val="none" w:sz="0" w:space="0" w:color="auto"/>
            <w:bottom w:val="none" w:sz="0" w:space="0" w:color="auto"/>
            <w:right w:val="none" w:sz="0" w:space="0" w:color="auto"/>
          </w:divBdr>
        </w:div>
        <w:div w:id="1994599813">
          <w:marLeft w:val="0"/>
          <w:marRight w:val="0"/>
          <w:marTop w:val="0"/>
          <w:marBottom w:val="0"/>
          <w:divBdr>
            <w:top w:val="none" w:sz="0" w:space="0" w:color="auto"/>
            <w:left w:val="none" w:sz="0" w:space="0" w:color="auto"/>
            <w:bottom w:val="none" w:sz="0" w:space="0" w:color="auto"/>
            <w:right w:val="none" w:sz="0" w:space="0" w:color="auto"/>
          </w:divBdr>
        </w:div>
      </w:divsChild>
    </w:div>
    <w:div w:id="1565947269">
      <w:bodyDiv w:val="1"/>
      <w:marLeft w:val="0"/>
      <w:marRight w:val="0"/>
      <w:marTop w:val="0"/>
      <w:marBottom w:val="0"/>
      <w:divBdr>
        <w:top w:val="none" w:sz="0" w:space="0" w:color="auto"/>
        <w:left w:val="none" w:sz="0" w:space="0" w:color="auto"/>
        <w:bottom w:val="none" w:sz="0" w:space="0" w:color="auto"/>
        <w:right w:val="none" w:sz="0" w:space="0" w:color="auto"/>
      </w:divBdr>
    </w:div>
    <w:div w:id="1594975415">
      <w:bodyDiv w:val="1"/>
      <w:marLeft w:val="0"/>
      <w:marRight w:val="0"/>
      <w:marTop w:val="0"/>
      <w:marBottom w:val="0"/>
      <w:divBdr>
        <w:top w:val="none" w:sz="0" w:space="0" w:color="auto"/>
        <w:left w:val="none" w:sz="0" w:space="0" w:color="auto"/>
        <w:bottom w:val="none" w:sz="0" w:space="0" w:color="auto"/>
        <w:right w:val="none" w:sz="0" w:space="0" w:color="auto"/>
      </w:divBdr>
      <w:divsChild>
        <w:div w:id="1130636781">
          <w:marLeft w:val="0"/>
          <w:marRight w:val="0"/>
          <w:marTop w:val="0"/>
          <w:marBottom w:val="0"/>
          <w:divBdr>
            <w:top w:val="none" w:sz="0" w:space="0" w:color="auto"/>
            <w:left w:val="none" w:sz="0" w:space="0" w:color="auto"/>
            <w:bottom w:val="none" w:sz="0" w:space="0" w:color="auto"/>
            <w:right w:val="none" w:sz="0" w:space="0" w:color="auto"/>
          </w:divBdr>
        </w:div>
        <w:div w:id="379938762">
          <w:marLeft w:val="0"/>
          <w:marRight w:val="0"/>
          <w:marTop w:val="0"/>
          <w:marBottom w:val="0"/>
          <w:divBdr>
            <w:top w:val="none" w:sz="0" w:space="0" w:color="auto"/>
            <w:left w:val="none" w:sz="0" w:space="0" w:color="auto"/>
            <w:bottom w:val="none" w:sz="0" w:space="0" w:color="auto"/>
            <w:right w:val="none" w:sz="0" w:space="0" w:color="auto"/>
          </w:divBdr>
        </w:div>
        <w:div w:id="1488788724">
          <w:marLeft w:val="0"/>
          <w:marRight w:val="0"/>
          <w:marTop w:val="0"/>
          <w:marBottom w:val="0"/>
          <w:divBdr>
            <w:top w:val="none" w:sz="0" w:space="0" w:color="auto"/>
            <w:left w:val="none" w:sz="0" w:space="0" w:color="auto"/>
            <w:bottom w:val="none" w:sz="0" w:space="0" w:color="auto"/>
            <w:right w:val="none" w:sz="0" w:space="0" w:color="auto"/>
          </w:divBdr>
        </w:div>
        <w:div w:id="1559560251">
          <w:marLeft w:val="0"/>
          <w:marRight w:val="0"/>
          <w:marTop w:val="0"/>
          <w:marBottom w:val="0"/>
          <w:divBdr>
            <w:top w:val="none" w:sz="0" w:space="0" w:color="auto"/>
            <w:left w:val="none" w:sz="0" w:space="0" w:color="auto"/>
            <w:bottom w:val="none" w:sz="0" w:space="0" w:color="auto"/>
            <w:right w:val="none" w:sz="0" w:space="0" w:color="auto"/>
          </w:divBdr>
        </w:div>
      </w:divsChild>
    </w:div>
    <w:div w:id="1777483522">
      <w:bodyDiv w:val="1"/>
      <w:marLeft w:val="0"/>
      <w:marRight w:val="0"/>
      <w:marTop w:val="0"/>
      <w:marBottom w:val="0"/>
      <w:divBdr>
        <w:top w:val="none" w:sz="0" w:space="0" w:color="auto"/>
        <w:left w:val="none" w:sz="0" w:space="0" w:color="auto"/>
        <w:bottom w:val="none" w:sz="0" w:space="0" w:color="auto"/>
        <w:right w:val="none" w:sz="0" w:space="0" w:color="auto"/>
      </w:divBdr>
      <w:divsChild>
        <w:div w:id="129715341">
          <w:marLeft w:val="0"/>
          <w:marRight w:val="0"/>
          <w:marTop w:val="0"/>
          <w:marBottom w:val="0"/>
          <w:divBdr>
            <w:top w:val="none" w:sz="0" w:space="0" w:color="auto"/>
            <w:left w:val="none" w:sz="0" w:space="0" w:color="auto"/>
            <w:bottom w:val="none" w:sz="0" w:space="0" w:color="auto"/>
            <w:right w:val="none" w:sz="0" w:space="0" w:color="auto"/>
          </w:divBdr>
        </w:div>
        <w:div w:id="1647708121">
          <w:marLeft w:val="0"/>
          <w:marRight w:val="0"/>
          <w:marTop w:val="0"/>
          <w:marBottom w:val="0"/>
          <w:divBdr>
            <w:top w:val="none" w:sz="0" w:space="0" w:color="auto"/>
            <w:left w:val="none" w:sz="0" w:space="0" w:color="auto"/>
            <w:bottom w:val="none" w:sz="0" w:space="0" w:color="auto"/>
            <w:right w:val="none" w:sz="0" w:space="0" w:color="auto"/>
          </w:divBdr>
        </w:div>
        <w:div w:id="489836112">
          <w:marLeft w:val="0"/>
          <w:marRight w:val="0"/>
          <w:marTop w:val="0"/>
          <w:marBottom w:val="0"/>
          <w:divBdr>
            <w:top w:val="none" w:sz="0" w:space="0" w:color="auto"/>
            <w:left w:val="none" w:sz="0" w:space="0" w:color="auto"/>
            <w:bottom w:val="none" w:sz="0" w:space="0" w:color="auto"/>
            <w:right w:val="none" w:sz="0" w:space="0" w:color="auto"/>
          </w:divBdr>
        </w:div>
      </w:divsChild>
    </w:div>
    <w:div w:id="1790464100">
      <w:bodyDiv w:val="1"/>
      <w:marLeft w:val="0"/>
      <w:marRight w:val="0"/>
      <w:marTop w:val="0"/>
      <w:marBottom w:val="0"/>
      <w:divBdr>
        <w:top w:val="none" w:sz="0" w:space="0" w:color="auto"/>
        <w:left w:val="none" w:sz="0" w:space="0" w:color="auto"/>
        <w:bottom w:val="none" w:sz="0" w:space="0" w:color="auto"/>
        <w:right w:val="none" w:sz="0" w:space="0" w:color="auto"/>
      </w:divBdr>
      <w:divsChild>
        <w:div w:id="1240822650">
          <w:marLeft w:val="0"/>
          <w:marRight w:val="0"/>
          <w:marTop w:val="0"/>
          <w:marBottom w:val="0"/>
          <w:divBdr>
            <w:top w:val="none" w:sz="0" w:space="0" w:color="auto"/>
            <w:left w:val="none" w:sz="0" w:space="0" w:color="auto"/>
            <w:bottom w:val="none" w:sz="0" w:space="0" w:color="auto"/>
            <w:right w:val="none" w:sz="0" w:space="0" w:color="auto"/>
          </w:divBdr>
        </w:div>
        <w:div w:id="1054350163">
          <w:marLeft w:val="0"/>
          <w:marRight w:val="0"/>
          <w:marTop w:val="0"/>
          <w:marBottom w:val="0"/>
          <w:divBdr>
            <w:top w:val="none" w:sz="0" w:space="0" w:color="auto"/>
            <w:left w:val="none" w:sz="0" w:space="0" w:color="auto"/>
            <w:bottom w:val="none" w:sz="0" w:space="0" w:color="auto"/>
            <w:right w:val="none" w:sz="0" w:space="0" w:color="auto"/>
          </w:divBdr>
        </w:div>
        <w:div w:id="1462306232">
          <w:marLeft w:val="0"/>
          <w:marRight w:val="0"/>
          <w:marTop w:val="0"/>
          <w:marBottom w:val="0"/>
          <w:divBdr>
            <w:top w:val="none" w:sz="0" w:space="0" w:color="auto"/>
            <w:left w:val="none" w:sz="0" w:space="0" w:color="auto"/>
            <w:bottom w:val="none" w:sz="0" w:space="0" w:color="auto"/>
            <w:right w:val="none" w:sz="0" w:space="0" w:color="auto"/>
          </w:divBdr>
        </w:div>
        <w:div w:id="2041205910">
          <w:marLeft w:val="0"/>
          <w:marRight w:val="0"/>
          <w:marTop w:val="0"/>
          <w:marBottom w:val="0"/>
          <w:divBdr>
            <w:top w:val="none" w:sz="0" w:space="0" w:color="auto"/>
            <w:left w:val="none" w:sz="0" w:space="0" w:color="auto"/>
            <w:bottom w:val="none" w:sz="0" w:space="0" w:color="auto"/>
            <w:right w:val="none" w:sz="0" w:space="0" w:color="auto"/>
          </w:divBdr>
        </w:div>
        <w:div w:id="255601766">
          <w:marLeft w:val="0"/>
          <w:marRight w:val="0"/>
          <w:marTop w:val="0"/>
          <w:marBottom w:val="0"/>
          <w:divBdr>
            <w:top w:val="none" w:sz="0" w:space="0" w:color="auto"/>
            <w:left w:val="none" w:sz="0" w:space="0" w:color="auto"/>
            <w:bottom w:val="none" w:sz="0" w:space="0" w:color="auto"/>
            <w:right w:val="none" w:sz="0" w:space="0" w:color="auto"/>
          </w:divBdr>
        </w:div>
        <w:div w:id="1644506067">
          <w:marLeft w:val="0"/>
          <w:marRight w:val="0"/>
          <w:marTop w:val="0"/>
          <w:marBottom w:val="0"/>
          <w:divBdr>
            <w:top w:val="none" w:sz="0" w:space="0" w:color="auto"/>
            <w:left w:val="none" w:sz="0" w:space="0" w:color="auto"/>
            <w:bottom w:val="none" w:sz="0" w:space="0" w:color="auto"/>
            <w:right w:val="none" w:sz="0" w:space="0" w:color="auto"/>
          </w:divBdr>
        </w:div>
        <w:div w:id="1586307931">
          <w:marLeft w:val="0"/>
          <w:marRight w:val="0"/>
          <w:marTop w:val="0"/>
          <w:marBottom w:val="0"/>
          <w:divBdr>
            <w:top w:val="none" w:sz="0" w:space="0" w:color="auto"/>
            <w:left w:val="none" w:sz="0" w:space="0" w:color="auto"/>
            <w:bottom w:val="none" w:sz="0" w:space="0" w:color="auto"/>
            <w:right w:val="none" w:sz="0" w:space="0" w:color="auto"/>
          </w:divBdr>
        </w:div>
        <w:div w:id="1559199464">
          <w:marLeft w:val="0"/>
          <w:marRight w:val="0"/>
          <w:marTop w:val="0"/>
          <w:marBottom w:val="0"/>
          <w:divBdr>
            <w:top w:val="none" w:sz="0" w:space="0" w:color="auto"/>
            <w:left w:val="none" w:sz="0" w:space="0" w:color="auto"/>
            <w:bottom w:val="none" w:sz="0" w:space="0" w:color="auto"/>
            <w:right w:val="none" w:sz="0" w:space="0" w:color="auto"/>
          </w:divBdr>
        </w:div>
        <w:div w:id="814104555">
          <w:marLeft w:val="0"/>
          <w:marRight w:val="0"/>
          <w:marTop w:val="0"/>
          <w:marBottom w:val="0"/>
          <w:divBdr>
            <w:top w:val="none" w:sz="0" w:space="0" w:color="auto"/>
            <w:left w:val="none" w:sz="0" w:space="0" w:color="auto"/>
            <w:bottom w:val="none" w:sz="0" w:space="0" w:color="auto"/>
            <w:right w:val="none" w:sz="0" w:space="0" w:color="auto"/>
          </w:divBdr>
        </w:div>
        <w:div w:id="1017535960">
          <w:marLeft w:val="0"/>
          <w:marRight w:val="0"/>
          <w:marTop w:val="0"/>
          <w:marBottom w:val="0"/>
          <w:divBdr>
            <w:top w:val="none" w:sz="0" w:space="0" w:color="auto"/>
            <w:left w:val="none" w:sz="0" w:space="0" w:color="auto"/>
            <w:bottom w:val="none" w:sz="0" w:space="0" w:color="auto"/>
            <w:right w:val="none" w:sz="0" w:space="0" w:color="auto"/>
          </w:divBdr>
        </w:div>
        <w:div w:id="1524439513">
          <w:marLeft w:val="0"/>
          <w:marRight w:val="0"/>
          <w:marTop w:val="0"/>
          <w:marBottom w:val="0"/>
          <w:divBdr>
            <w:top w:val="none" w:sz="0" w:space="0" w:color="auto"/>
            <w:left w:val="none" w:sz="0" w:space="0" w:color="auto"/>
            <w:bottom w:val="none" w:sz="0" w:space="0" w:color="auto"/>
            <w:right w:val="none" w:sz="0" w:space="0" w:color="auto"/>
          </w:divBdr>
        </w:div>
        <w:div w:id="882331118">
          <w:marLeft w:val="0"/>
          <w:marRight w:val="0"/>
          <w:marTop w:val="0"/>
          <w:marBottom w:val="0"/>
          <w:divBdr>
            <w:top w:val="none" w:sz="0" w:space="0" w:color="auto"/>
            <w:left w:val="none" w:sz="0" w:space="0" w:color="auto"/>
            <w:bottom w:val="none" w:sz="0" w:space="0" w:color="auto"/>
            <w:right w:val="none" w:sz="0" w:space="0" w:color="auto"/>
          </w:divBdr>
        </w:div>
        <w:div w:id="802164044">
          <w:marLeft w:val="0"/>
          <w:marRight w:val="0"/>
          <w:marTop w:val="0"/>
          <w:marBottom w:val="0"/>
          <w:divBdr>
            <w:top w:val="none" w:sz="0" w:space="0" w:color="auto"/>
            <w:left w:val="none" w:sz="0" w:space="0" w:color="auto"/>
            <w:bottom w:val="none" w:sz="0" w:space="0" w:color="auto"/>
            <w:right w:val="none" w:sz="0" w:space="0" w:color="auto"/>
          </w:divBdr>
        </w:div>
        <w:div w:id="665405194">
          <w:marLeft w:val="0"/>
          <w:marRight w:val="0"/>
          <w:marTop w:val="0"/>
          <w:marBottom w:val="0"/>
          <w:divBdr>
            <w:top w:val="none" w:sz="0" w:space="0" w:color="auto"/>
            <w:left w:val="none" w:sz="0" w:space="0" w:color="auto"/>
            <w:bottom w:val="none" w:sz="0" w:space="0" w:color="auto"/>
            <w:right w:val="none" w:sz="0" w:space="0" w:color="auto"/>
          </w:divBdr>
        </w:div>
        <w:div w:id="1939752413">
          <w:marLeft w:val="0"/>
          <w:marRight w:val="0"/>
          <w:marTop w:val="0"/>
          <w:marBottom w:val="0"/>
          <w:divBdr>
            <w:top w:val="none" w:sz="0" w:space="0" w:color="auto"/>
            <w:left w:val="none" w:sz="0" w:space="0" w:color="auto"/>
            <w:bottom w:val="none" w:sz="0" w:space="0" w:color="auto"/>
            <w:right w:val="none" w:sz="0" w:space="0" w:color="auto"/>
          </w:divBdr>
        </w:div>
        <w:div w:id="1513833096">
          <w:marLeft w:val="0"/>
          <w:marRight w:val="0"/>
          <w:marTop w:val="0"/>
          <w:marBottom w:val="0"/>
          <w:divBdr>
            <w:top w:val="none" w:sz="0" w:space="0" w:color="auto"/>
            <w:left w:val="none" w:sz="0" w:space="0" w:color="auto"/>
            <w:bottom w:val="none" w:sz="0" w:space="0" w:color="auto"/>
            <w:right w:val="none" w:sz="0" w:space="0" w:color="auto"/>
          </w:divBdr>
        </w:div>
        <w:div w:id="1785340670">
          <w:marLeft w:val="0"/>
          <w:marRight w:val="0"/>
          <w:marTop w:val="0"/>
          <w:marBottom w:val="0"/>
          <w:divBdr>
            <w:top w:val="none" w:sz="0" w:space="0" w:color="auto"/>
            <w:left w:val="none" w:sz="0" w:space="0" w:color="auto"/>
            <w:bottom w:val="none" w:sz="0" w:space="0" w:color="auto"/>
            <w:right w:val="none" w:sz="0" w:space="0" w:color="auto"/>
          </w:divBdr>
        </w:div>
        <w:div w:id="1922837447">
          <w:marLeft w:val="0"/>
          <w:marRight w:val="0"/>
          <w:marTop w:val="0"/>
          <w:marBottom w:val="0"/>
          <w:divBdr>
            <w:top w:val="none" w:sz="0" w:space="0" w:color="auto"/>
            <w:left w:val="none" w:sz="0" w:space="0" w:color="auto"/>
            <w:bottom w:val="none" w:sz="0" w:space="0" w:color="auto"/>
            <w:right w:val="none" w:sz="0" w:space="0" w:color="auto"/>
          </w:divBdr>
        </w:div>
        <w:div w:id="16975832">
          <w:marLeft w:val="0"/>
          <w:marRight w:val="0"/>
          <w:marTop w:val="0"/>
          <w:marBottom w:val="0"/>
          <w:divBdr>
            <w:top w:val="none" w:sz="0" w:space="0" w:color="auto"/>
            <w:left w:val="none" w:sz="0" w:space="0" w:color="auto"/>
            <w:bottom w:val="none" w:sz="0" w:space="0" w:color="auto"/>
            <w:right w:val="none" w:sz="0" w:space="0" w:color="auto"/>
          </w:divBdr>
        </w:div>
        <w:div w:id="33309886">
          <w:marLeft w:val="0"/>
          <w:marRight w:val="0"/>
          <w:marTop w:val="0"/>
          <w:marBottom w:val="0"/>
          <w:divBdr>
            <w:top w:val="none" w:sz="0" w:space="0" w:color="auto"/>
            <w:left w:val="none" w:sz="0" w:space="0" w:color="auto"/>
            <w:bottom w:val="none" w:sz="0" w:space="0" w:color="auto"/>
            <w:right w:val="none" w:sz="0" w:space="0" w:color="auto"/>
          </w:divBdr>
        </w:div>
        <w:div w:id="995108492">
          <w:marLeft w:val="0"/>
          <w:marRight w:val="0"/>
          <w:marTop w:val="0"/>
          <w:marBottom w:val="0"/>
          <w:divBdr>
            <w:top w:val="none" w:sz="0" w:space="0" w:color="auto"/>
            <w:left w:val="none" w:sz="0" w:space="0" w:color="auto"/>
            <w:bottom w:val="none" w:sz="0" w:space="0" w:color="auto"/>
            <w:right w:val="none" w:sz="0" w:space="0" w:color="auto"/>
          </w:divBdr>
        </w:div>
      </w:divsChild>
    </w:div>
    <w:div w:id="1812097665">
      <w:bodyDiv w:val="1"/>
      <w:marLeft w:val="0"/>
      <w:marRight w:val="0"/>
      <w:marTop w:val="0"/>
      <w:marBottom w:val="0"/>
      <w:divBdr>
        <w:top w:val="none" w:sz="0" w:space="0" w:color="auto"/>
        <w:left w:val="none" w:sz="0" w:space="0" w:color="auto"/>
        <w:bottom w:val="none" w:sz="0" w:space="0" w:color="auto"/>
        <w:right w:val="none" w:sz="0" w:space="0" w:color="auto"/>
      </w:divBdr>
      <w:divsChild>
        <w:div w:id="1295256707">
          <w:marLeft w:val="0"/>
          <w:marRight w:val="0"/>
          <w:marTop w:val="0"/>
          <w:marBottom w:val="0"/>
          <w:divBdr>
            <w:top w:val="none" w:sz="0" w:space="0" w:color="auto"/>
            <w:left w:val="none" w:sz="0" w:space="0" w:color="auto"/>
            <w:bottom w:val="none" w:sz="0" w:space="0" w:color="auto"/>
            <w:right w:val="none" w:sz="0" w:space="0" w:color="auto"/>
          </w:divBdr>
        </w:div>
        <w:div w:id="2080789199">
          <w:marLeft w:val="0"/>
          <w:marRight w:val="0"/>
          <w:marTop w:val="0"/>
          <w:marBottom w:val="0"/>
          <w:divBdr>
            <w:top w:val="none" w:sz="0" w:space="0" w:color="auto"/>
            <w:left w:val="none" w:sz="0" w:space="0" w:color="auto"/>
            <w:bottom w:val="none" w:sz="0" w:space="0" w:color="auto"/>
            <w:right w:val="none" w:sz="0" w:space="0" w:color="auto"/>
          </w:divBdr>
        </w:div>
        <w:div w:id="36779464">
          <w:marLeft w:val="0"/>
          <w:marRight w:val="0"/>
          <w:marTop w:val="0"/>
          <w:marBottom w:val="0"/>
          <w:divBdr>
            <w:top w:val="none" w:sz="0" w:space="0" w:color="auto"/>
            <w:left w:val="none" w:sz="0" w:space="0" w:color="auto"/>
            <w:bottom w:val="none" w:sz="0" w:space="0" w:color="auto"/>
            <w:right w:val="none" w:sz="0" w:space="0" w:color="auto"/>
          </w:divBdr>
        </w:div>
        <w:div w:id="1154569189">
          <w:marLeft w:val="0"/>
          <w:marRight w:val="0"/>
          <w:marTop w:val="0"/>
          <w:marBottom w:val="0"/>
          <w:divBdr>
            <w:top w:val="none" w:sz="0" w:space="0" w:color="auto"/>
            <w:left w:val="none" w:sz="0" w:space="0" w:color="auto"/>
            <w:bottom w:val="none" w:sz="0" w:space="0" w:color="auto"/>
            <w:right w:val="none" w:sz="0" w:space="0" w:color="auto"/>
          </w:divBdr>
        </w:div>
        <w:div w:id="651561334">
          <w:marLeft w:val="0"/>
          <w:marRight w:val="0"/>
          <w:marTop w:val="0"/>
          <w:marBottom w:val="0"/>
          <w:divBdr>
            <w:top w:val="none" w:sz="0" w:space="0" w:color="auto"/>
            <w:left w:val="none" w:sz="0" w:space="0" w:color="auto"/>
            <w:bottom w:val="none" w:sz="0" w:space="0" w:color="auto"/>
            <w:right w:val="none" w:sz="0" w:space="0" w:color="auto"/>
          </w:divBdr>
        </w:div>
        <w:div w:id="240911628">
          <w:marLeft w:val="0"/>
          <w:marRight w:val="0"/>
          <w:marTop w:val="0"/>
          <w:marBottom w:val="0"/>
          <w:divBdr>
            <w:top w:val="none" w:sz="0" w:space="0" w:color="auto"/>
            <w:left w:val="none" w:sz="0" w:space="0" w:color="auto"/>
            <w:bottom w:val="none" w:sz="0" w:space="0" w:color="auto"/>
            <w:right w:val="none" w:sz="0" w:space="0" w:color="auto"/>
          </w:divBdr>
        </w:div>
        <w:div w:id="514852705">
          <w:marLeft w:val="0"/>
          <w:marRight w:val="0"/>
          <w:marTop w:val="0"/>
          <w:marBottom w:val="0"/>
          <w:divBdr>
            <w:top w:val="none" w:sz="0" w:space="0" w:color="auto"/>
            <w:left w:val="none" w:sz="0" w:space="0" w:color="auto"/>
            <w:bottom w:val="none" w:sz="0" w:space="0" w:color="auto"/>
            <w:right w:val="none" w:sz="0" w:space="0" w:color="auto"/>
          </w:divBdr>
        </w:div>
        <w:div w:id="593779330">
          <w:marLeft w:val="0"/>
          <w:marRight w:val="0"/>
          <w:marTop w:val="0"/>
          <w:marBottom w:val="0"/>
          <w:divBdr>
            <w:top w:val="none" w:sz="0" w:space="0" w:color="auto"/>
            <w:left w:val="none" w:sz="0" w:space="0" w:color="auto"/>
            <w:bottom w:val="none" w:sz="0" w:space="0" w:color="auto"/>
            <w:right w:val="none" w:sz="0" w:space="0" w:color="auto"/>
          </w:divBdr>
        </w:div>
        <w:div w:id="1421021758">
          <w:marLeft w:val="0"/>
          <w:marRight w:val="0"/>
          <w:marTop w:val="0"/>
          <w:marBottom w:val="0"/>
          <w:divBdr>
            <w:top w:val="none" w:sz="0" w:space="0" w:color="auto"/>
            <w:left w:val="none" w:sz="0" w:space="0" w:color="auto"/>
            <w:bottom w:val="none" w:sz="0" w:space="0" w:color="auto"/>
            <w:right w:val="none" w:sz="0" w:space="0" w:color="auto"/>
          </w:divBdr>
        </w:div>
        <w:div w:id="1952738629">
          <w:marLeft w:val="0"/>
          <w:marRight w:val="0"/>
          <w:marTop w:val="0"/>
          <w:marBottom w:val="0"/>
          <w:divBdr>
            <w:top w:val="none" w:sz="0" w:space="0" w:color="auto"/>
            <w:left w:val="none" w:sz="0" w:space="0" w:color="auto"/>
            <w:bottom w:val="none" w:sz="0" w:space="0" w:color="auto"/>
            <w:right w:val="none" w:sz="0" w:space="0" w:color="auto"/>
          </w:divBdr>
        </w:div>
        <w:div w:id="566841650">
          <w:marLeft w:val="0"/>
          <w:marRight w:val="0"/>
          <w:marTop w:val="0"/>
          <w:marBottom w:val="0"/>
          <w:divBdr>
            <w:top w:val="none" w:sz="0" w:space="0" w:color="auto"/>
            <w:left w:val="none" w:sz="0" w:space="0" w:color="auto"/>
            <w:bottom w:val="none" w:sz="0" w:space="0" w:color="auto"/>
            <w:right w:val="none" w:sz="0" w:space="0" w:color="auto"/>
          </w:divBdr>
        </w:div>
        <w:div w:id="417602862">
          <w:marLeft w:val="0"/>
          <w:marRight w:val="0"/>
          <w:marTop w:val="0"/>
          <w:marBottom w:val="0"/>
          <w:divBdr>
            <w:top w:val="none" w:sz="0" w:space="0" w:color="auto"/>
            <w:left w:val="none" w:sz="0" w:space="0" w:color="auto"/>
            <w:bottom w:val="none" w:sz="0" w:space="0" w:color="auto"/>
            <w:right w:val="none" w:sz="0" w:space="0" w:color="auto"/>
          </w:divBdr>
        </w:div>
        <w:div w:id="1873572241">
          <w:marLeft w:val="0"/>
          <w:marRight w:val="0"/>
          <w:marTop w:val="0"/>
          <w:marBottom w:val="0"/>
          <w:divBdr>
            <w:top w:val="none" w:sz="0" w:space="0" w:color="auto"/>
            <w:left w:val="none" w:sz="0" w:space="0" w:color="auto"/>
            <w:bottom w:val="none" w:sz="0" w:space="0" w:color="auto"/>
            <w:right w:val="none" w:sz="0" w:space="0" w:color="auto"/>
          </w:divBdr>
        </w:div>
        <w:div w:id="30109170">
          <w:marLeft w:val="0"/>
          <w:marRight w:val="0"/>
          <w:marTop w:val="0"/>
          <w:marBottom w:val="0"/>
          <w:divBdr>
            <w:top w:val="none" w:sz="0" w:space="0" w:color="auto"/>
            <w:left w:val="none" w:sz="0" w:space="0" w:color="auto"/>
            <w:bottom w:val="none" w:sz="0" w:space="0" w:color="auto"/>
            <w:right w:val="none" w:sz="0" w:space="0" w:color="auto"/>
          </w:divBdr>
        </w:div>
        <w:div w:id="390159534">
          <w:marLeft w:val="0"/>
          <w:marRight w:val="0"/>
          <w:marTop w:val="0"/>
          <w:marBottom w:val="0"/>
          <w:divBdr>
            <w:top w:val="none" w:sz="0" w:space="0" w:color="auto"/>
            <w:left w:val="none" w:sz="0" w:space="0" w:color="auto"/>
            <w:bottom w:val="none" w:sz="0" w:space="0" w:color="auto"/>
            <w:right w:val="none" w:sz="0" w:space="0" w:color="auto"/>
          </w:divBdr>
        </w:div>
        <w:div w:id="608045910">
          <w:marLeft w:val="0"/>
          <w:marRight w:val="0"/>
          <w:marTop w:val="0"/>
          <w:marBottom w:val="0"/>
          <w:divBdr>
            <w:top w:val="none" w:sz="0" w:space="0" w:color="auto"/>
            <w:left w:val="none" w:sz="0" w:space="0" w:color="auto"/>
            <w:bottom w:val="none" w:sz="0" w:space="0" w:color="auto"/>
            <w:right w:val="none" w:sz="0" w:space="0" w:color="auto"/>
          </w:divBdr>
        </w:div>
        <w:div w:id="1954441731">
          <w:marLeft w:val="0"/>
          <w:marRight w:val="0"/>
          <w:marTop w:val="0"/>
          <w:marBottom w:val="0"/>
          <w:divBdr>
            <w:top w:val="none" w:sz="0" w:space="0" w:color="auto"/>
            <w:left w:val="none" w:sz="0" w:space="0" w:color="auto"/>
            <w:bottom w:val="none" w:sz="0" w:space="0" w:color="auto"/>
            <w:right w:val="none" w:sz="0" w:space="0" w:color="auto"/>
          </w:divBdr>
        </w:div>
        <w:div w:id="664941948">
          <w:marLeft w:val="0"/>
          <w:marRight w:val="0"/>
          <w:marTop w:val="0"/>
          <w:marBottom w:val="0"/>
          <w:divBdr>
            <w:top w:val="none" w:sz="0" w:space="0" w:color="auto"/>
            <w:left w:val="none" w:sz="0" w:space="0" w:color="auto"/>
            <w:bottom w:val="none" w:sz="0" w:space="0" w:color="auto"/>
            <w:right w:val="none" w:sz="0" w:space="0" w:color="auto"/>
          </w:divBdr>
        </w:div>
        <w:div w:id="1833833982">
          <w:marLeft w:val="0"/>
          <w:marRight w:val="0"/>
          <w:marTop w:val="0"/>
          <w:marBottom w:val="0"/>
          <w:divBdr>
            <w:top w:val="none" w:sz="0" w:space="0" w:color="auto"/>
            <w:left w:val="none" w:sz="0" w:space="0" w:color="auto"/>
            <w:bottom w:val="none" w:sz="0" w:space="0" w:color="auto"/>
            <w:right w:val="none" w:sz="0" w:space="0" w:color="auto"/>
          </w:divBdr>
        </w:div>
        <w:div w:id="844516963">
          <w:marLeft w:val="0"/>
          <w:marRight w:val="0"/>
          <w:marTop w:val="0"/>
          <w:marBottom w:val="0"/>
          <w:divBdr>
            <w:top w:val="none" w:sz="0" w:space="0" w:color="auto"/>
            <w:left w:val="none" w:sz="0" w:space="0" w:color="auto"/>
            <w:bottom w:val="none" w:sz="0" w:space="0" w:color="auto"/>
            <w:right w:val="none" w:sz="0" w:space="0" w:color="auto"/>
          </w:divBdr>
        </w:div>
        <w:div w:id="1478300758">
          <w:marLeft w:val="0"/>
          <w:marRight w:val="0"/>
          <w:marTop w:val="0"/>
          <w:marBottom w:val="0"/>
          <w:divBdr>
            <w:top w:val="none" w:sz="0" w:space="0" w:color="auto"/>
            <w:left w:val="none" w:sz="0" w:space="0" w:color="auto"/>
            <w:bottom w:val="none" w:sz="0" w:space="0" w:color="auto"/>
            <w:right w:val="none" w:sz="0" w:space="0" w:color="auto"/>
          </w:divBdr>
        </w:div>
        <w:div w:id="692613559">
          <w:marLeft w:val="0"/>
          <w:marRight w:val="0"/>
          <w:marTop w:val="0"/>
          <w:marBottom w:val="0"/>
          <w:divBdr>
            <w:top w:val="none" w:sz="0" w:space="0" w:color="auto"/>
            <w:left w:val="none" w:sz="0" w:space="0" w:color="auto"/>
            <w:bottom w:val="none" w:sz="0" w:space="0" w:color="auto"/>
            <w:right w:val="none" w:sz="0" w:space="0" w:color="auto"/>
          </w:divBdr>
        </w:div>
        <w:div w:id="591163603">
          <w:marLeft w:val="0"/>
          <w:marRight w:val="0"/>
          <w:marTop w:val="0"/>
          <w:marBottom w:val="0"/>
          <w:divBdr>
            <w:top w:val="none" w:sz="0" w:space="0" w:color="auto"/>
            <w:left w:val="none" w:sz="0" w:space="0" w:color="auto"/>
            <w:bottom w:val="none" w:sz="0" w:space="0" w:color="auto"/>
            <w:right w:val="none" w:sz="0" w:space="0" w:color="auto"/>
          </w:divBdr>
        </w:div>
        <w:div w:id="1923372625">
          <w:marLeft w:val="0"/>
          <w:marRight w:val="0"/>
          <w:marTop w:val="0"/>
          <w:marBottom w:val="0"/>
          <w:divBdr>
            <w:top w:val="none" w:sz="0" w:space="0" w:color="auto"/>
            <w:left w:val="none" w:sz="0" w:space="0" w:color="auto"/>
            <w:bottom w:val="none" w:sz="0" w:space="0" w:color="auto"/>
            <w:right w:val="none" w:sz="0" w:space="0" w:color="auto"/>
          </w:divBdr>
        </w:div>
        <w:div w:id="349646370">
          <w:marLeft w:val="0"/>
          <w:marRight w:val="0"/>
          <w:marTop w:val="0"/>
          <w:marBottom w:val="0"/>
          <w:divBdr>
            <w:top w:val="none" w:sz="0" w:space="0" w:color="auto"/>
            <w:left w:val="none" w:sz="0" w:space="0" w:color="auto"/>
            <w:bottom w:val="none" w:sz="0" w:space="0" w:color="auto"/>
            <w:right w:val="none" w:sz="0" w:space="0" w:color="auto"/>
          </w:divBdr>
        </w:div>
        <w:div w:id="1798138962">
          <w:marLeft w:val="0"/>
          <w:marRight w:val="0"/>
          <w:marTop w:val="0"/>
          <w:marBottom w:val="0"/>
          <w:divBdr>
            <w:top w:val="none" w:sz="0" w:space="0" w:color="auto"/>
            <w:left w:val="none" w:sz="0" w:space="0" w:color="auto"/>
            <w:bottom w:val="none" w:sz="0" w:space="0" w:color="auto"/>
            <w:right w:val="none" w:sz="0" w:space="0" w:color="auto"/>
          </w:divBdr>
        </w:div>
        <w:div w:id="502668236">
          <w:marLeft w:val="0"/>
          <w:marRight w:val="0"/>
          <w:marTop w:val="0"/>
          <w:marBottom w:val="0"/>
          <w:divBdr>
            <w:top w:val="none" w:sz="0" w:space="0" w:color="auto"/>
            <w:left w:val="none" w:sz="0" w:space="0" w:color="auto"/>
            <w:bottom w:val="none" w:sz="0" w:space="0" w:color="auto"/>
            <w:right w:val="none" w:sz="0" w:space="0" w:color="auto"/>
          </w:divBdr>
        </w:div>
        <w:div w:id="1751539738">
          <w:marLeft w:val="0"/>
          <w:marRight w:val="0"/>
          <w:marTop w:val="0"/>
          <w:marBottom w:val="0"/>
          <w:divBdr>
            <w:top w:val="none" w:sz="0" w:space="0" w:color="auto"/>
            <w:left w:val="none" w:sz="0" w:space="0" w:color="auto"/>
            <w:bottom w:val="none" w:sz="0" w:space="0" w:color="auto"/>
            <w:right w:val="none" w:sz="0" w:space="0" w:color="auto"/>
          </w:divBdr>
        </w:div>
        <w:div w:id="1753241035">
          <w:marLeft w:val="0"/>
          <w:marRight w:val="0"/>
          <w:marTop w:val="0"/>
          <w:marBottom w:val="0"/>
          <w:divBdr>
            <w:top w:val="none" w:sz="0" w:space="0" w:color="auto"/>
            <w:left w:val="none" w:sz="0" w:space="0" w:color="auto"/>
            <w:bottom w:val="none" w:sz="0" w:space="0" w:color="auto"/>
            <w:right w:val="none" w:sz="0" w:space="0" w:color="auto"/>
          </w:divBdr>
        </w:div>
        <w:div w:id="1646861373">
          <w:marLeft w:val="0"/>
          <w:marRight w:val="0"/>
          <w:marTop w:val="0"/>
          <w:marBottom w:val="0"/>
          <w:divBdr>
            <w:top w:val="none" w:sz="0" w:space="0" w:color="auto"/>
            <w:left w:val="none" w:sz="0" w:space="0" w:color="auto"/>
            <w:bottom w:val="none" w:sz="0" w:space="0" w:color="auto"/>
            <w:right w:val="none" w:sz="0" w:space="0" w:color="auto"/>
          </w:divBdr>
        </w:div>
        <w:div w:id="1712731977">
          <w:marLeft w:val="0"/>
          <w:marRight w:val="0"/>
          <w:marTop w:val="0"/>
          <w:marBottom w:val="0"/>
          <w:divBdr>
            <w:top w:val="none" w:sz="0" w:space="0" w:color="auto"/>
            <w:left w:val="none" w:sz="0" w:space="0" w:color="auto"/>
            <w:bottom w:val="none" w:sz="0" w:space="0" w:color="auto"/>
            <w:right w:val="none" w:sz="0" w:space="0" w:color="auto"/>
          </w:divBdr>
        </w:div>
        <w:div w:id="1944533615">
          <w:marLeft w:val="0"/>
          <w:marRight w:val="0"/>
          <w:marTop w:val="0"/>
          <w:marBottom w:val="0"/>
          <w:divBdr>
            <w:top w:val="none" w:sz="0" w:space="0" w:color="auto"/>
            <w:left w:val="none" w:sz="0" w:space="0" w:color="auto"/>
            <w:bottom w:val="none" w:sz="0" w:space="0" w:color="auto"/>
            <w:right w:val="none" w:sz="0" w:space="0" w:color="auto"/>
          </w:divBdr>
        </w:div>
        <w:div w:id="1099443502">
          <w:marLeft w:val="0"/>
          <w:marRight w:val="0"/>
          <w:marTop w:val="0"/>
          <w:marBottom w:val="0"/>
          <w:divBdr>
            <w:top w:val="none" w:sz="0" w:space="0" w:color="auto"/>
            <w:left w:val="none" w:sz="0" w:space="0" w:color="auto"/>
            <w:bottom w:val="none" w:sz="0" w:space="0" w:color="auto"/>
            <w:right w:val="none" w:sz="0" w:space="0" w:color="auto"/>
          </w:divBdr>
        </w:div>
        <w:div w:id="1104888300">
          <w:marLeft w:val="0"/>
          <w:marRight w:val="0"/>
          <w:marTop w:val="0"/>
          <w:marBottom w:val="0"/>
          <w:divBdr>
            <w:top w:val="none" w:sz="0" w:space="0" w:color="auto"/>
            <w:left w:val="none" w:sz="0" w:space="0" w:color="auto"/>
            <w:bottom w:val="none" w:sz="0" w:space="0" w:color="auto"/>
            <w:right w:val="none" w:sz="0" w:space="0" w:color="auto"/>
          </w:divBdr>
        </w:div>
        <w:div w:id="246967902">
          <w:marLeft w:val="0"/>
          <w:marRight w:val="0"/>
          <w:marTop w:val="0"/>
          <w:marBottom w:val="0"/>
          <w:divBdr>
            <w:top w:val="none" w:sz="0" w:space="0" w:color="auto"/>
            <w:left w:val="none" w:sz="0" w:space="0" w:color="auto"/>
            <w:bottom w:val="none" w:sz="0" w:space="0" w:color="auto"/>
            <w:right w:val="none" w:sz="0" w:space="0" w:color="auto"/>
          </w:divBdr>
        </w:div>
        <w:div w:id="836194449">
          <w:marLeft w:val="0"/>
          <w:marRight w:val="0"/>
          <w:marTop w:val="0"/>
          <w:marBottom w:val="0"/>
          <w:divBdr>
            <w:top w:val="none" w:sz="0" w:space="0" w:color="auto"/>
            <w:left w:val="none" w:sz="0" w:space="0" w:color="auto"/>
            <w:bottom w:val="none" w:sz="0" w:space="0" w:color="auto"/>
            <w:right w:val="none" w:sz="0" w:space="0" w:color="auto"/>
          </w:divBdr>
        </w:div>
        <w:div w:id="1593317254">
          <w:marLeft w:val="0"/>
          <w:marRight w:val="0"/>
          <w:marTop w:val="0"/>
          <w:marBottom w:val="0"/>
          <w:divBdr>
            <w:top w:val="none" w:sz="0" w:space="0" w:color="auto"/>
            <w:left w:val="none" w:sz="0" w:space="0" w:color="auto"/>
            <w:bottom w:val="none" w:sz="0" w:space="0" w:color="auto"/>
            <w:right w:val="none" w:sz="0" w:space="0" w:color="auto"/>
          </w:divBdr>
        </w:div>
        <w:div w:id="2142841368">
          <w:marLeft w:val="0"/>
          <w:marRight w:val="0"/>
          <w:marTop w:val="0"/>
          <w:marBottom w:val="0"/>
          <w:divBdr>
            <w:top w:val="none" w:sz="0" w:space="0" w:color="auto"/>
            <w:left w:val="none" w:sz="0" w:space="0" w:color="auto"/>
            <w:bottom w:val="none" w:sz="0" w:space="0" w:color="auto"/>
            <w:right w:val="none" w:sz="0" w:space="0" w:color="auto"/>
          </w:divBdr>
        </w:div>
        <w:div w:id="2011520383">
          <w:marLeft w:val="0"/>
          <w:marRight w:val="0"/>
          <w:marTop w:val="0"/>
          <w:marBottom w:val="0"/>
          <w:divBdr>
            <w:top w:val="none" w:sz="0" w:space="0" w:color="auto"/>
            <w:left w:val="none" w:sz="0" w:space="0" w:color="auto"/>
            <w:bottom w:val="none" w:sz="0" w:space="0" w:color="auto"/>
            <w:right w:val="none" w:sz="0" w:space="0" w:color="auto"/>
          </w:divBdr>
        </w:div>
        <w:div w:id="137722175">
          <w:marLeft w:val="0"/>
          <w:marRight w:val="0"/>
          <w:marTop w:val="0"/>
          <w:marBottom w:val="0"/>
          <w:divBdr>
            <w:top w:val="none" w:sz="0" w:space="0" w:color="auto"/>
            <w:left w:val="none" w:sz="0" w:space="0" w:color="auto"/>
            <w:bottom w:val="none" w:sz="0" w:space="0" w:color="auto"/>
            <w:right w:val="none" w:sz="0" w:space="0" w:color="auto"/>
          </w:divBdr>
        </w:div>
        <w:div w:id="547374489">
          <w:marLeft w:val="0"/>
          <w:marRight w:val="0"/>
          <w:marTop w:val="0"/>
          <w:marBottom w:val="0"/>
          <w:divBdr>
            <w:top w:val="none" w:sz="0" w:space="0" w:color="auto"/>
            <w:left w:val="none" w:sz="0" w:space="0" w:color="auto"/>
            <w:bottom w:val="none" w:sz="0" w:space="0" w:color="auto"/>
            <w:right w:val="none" w:sz="0" w:space="0" w:color="auto"/>
          </w:divBdr>
        </w:div>
        <w:div w:id="655458115">
          <w:marLeft w:val="0"/>
          <w:marRight w:val="0"/>
          <w:marTop w:val="0"/>
          <w:marBottom w:val="0"/>
          <w:divBdr>
            <w:top w:val="none" w:sz="0" w:space="0" w:color="auto"/>
            <w:left w:val="none" w:sz="0" w:space="0" w:color="auto"/>
            <w:bottom w:val="none" w:sz="0" w:space="0" w:color="auto"/>
            <w:right w:val="none" w:sz="0" w:space="0" w:color="auto"/>
          </w:divBdr>
        </w:div>
        <w:div w:id="1705981772">
          <w:marLeft w:val="0"/>
          <w:marRight w:val="0"/>
          <w:marTop w:val="0"/>
          <w:marBottom w:val="0"/>
          <w:divBdr>
            <w:top w:val="none" w:sz="0" w:space="0" w:color="auto"/>
            <w:left w:val="none" w:sz="0" w:space="0" w:color="auto"/>
            <w:bottom w:val="none" w:sz="0" w:space="0" w:color="auto"/>
            <w:right w:val="none" w:sz="0" w:space="0" w:color="auto"/>
          </w:divBdr>
        </w:div>
        <w:div w:id="1889686914">
          <w:marLeft w:val="0"/>
          <w:marRight w:val="0"/>
          <w:marTop w:val="0"/>
          <w:marBottom w:val="0"/>
          <w:divBdr>
            <w:top w:val="none" w:sz="0" w:space="0" w:color="auto"/>
            <w:left w:val="none" w:sz="0" w:space="0" w:color="auto"/>
            <w:bottom w:val="none" w:sz="0" w:space="0" w:color="auto"/>
            <w:right w:val="none" w:sz="0" w:space="0" w:color="auto"/>
          </w:divBdr>
        </w:div>
        <w:div w:id="157037315">
          <w:marLeft w:val="0"/>
          <w:marRight w:val="0"/>
          <w:marTop w:val="0"/>
          <w:marBottom w:val="0"/>
          <w:divBdr>
            <w:top w:val="none" w:sz="0" w:space="0" w:color="auto"/>
            <w:left w:val="none" w:sz="0" w:space="0" w:color="auto"/>
            <w:bottom w:val="none" w:sz="0" w:space="0" w:color="auto"/>
            <w:right w:val="none" w:sz="0" w:space="0" w:color="auto"/>
          </w:divBdr>
        </w:div>
        <w:div w:id="548611227">
          <w:marLeft w:val="0"/>
          <w:marRight w:val="0"/>
          <w:marTop w:val="0"/>
          <w:marBottom w:val="0"/>
          <w:divBdr>
            <w:top w:val="none" w:sz="0" w:space="0" w:color="auto"/>
            <w:left w:val="none" w:sz="0" w:space="0" w:color="auto"/>
            <w:bottom w:val="none" w:sz="0" w:space="0" w:color="auto"/>
            <w:right w:val="none" w:sz="0" w:space="0" w:color="auto"/>
          </w:divBdr>
        </w:div>
        <w:div w:id="1689867177">
          <w:marLeft w:val="0"/>
          <w:marRight w:val="0"/>
          <w:marTop w:val="0"/>
          <w:marBottom w:val="0"/>
          <w:divBdr>
            <w:top w:val="none" w:sz="0" w:space="0" w:color="auto"/>
            <w:left w:val="none" w:sz="0" w:space="0" w:color="auto"/>
            <w:bottom w:val="none" w:sz="0" w:space="0" w:color="auto"/>
            <w:right w:val="none" w:sz="0" w:space="0" w:color="auto"/>
          </w:divBdr>
        </w:div>
        <w:div w:id="145245283">
          <w:marLeft w:val="0"/>
          <w:marRight w:val="0"/>
          <w:marTop w:val="0"/>
          <w:marBottom w:val="0"/>
          <w:divBdr>
            <w:top w:val="none" w:sz="0" w:space="0" w:color="auto"/>
            <w:left w:val="none" w:sz="0" w:space="0" w:color="auto"/>
            <w:bottom w:val="none" w:sz="0" w:space="0" w:color="auto"/>
            <w:right w:val="none" w:sz="0" w:space="0" w:color="auto"/>
          </w:divBdr>
        </w:div>
        <w:div w:id="368795788">
          <w:marLeft w:val="0"/>
          <w:marRight w:val="0"/>
          <w:marTop w:val="0"/>
          <w:marBottom w:val="0"/>
          <w:divBdr>
            <w:top w:val="none" w:sz="0" w:space="0" w:color="auto"/>
            <w:left w:val="none" w:sz="0" w:space="0" w:color="auto"/>
            <w:bottom w:val="none" w:sz="0" w:space="0" w:color="auto"/>
            <w:right w:val="none" w:sz="0" w:space="0" w:color="auto"/>
          </w:divBdr>
        </w:div>
        <w:div w:id="81606400">
          <w:marLeft w:val="0"/>
          <w:marRight w:val="0"/>
          <w:marTop w:val="0"/>
          <w:marBottom w:val="0"/>
          <w:divBdr>
            <w:top w:val="none" w:sz="0" w:space="0" w:color="auto"/>
            <w:left w:val="none" w:sz="0" w:space="0" w:color="auto"/>
            <w:bottom w:val="none" w:sz="0" w:space="0" w:color="auto"/>
            <w:right w:val="none" w:sz="0" w:space="0" w:color="auto"/>
          </w:divBdr>
        </w:div>
        <w:div w:id="91973879">
          <w:marLeft w:val="0"/>
          <w:marRight w:val="0"/>
          <w:marTop w:val="0"/>
          <w:marBottom w:val="0"/>
          <w:divBdr>
            <w:top w:val="none" w:sz="0" w:space="0" w:color="auto"/>
            <w:left w:val="none" w:sz="0" w:space="0" w:color="auto"/>
            <w:bottom w:val="none" w:sz="0" w:space="0" w:color="auto"/>
            <w:right w:val="none" w:sz="0" w:space="0" w:color="auto"/>
          </w:divBdr>
        </w:div>
        <w:div w:id="1656639333">
          <w:marLeft w:val="0"/>
          <w:marRight w:val="0"/>
          <w:marTop w:val="0"/>
          <w:marBottom w:val="0"/>
          <w:divBdr>
            <w:top w:val="none" w:sz="0" w:space="0" w:color="auto"/>
            <w:left w:val="none" w:sz="0" w:space="0" w:color="auto"/>
            <w:bottom w:val="none" w:sz="0" w:space="0" w:color="auto"/>
            <w:right w:val="none" w:sz="0" w:space="0" w:color="auto"/>
          </w:divBdr>
        </w:div>
        <w:div w:id="1758205432">
          <w:marLeft w:val="0"/>
          <w:marRight w:val="0"/>
          <w:marTop w:val="0"/>
          <w:marBottom w:val="0"/>
          <w:divBdr>
            <w:top w:val="none" w:sz="0" w:space="0" w:color="auto"/>
            <w:left w:val="none" w:sz="0" w:space="0" w:color="auto"/>
            <w:bottom w:val="none" w:sz="0" w:space="0" w:color="auto"/>
            <w:right w:val="none" w:sz="0" w:space="0" w:color="auto"/>
          </w:divBdr>
        </w:div>
        <w:div w:id="1431315382">
          <w:marLeft w:val="0"/>
          <w:marRight w:val="0"/>
          <w:marTop w:val="0"/>
          <w:marBottom w:val="0"/>
          <w:divBdr>
            <w:top w:val="none" w:sz="0" w:space="0" w:color="auto"/>
            <w:left w:val="none" w:sz="0" w:space="0" w:color="auto"/>
            <w:bottom w:val="none" w:sz="0" w:space="0" w:color="auto"/>
            <w:right w:val="none" w:sz="0" w:space="0" w:color="auto"/>
          </w:divBdr>
        </w:div>
        <w:div w:id="90246264">
          <w:marLeft w:val="0"/>
          <w:marRight w:val="0"/>
          <w:marTop w:val="0"/>
          <w:marBottom w:val="0"/>
          <w:divBdr>
            <w:top w:val="none" w:sz="0" w:space="0" w:color="auto"/>
            <w:left w:val="none" w:sz="0" w:space="0" w:color="auto"/>
            <w:bottom w:val="none" w:sz="0" w:space="0" w:color="auto"/>
            <w:right w:val="none" w:sz="0" w:space="0" w:color="auto"/>
          </w:divBdr>
        </w:div>
        <w:div w:id="1831603301">
          <w:marLeft w:val="0"/>
          <w:marRight w:val="0"/>
          <w:marTop w:val="0"/>
          <w:marBottom w:val="0"/>
          <w:divBdr>
            <w:top w:val="none" w:sz="0" w:space="0" w:color="auto"/>
            <w:left w:val="none" w:sz="0" w:space="0" w:color="auto"/>
            <w:bottom w:val="none" w:sz="0" w:space="0" w:color="auto"/>
            <w:right w:val="none" w:sz="0" w:space="0" w:color="auto"/>
          </w:divBdr>
        </w:div>
        <w:div w:id="326791565">
          <w:marLeft w:val="0"/>
          <w:marRight w:val="0"/>
          <w:marTop w:val="0"/>
          <w:marBottom w:val="0"/>
          <w:divBdr>
            <w:top w:val="none" w:sz="0" w:space="0" w:color="auto"/>
            <w:left w:val="none" w:sz="0" w:space="0" w:color="auto"/>
            <w:bottom w:val="none" w:sz="0" w:space="0" w:color="auto"/>
            <w:right w:val="none" w:sz="0" w:space="0" w:color="auto"/>
          </w:divBdr>
        </w:div>
        <w:div w:id="1774089292">
          <w:marLeft w:val="0"/>
          <w:marRight w:val="0"/>
          <w:marTop w:val="0"/>
          <w:marBottom w:val="0"/>
          <w:divBdr>
            <w:top w:val="none" w:sz="0" w:space="0" w:color="auto"/>
            <w:left w:val="none" w:sz="0" w:space="0" w:color="auto"/>
            <w:bottom w:val="none" w:sz="0" w:space="0" w:color="auto"/>
            <w:right w:val="none" w:sz="0" w:space="0" w:color="auto"/>
          </w:divBdr>
        </w:div>
        <w:div w:id="1048383019">
          <w:marLeft w:val="0"/>
          <w:marRight w:val="0"/>
          <w:marTop w:val="0"/>
          <w:marBottom w:val="0"/>
          <w:divBdr>
            <w:top w:val="none" w:sz="0" w:space="0" w:color="auto"/>
            <w:left w:val="none" w:sz="0" w:space="0" w:color="auto"/>
            <w:bottom w:val="none" w:sz="0" w:space="0" w:color="auto"/>
            <w:right w:val="none" w:sz="0" w:space="0" w:color="auto"/>
          </w:divBdr>
        </w:div>
        <w:div w:id="427845522">
          <w:marLeft w:val="0"/>
          <w:marRight w:val="0"/>
          <w:marTop w:val="0"/>
          <w:marBottom w:val="0"/>
          <w:divBdr>
            <w:top w:val="none" w:sz="0" w:space="0" w:color="auto"/>
            <w:left w:val="none" w:sz="0" w:space="0" w:color="auto"/>
            <w:bottom w:val="none" w:sz="0" w:space="0" w:color="auto"/>
            <w:right w:val="none" w:sz="0" w:space="0" w:color="auto"/>
          </w:divBdr>
        </w:div>
        <w:div w:id="1709572281">
          <w:marLeft w:val="0"/>
          <w:marRight w:val="0"/>
          <w:marTop w:val="0"/>
          <w:marBottom w:val="0"/>
          <w:divBdr>
            <w:top w:val="none" w:sz="0" w:space="0" w:color="auto"/>
            <w:left w:val="none" w:sz="0" w:space="0" w:color="auto"/>
            <w:bottom w:val="none" w:sz="0" w:space="0" w:color="auto"/>
            <w:right w:val="none" w:sz="0" w:space="0" w:color="auto"/>
          </w:divBdr>
        </w:div>
        <w:div w:id="877356947">
          <w:marLeft w:val="0"/>
          <w:marRight w:val="0"/>
          <w:marTop w:val="0"/>
          <w:marBottom w:val="0"/>
          <w:divBdr>
            <w:top w:val="none" w:sz="0" w:space="0" w:color="auto"/>
            <w:left w:val="none" w:sz="0" w:space="0" w:color="auto"/>
            <w:bottom w:val="none" w:sz="0" w:space="0" w:color="auto"/>
            <w:right w:val="none" w:sz="0" w:space="0" w:color="auto"/>
          </w:divBdr>
        </w:div>
        <w:div w:id="296766232">
          <w:marLeft w:val="0"/>
          <w:marRight w:val="0"/>
          <w:marTop w:val="0"/>
          <w:marBottom w:val="0"/>
          <w:divBdr>
            <w:top w:val="none" w:sz="0" w:space="0" w:color="auto"/>
            <w:left w:val="none" w:sz="0" w:space="0" w:color="auto"/>
            <w:bottom w:val="none" w:sz="0" w:space="0" w:color="auto"/>
            <w:right w:val="none" w:sz="0" w:space="0" w:color="auto"/>
          </w:divBdr>
        </w:div>
        <w:div w:id="1759330598">
          <w:marLeft w:val="0"/>
          <w:marRight w:val="0"/>
          <w:marTop w:val="0"/>
          <w:marBottom w:val="0"/>
          <w:divBdr>
            <w:top w:val="none" w:sz="0" w:space="0" w:color="auto"/>
            <w:left w:val="none" w:sz="0" w:space="0" w:color="auto"/>
            <w:bottom w:val="none" w:sz="0" w:space="0" w:color="auto"/>
            <w:right w:val="none" w:sz="0" w:space="0" w:color="auto"/>
          </w:divBdr>
        </w:div>
        <w:div w:id="1850560976">
          <w:marLeft w:val="0"/>
          <w:marRight w:val="0"/>
          <w:marTop w:val="0"/>
          <w:marBottom w:val="0"/>
          <w:divBdr>
            <w:top w:val="none" w:sz="0" w:space="0" w:color="auto"/>
            <w:left w:val="none" w:sz="0" w:space="0" w:color="auto"/>
            <w:bottom w:val="none" w:sz="0" w:space="0" w:color="auto"/>
            <w:right w:val="none" w:sz="0" w:space="0" w:color="auto"/>
          </w:divBdr>
        </w:div>
        <w:div w:id="843545490">
          <w:marLeft w:val="0"/>
          <w:marRight w:val="0"/>
          <w:marTop w:val="0"/>
          <w:marBottom w:val="0"/>
          <w:divBdr>
            <w:top w:val="none" w:sz="0" w:space="0" w:color="auto"/>
            <w:left w:val="none" w:sz="0" w:space="0" w:color="auto"/>
            <w:bottom w:val="none" w:sz="0" w:space="0" w:color="auto"/>
            <w:right w:val="none" w:sz="0" w:space="0" w:color="auto"/>
          </w:divBdr>
        </w:div>
        <w:div w:id="1083725314">
          <w:marLeft w:val="0"/>
          <w:marRight w:val="0"/>
          <w:marTop w:val="0"/>
          <w:marBottom w:val="0"/>
          <w:divBdr>
            <w:top w:val="none" w:sz="0" w:space="0" w:color="auto"/>
            <w:left w:val="none" w:sz="0" w:space="0" w:color="auto"/>
            <w:bottom w:val="none" w:sz="0" w:space="0" w:color="auto"/>
            <w:right w:val="none" w:sz="0" w:space="0" w:color="auto"/>
          </w:divBdr>
        </w:div>
        <w:div w:id="589507228">
          <w:marLeft w:val="0"/>
          <w:marRight w:val="0"/>
          <w:marTop w:val="0"/>
          <w:marBottom w:val="0"/>
          <w:divBdr>
            <w:top w:val="none" w:sz="0" w:space="0" w:color="auto"/>
            <w:left w:val="none" w:sz="0" w:space="0" w:color="auto"/>
            <w:bottom w:val="none" w:sz="0" w:space="0" w:color="auto"/>
            <w:right w:val="none" w:sz="0" w:space="0" w:color="auto"/>
          </w:divBdr>
        </w:div>
        <w:div w:id="776827614">
          <w:marLeft w:val="0"/>
          <w:marRight w:val="0"/>
          <w:marTop w:val="0"/>
          <w:marBottom w:val="0"/>
          <w:divBdr>
            <w:top w:val="none" w:sz="0" w:space="0" w:color="auto"/>
            <w:left w:val="none" w:sz="0" w:space="0" w:color="auto"/>
            <w:bottom w:val="none" w:sz="0" w:space="0" w:color="auto"/>
            <w:right w:val="none" w:sz="0" w:space="0" w:color="auto"/>
          </w:divBdr>
        </w:div>
      </w:divsChild>
    </w:div>
    <w:div w:id="1813214265">
      <w:bodyDiv w:val="1"/>
      <w:marLeft w:val="0"/>
      <w:marRight w:val="0"/>
      <w:marTop w:val="0"/>
      <w:marBottom w:val="0"/>
      <w:divBdr>
        <w:top w:val="none" w:sz="0" w:space="0" w:color="auto"/>
        <w:left w:val="none" w:sz="0" w:space="0" w:color="auto"/>
        <w:bottom w:val="none" w:sz="0" w:space="0" w:color="auto"/>
        <w:right w:val="none" w:sz="0" w:space="0" w:color="auto"/>
      </w:divBdr>
      <w:divsChild>
        <w:div w:id="1444039010">
          <w:marLeft w:val="0"/>
          <w:marRight w:val="0"/>
          <w:marTop w:val="0"/>
          <w:marBottom w:val="0"/>
          <w:divBdr>
            <w:top w:val="none" w:sz="0" w:space="0" w:color="auto"/>
            <w:left w:val="none" w:sz="0" w:space="0" w:color="auto"/>
            <w:bottom w:val="none" w:sz="0" w:space="0" w:color="auto"/>
            <w:right w:val="none" w:sz="0" w:space="0" w:color="auto"/>
          </w:divBdr>
        </w:div>
        <w:div w:id="1532691559">
          <w:marLeft w:val="0"/>
          <w:marRight w:val="0"/>
          <w:marTop w:val="0"/>
          <w:marBottom w:val="0"/>
          <w:divBdr>
            <w:top w:val="none" w:sz="0" w:space="0" w:color="auto"/>
            <w:left w:val="none" w:sz="0" w:space="0" w:color="auto"/>
            <w:bottom w:val="none" w:sz="0" w:space="0" w:color="auto"/>
            <w:right w:val="none" w:sz="0" w:space="0" w:color="auto"/>
          </w:divBdr>
        </w:div>
        <w:div w:id="1506018799">
          <w:marLeft w:val="0"/>
          <w:marRight w:val="0"/>
          <w:marTop w:val="0"/>
          <w:marBottom w:val="0"/>
          <w:divBdr>
            <w:top w:val="none" w:sz="0" w:space="0" w:color="auto"/>
            <w:left w:val="none" w:sz="0" w:space="0" w:color="auto"/>
            <w:bottom w:val="none" w:sz="0" w:space="0" w:color="auto"/>
            <w:right w:val="none" w:sz="0" w:space="0" w:color="auto"/>
          </w:divBdr>
        </w:div>
        <w:div w:id="606081643">
          <w:marLeft w:val="0"/>
          <w:marRight w:val="0"/>
          <w:marTop w:val="0"/>
          <w:marBottom w:val="0"/>
          <w:divBdr>
            <w:top w:val="none" w:sz="0" w:space="0" w:color="auto"/>
            <w:left w:val="none" w:sz="0" w:space="0" w:color="auto"/>
            <w:bottom w:val="none" w:sz="0" w:space="0" w:color="auto"/>
            <w:right w:val="none" w:sz="0" w:space="0" w:color="auto"/>
          </w:divBdr>
        </w:div>
        <w:div w:id="738870681">
          <w:marLeft w:val="0"/>
          <w:marRight w:val="0"/>
          <w:marTop w:val="0"/>
          <w:marBottom w:val="0"/>
          <w:divBdr>
            <w:top w:val="none" w:sz="0" w:space="0" w:color="auto"/>
            <w:left w:val="none" w:sz="0" w:space="0" w:color="auto"/>
            <w:bottom w:val="none" w:sz="0" w:space="0" w:color="auto"/>
            <w:right w:val="none" w:sz="0" w:space="0" w:color="auto"/>
          </w:divBdr>
        </w:div>
        <w:div w:id="225341432">
          <w:marLeft w:val="0"/>
          <w:marRight w:val="0"/>
          <w:marTop w:val="0"/>
          <w:marBottom w:val="0"/>
          <w:divBdr>
            <w:top w:val="none" w:sz="0" w:space="0" w:color="auto"/>
            <w:left w:val="none" w:sz="0" w:space="0" w:color="auto"/>
            <w:bottom w:val="none" w:sz="0" w:space="0" w:color="auto"/>
            <w:right w:val="none" w:sz="0" w:space="0" w:color="auto"/>
          </w:divBdr>
        </w:div>
        <w:div w:id="523786128">
          <w:marLeft w:val="0"/>
          <w:marRight w:val="0"/>
          <w:marTop w:val="0"/>
          <w:marBottom w:val="0"/>
          <w:divBdr>
            <w:top w:val="none" w:sz="0" w:space="0" w:color="auto"/>
            <w:left w:val="none" w:sz="0" w:space="0" w:color="auto"/>
            <w:bottom w:val="none" w:sz="0" w:space="0" w:color="auto"/>
            <w:right w:val="none" w:sz="0" w:space="0" w:color="auto"/>
          </w:divBdr>
        </w:div>
        <w:div w:id="1655067338">
          <w:marLeft w:val="0"/>
          <w:marRight w:val="0"/>
          <w:marTop w:val="0"/>
          <w:marBottom w:val="0"/>
          <w:divBdr>
            <w:top w:val="none" w:sz="0" w:space="0" w:color="auto"/>
            <w:left w:val="none" w:sz="0" w:space="0" w:color="auto"/>
            <w:bottom w:val="none" w:sz="0" w:space="0" w:color="auto"/>
            <w:right w:val="none" w:sz="0" w:space="0" w:color="auto"/>
          </w:divBdr>
        </w:div>
        <w:div w:id="847713294">
          <w:marLeft w:val="0"/>
          <w:marRight w:val="0"/>
          <w:marTop w:val="0"/>
          <w:marBottom w:val="0"/>
          <w:divBdr>
            <w:top w:val="none" w:sz="0" w:space="0" w:color="auto"/>
            <w:left w:val="none" w:sz="0" w:space="0" w:color="auto"/>
            <w:bottom w:val="none" w:sz="0" w:space="0" w:color="auto"/>
            <w:right w:val="none" w:sz="0" w:space="0" w:color="auto"/>
          </w:divBdr>
        </w:div>
        <w:div w:id="2065369933">
          <w:marLeft w:val="0"/>
          <w:marRight w:val="0"/>
          <w:marTop w:val="0"/>
          <w:marBottom w:val="0"/>
          <w:divBdr>
            <w:top w:val="none" w:sz="0" w:space="0" w:color="auto"/>
            <w:left w:val="none" w:sz="0" w:space="0" w:color="auto"/>
            <w:bottom w:val="none" w:sz="0" w:space="0" w:color="auto"/>
            <w:right w:val="none" w:sz="0" w:space="0" w:color="auto"/>
          </w:divBdr>
        </w:div>
        <w:div w:id="493036301">
          <w:marLeft w:val="0"/>
          <w:marRight w:val="0"/>
          <w:marTop w:val="0"/>
          <w:marBottom w:val="0"/>
          <w:divBdr>
            <w:top w:val="none" w:sz="0" w:space="0" w:color="auto"/>
            <w:left w:val="none" w:sz="0" w:space="0" w:color="auto"/>
            <w:bottom w:val="none" w:sz="0" w:space="0" w:color="auto"/>
            <w:right w:val="none" w:sz="0" w:space="0" w:color="auto"/>
          </w:divBdr>
        </w:div>
        <w:div w:id="1303539937">
          <w:marLeft w:val="0"/>
          <w:marRight w:val="0"/>
          <w:marTop w:val="0"/>
          <w:marBottom w:val="0"/>
          <w:divBdr>
            <w:top w:val="none" w:sz="0" w:space="0" w:color="auto"/>
            <w:left w:val="none" w:sz="0" w:space="0" w:color="auto"/>
            <w:bottom w:val="none" w:sz="0" w:space="0" w:color="auto"/>
            <w:right w:val="none" w:sz="0" w:space="0" w:color="auto"/>
          </w:divBdr>
        </w:div>
        <w:div w:id="61370226">
          <w:marLeft w:val="0"/>
          <w:marRight w:val="0"/>
          <w:marTop w:val="0"/>
          <w:marBottom w:val="0"/>
          <w:divBdr>
            <w:top w:val="none" w:sz="0" w:space="0" w:color="auto"/>
            <w:left w:val="none" w:sz="0" w:space="0" w:color="auto"/>
            <w:bottom w:val="none" w:sz="0" w:space="0" w:color="auto"/>
            <w:right w:val="none" w:sz="0" w:space="0" w:color="auto"/>
          </w:divBdr>
        </w:div>
        <w:div w:id="190657182">
          <w:marLeft w:val="0"/>
          <w:marRight w:val="0"/>
          <w:marTop w:val="0"/>
          <w:marBottom w:val="0"/>
          <w:divBdr>
            <w:top w:val="none" w:sz="0" w:space="0" w:color="auto"/>
            <w:left w:val="none" w:sz="0" w:space="0" w:color="auto"/>
            <w:bottom w:val="none" w:sz="0" w:space="0" w:color="auto"/>
            <w:right w:val="none" w:sz="0" w:space="0" w:color="auto"/>
          </w:divBdr>
        </w:div>
        <w:div w:id="1560441206">
          <w:marLeft w:val="0"/>
          <w:marRight w:val="0"/>
          <w:marTop w:val="0"/>
          <w:marBottom w:val="0"/>
          <w:divBdr>
            <w:top w:val="none" w:sz="0" w:space="0" w:color="auto"/>
            <w:left w:val="none" w:sz="0" w:space="0" w:color="auto"/>
            <w:bottom w:val="none" w:sz="0" w:space="0" w:color="auto"/>
            <w:right w:val="none" w:sz="0" w:space="0" w:color="auto"/>
          </w:divBdr>
        </w:div>
        <w:div w:id="1983271377">
          <w:marLeft w:val="0"/>
          <w:marRight w:val="0"/>
          <w:marTop w:val="0"/>
          <w:marBottom w:val="0"/>
          <w:divBdr>
            <w:top w:val="none" w:sz="0" w:space="0" w:color="auto"/>
            <w:left w:val="none" w:sz="0" w:space="0" w:color="auto"/>
            <w:bottom w:val="none" w:sz="0" w:space="0" w:color="auto"/>
            <w:right w:val="none" w:sz="0" w:space="0" w:color="auto"/>
          </w:divBdr>
        </w:div>
        <w:div w:id="1900940957">
          <w:marLeft w:val="0"/>
          <w:marRight w:val="0"/>
          <w:marTop w:val="0"/>
          <w:marBottom w:val="0"/>
          <w:divBdr>
            <w:top w:val="none" w:sz="0" w:space="0" w:color="auto"/>
            <w:left w:val="none" w:sz="0" w:space="0" w:color="auto"/>
            <w:bottom w:val="none" w:sz="0" w:space="0" w:color="auto"/>
            <w:right w:val="none" w:sz="0" w:space="0" w:color="auto"/>
          </w:divBdr>
        </w:div>
        <w:div w:id="959654681">
          <w:marLeft w:val="0"/>
          <w:marRight w:val="0"/>
          <w:marTop w:val="0"/>
          <w:marBottom w:val="0"/>
          <w:divBdr>
            <w:top w:val="none" w:sz="0" w:space="0" w:color="auto"/>
            <w:left w:val="none" w:sz="0" w:space="0" w:color="auto"/>
            <w:bottom w:val="none" w:sz="0" w:space="0" w:color="auto"/>
            <w:right w:val="none" w:sz="0" w:space="0" w:color="auto"/>
          </w:divBdr>
        </w:div>
        <w:div w:id="46531671">
          <w:marLeft w:val="0"/>
          <w:marRight w:val="0"/>
          <w:marTop w:val="0"/>
          <w:marBottom w:val="0"/>
          <w:divBdr>
            <w:top w:val="none" w:sz="0" w:space="0" w:color="auto"/>
            <w:left w:val="none" w:sz="0" w:space="0" w:color="auto"/>
            <w:bottom w:val="none" w:sz="0" w:space="0" w:color="auto"/>
            <w:right w:val="none" w:sz="0" w:space="0" w:color="auto"/>
          </w:divBdr>
        </w:div>
        <w:div w:id="63111381">
          <w:marLeft w:val="0"/>
          <w:marRight w:val="0"/>
          <w:marTop w:val="0"/>
          <w:marBottom w:val="0"/>
          <w:divBdr>
            <w:top w:val="none" w:sz="0" w:space="0" w:color="auto"/>
            <w:left w:val="none" w:sz="0" w:space="0" w:color="auto"/>
            <w:bottom w:val="none" w:sz="0" w:space="0" w:color="auto"/>
            <w:right w:val="none" w:sz="0" w:space="0" w:color="auto"/>
          </w:divBdr>
        </w:div>
        <w:div w:id="1975022965">
          <w:marLeft w:val="0"/>
          <w:marRight w:val="0"/>
          <w:marTop w:val="0"/>
          <w:marBottom w:val="0"/>
          <w:divBdr>
            <w:top w:val="none" w:sz="0" w:space="0" w:color="auto"/>
            <w:left w:val="none" w:sz="0" w:space="0" w:color="auto"/>
            <w:bottom w:val="none" w:sz="0" w:space="0" w:color="auto"/>
            <w:right w:val="none" w:sz="0" w:space="0" w:color="auto"/>
          </w:divBdr>
        </w:div>
        <w:div w:id="741491521">
          <w:marLeft w:val="0"/>
          <w:marRight w:val="0"/>
          <w:marTop w:val="0"/>
          <w:marBottom w:val="0"/>
          <w:divBdr>
            <w:top w:val="none" w:sz="0" w:space="0" w:color="auto"/>
            <w:left w:val="none" w:sz="0" w:space="0" w:color="auto"/>
            <w:bottom w:val="none" w:sz="0" w:space="0" w:color="auto"/>
            <w:right w:val="none" w:sz="0" w:space="0" w:color="auto"/>
          </w:divBdr>
        </w:div>
        <w:div w:id="1118179165">
          <w:marLeft w:val="0"/>
          <w:marRight w:val="0"/>
          <w:marTop w:val="0"/>
          <w:marBottom w:val="0"/>
          <w:divBdr>
            <w:top w:val="none" w:sz="0" w:space="0" w:color="auto"/>
            <w:left w:val="none" w:sz="0" w:space="0" w:color="auto"/>
            <w:bottom w:val="none" w:sz="0" w:space="0" w:color="auto"/>
            <w:right w:val="none" w:sz="0" w:space="0" w:color="auto"/>
          </w:divBdr>
        </w:div>
        <w:div w:id="1615943822">
          <w:marLeft w:val="0"/>
          <w:marRight w:val="0"/>
          <w:marTop w:val="0"/>
          <w:marBottom w:val="0"/>
          <w:divBdr>
            <w:top w:val="none" w:sz="0" w:space="0" w:color="auto"/>
            <w:left w:val="none" w:sz="0" w:space="0" w:color="auto"/>
            <w:bottom w:val="none" w:sz="0" w:space="0" w:color="auto"/>
            <w:right w:val="none" w:sz="0" w:space="0" w:color="auto"/>
          </w:divBdr>
        </w:div>
        <w:div w:id="1663119226">
          <w:marLeft w:val="0"/>
          <w:marRight w:val="0"/>
          <w:marTop w:val="0"/>
          <w:marBottom w:val="0"/>
          <w:divBdr>
            <w:top w:val="none" w:sz="0" w:space="0" w:color="auto"/>
            <w:left w:val="none" w:sz="0" w:space="0" w:color="auto"/>
            <w:bottom w:val="none" w:sz="0" w:space="0" w:color="auto"/>
            <w:right w:val="none" w:sz="0" w:space="0" w:color="auto"/>
          </w:divBdr>
        </w:div>
        <w:div w:id="1966424316">
          <w:marLeft w:val="0"/>
          <w:marRight w:val="0"/>
          <w:marTop w:val="0"/>
          <w:marBottom w:val="0"/>
          <w:divBdr>
            <w:top w:val="none" w:sz="0" w:space="0" w:color="auto"/>
            <w:left w:val="none" w:sz="0" w:space="0" w:color="auto"/>
            <w:bottom w:val="none" w:sz="0" w:space="0" w:color="auto"/>
            <w:right w:val="none" w:sz="0" w:space="0" w:color="auto"/>
          </w:divBdr>
        </w:div>
        <w:div w:id="519323372">
          <w:marLeft w:val="0"/>
          <w:marRight w:val="0"/>
          <w:marTop w:val="0"/>
          <w:marBottom w:val="0"/>
          <w:divBdr>
            <w:top w:val="none" w:sz="0" w:space="0" w:color="auto"/>
            <w:left w:val="none" w:sz="0" w:space="0" w:color="auto"/>
            <w:bottom w:val="none" w:sz="0" w:space="0" w:color="auto"/>
            <w:right w:val="none" w:sz="0" w:space="0" w:color="auto"/>
          </w:divBdr>
        </w:div>
      </w:divsChild>
    </w:div>
    <w:div w:id="1924869927">
      <w:bodyDiv w:val="1"/>
      <w:marLeft w:val="0"/>
      <w:marRight w:val="0"/>
      <w:marTop w:val="0"/>
      <w:marBottom w:val="0"/>
      <w:divBdr>
        <w:top w:val="none" w:sz="0" w:space="0" w:color="auto"/>
        <w:left w:val="none" w:sz="0" w:space="0" w:color="auto"/>
        <w:bottom w:val="none" w:sz="0" w:space="0" w:color="auto"/>
        <w:right w:val="none" w:sz="0" w:space="0" w:color="auto"/>
      </w:divBdr>
      <w:divsChild>
        <w:div w:id="53049561">
          <w:marLeft w:val="0"/>
          <w:marRight w:val="0"/>
          <w:marTop w:val="0"/>
          <w:marBottom w:val="0"/>
          <w:divBdr>
            <w:top w:val="none" w:sz="0" w:space="0" w:color="auto"/>
            <w:left w:val="none" w:sz="0" w:space="0" w:color="auto"/>
            <w:bottom w:val="none" w:sz="0" w:space="0" w:color="auto"/>
            <w:right w:val="none" w:sz="0" w:space="0" w:color="auto"/>
          </w:divBdr>
        </w:div>
        <w:div w:id="939482556">
          <w:marLeft w:val="0"/>
          <w:marRight w:val="0"/>
          <w:marTop w:val="0"/>
          <w:marBottom w:val="0"/>
          <w:divBdr>
            <w:top w:val="none" w:sz="0" w:space="0" w:color="auto"/>
            <w:left w:val="none" w:sz="0" w:space="0" w:color="auto"/>
            <w:bottom w:val="none" w:sz="0" w:space="0" w:color="auto"/>
            <w:right w:val="none" w:sz="0" w:space="0" w:color="auto"/>
          </w:divBdr>
        </w:div>
        <w:div w:id="439765035">
          <w:marLeft w:val="0"/>
          <w:marRight w:val="0"/>
          <w:marTop w:val="0"/>
          <w:marBottom w:val="0"/>
          <w:divBdr>
            <w:top w:val="none" w:sz="0" w:space="0" w:color="auto"/>
            <w:left w:val="none" w:sz="0" w:space="0" w:color="auto"/>
            <w:bottom w:val="none" w:sz="0" w:space="0" w:color="auto"/>
            <w:right w:val="none" w:sz="0" w:space="0" w:color="auto"/>
          </w:divBdr>
        </w:div>
        <w:div w:id="1207059177">
          <w:marLeft w:val="0"/>
          <w:marRight w:val="0"/>
          <w:marTop w:val="0"/>
          <w:marBottom w:val="0"/>
          <w:divBdr>
            <w:top w:val="none" w:sz="0" w:space="0" w:color="auto"/>
            <w:left w:val="none" w:sz="0" w:space="0" w:color="auto"/>
            <w:bottom w:val="none" w:sz="0" w:space="0" w:color="auto"/>
            <w:right w:val="none" w:sz="0" w:space="0" w:color="auto"/>
          </w:divBdr>
        </w:div>
        <w:div w:id="2016610124">
          <w:marLeft w:val="0"/>
          <w:marRight w:val="0"/>
          <w:marTop w:val="0"/>
          <w:marBottom w:val="0"/>
          <w:divBdr>
            <w:top w:val="none" w:sz="0" w:space="0" w:color="auto"/>
            <w:left w:val="none" w:sz="0" w:space="0" w:color="auto"/>
            <w:bottom w:val="none" w:sz="0" w:space="0" w:color="auto"/>
            <w:right w:val="none" w:sz="0" w:space="0" w:color="auto"/>
          </w:divBdr>
        </w:div>
        <w:div w:id="17897232">
          <w:marLeft w:val="0"/>
          <w:marRight w:val="0"/>
          <w:marTop w:val="0"/>
          <w:marBottom w:val="0"/>
          <w:divBdr>
            <w:top w:val="none" w:sz="0" w:space="0" w:color="auto"/>
            <w:left w:val="none" w:sz="0" w:space="0" w:color="auto"/>
            <w:bottom w:val="none" w:sz="0" w:space="0" w:color="auto"/>
            <w:right w:val="none" w:sz="0" w:space="0" w:color="auto"/>
          </w:divBdr>
        </w:div>
        <w:div w:id="1351444721">
          <w:marLeft w:val="0"/>
          <w:marRight w:val="0"/>
          <w:marTop w:val="0"/>
          <w:marBottom w:val="0"/>
          <w:divBdr>
            <w:top w:val="none" w:sz="0" w:space="0" w:color="auto"/>
            <w:left w:val="none" w:sz="0" w:space="0" w:color="auto"/>
            <w:bottom w:val="none" w:sz="0" w:space="0" w:color="auto"/>
            <w:right w:val="none" w:sz="0" w:space="0" w:color="auto"/>
          </w:divBdr>
        </w:div>
        <w:div w:id="235627796">
          <w:marLeft w:val="0"/>
          <w:marRight w:val="0"/>
          <w:marTop w:val="0"/>
          <w:marBottom w:val="0"/>
          <w:divBdr>
            <w:top w:val="none" w:sz="0" w:space="0" w:color="auto"/>
            <w:left w:val="none" w:sz="0" w:space="0" w:color="auto"/>
            <w:bottom w:val="none" w:sz="0" w:space="0" w:color="auto"/>
            <w:right w:val="none" w:sz="0" w:space="0" w:color="auto"/>
          </w:divBdr>
        </w:div>
        <w:div w:id="1718317055">
          <w:marLeft w:val="0"/>
          <w:marRight w:val="0"/>
          <w:marTop w:val="0"/>
          <w:marBottom w:val="0"/>
          <w:divBdr>
            <w:top w:val="none" w:sz="0" w:space="0" w:color="auto"/>
            <w:left w:val="none" w:sz="0" w:space="0" w:color="auto"/>
            <w:bottom w:val="none" w:sz="0" w:space="0" w:color="auto"/>
            <w:right w:val="none" w:sz="0" w:space="0" w:color="auto"/>
          </w:divBdr>
        </w:div>
        <w:div w:id="930547494">
          <w:marLeft w:val="0"/>
          <w:marRight w:val="0"/>
          <w:marTop w:val="0"/>
          <w:marBottom w:val="0"/>
          <w:divBdr>
            <w:top w:val="none" w:sz="0" w:space="0" w:color="auto"/>
            <w:left w:val="none" w:sz="0" w:space="0" w:color="auto"/>
            <w:bottom w:val="none" w:sz="0" w:space="0" w:color="auto"/>
            <w:right w:val="none" w:sz="0" w:space="0" w:color="auto"/>
          </w:divBdr>
        </w:div>
        <w:div w:id="1393234286">
          <w:marLeft w:val="0"/>
          <w:marRight w:val="0"/>
          <w:marTop w:val="0"/>
          <w:marBottom w:val="0"/>
          <w:divBdr>
            <w:top w:val="none" w:sz="0" w:space="0" w:color="auto"/>
            <w:left w:val="none" w:sz="0" w:space="0" w:color="auto"/>
            <w:bottom w:val="none" w:sz="0" w:space="0" w:color="auto"/>
            <w:right w:val="none" w:sz="0" w:space="0" w:color="auto"/>
          </w:divBdr>
        </w:div>
        <w:div w:id="691999338">
          <w:marLeft w:val="0"/>
          <w:marRight w:val="0"/>
          <w:marTop w:val="0"/>
          <w:marBottom w:val="0"/>
          <w:divBdr>
            <w:top w:val="none" w:sz="0" w:space="0" w:color="auto"/>
            <w:left w:val="none" w:sz="0" w:space="0" w:color="auto"/>
            <w:bottom w:val="none" w:sz="0" w:space="0" w:color="auto"/>
            <w:right w:val="none" w:sz="0" w:space="0" w:color="auto"/>
          </w:divBdr>
        </w:div>
        <w:div w:id="1953515696">
          <w:marLeft w:val="0"/>
          <w:marRight w:val="0"/>
          <w:marTop w:val="0"/>
          <w:marBottom w:val="0"/>
          <w:divBdr>
            <w:top w:val="none" w:sz="0" w:space="0" w:color="auto"/>
            <w:left w:val="none" w:sz="0" w:space="0" w:color="auto"/>
            <w:bottom w:val="none" w:sz="0" w:space="0" w:color="auto"/>
            <w:right w:val="none" w:sz="0" w:space="0" w:color="auto"/>
          </w:divBdr>
        </w:div>
        <w:div w:id="627399197">
          <w:marLeft w:val="0"/>
          <w:marRight w:val="0"/>
          <w:marTop w:val="0"/>
          <w:marBottom w:val="0"/>
          <w:divBdr>
            <w:top w:val="none" w:sz="0" w:space="0" w:color="auto"/>
            <w:left w:val="none" w:sz="0" w:space="0" w:color="auto"/>
            <w:bottom w:val="none" w:sz="0" w:space="0" w:color="auto"/>
            <w:right w:val="none" w:sz="0" w:space="0" w:color="auto"/>
          </w:divBdr>
        </w:div>
        <w:div w:id="1080054599">
          <w:marLeft w:val="0"/>
          <w:marRight w:val="0"/>
          <w:marTop w:val="0"/>
          <w:marBottom w:val="0"/>
          <w:divBdr>
            <w:top w:val="none" w:sz="0" w:space="0" w:color="auto"/>
            <w:left w:val="none" w:sz="0" w:space="0" w:color="auto"/>
            <w:bottom w:val="none" w:sz="0" w:space="0" w:color="auto"/>
            <w:right w:val="none" w:sz="0" w:space="0" w:color="auto"/>
          </w:divBdr>
        </w:div>
        <w:div w:id="1564680587">
          <w:marLeft w:val="0"/>
          <w:marRight w:val="0"/>
          <w:marTop w:val="0"/>
          <w:marBottom w:val="0"/>
          <w:divBdr>
            <w:top w:val="none" w:sz="0" w:space="0" w:color="auto"/>
            <w:left w:val="none" w:sz="0" w:space="0" w:color="auto"/>
            <w:bottom w:val="none" w:sz="0" w:space="0" w:color="auto"/>
            <w:right w:val="none" w:sz="0" w:space="0" w:color="auto"/>
          </w:divBdr>
        </w:div>
        <w:div w:id="1868173134">
          <w:marLeft w:val="0"/>
          <w:marRight w:val="0"/>
          <w:marTop w:val="0"/>
          <w:marBottom w:val="0"/>
          <w:divBdr>
            <w:top w:val="none" w:sz="0" w:space="0" w:color="auto"/>
            <w:left w:val="none" w:sz="0" w:space="0" w:color="auto"/>
            <w:bottom w:val="none" w:sz="0" w:space="0" w:color="auto"/>
            <w:right w:val="none" w:sz="0" w:space="0" w:color="auto"/>
          </w:divBdr>
        </w:div>
        <w:div w:id="534076797">
          <w:marLeft w:val="0"/>
          <w:marRight w:val="0"/>
          <w:marTop w:val="0"/>
          <w:marBottom w:val="0"/>
          <w:divBdr>
            <w:top w:val="none" w:sz="0" w:space="0" w:color="auto"/>
            <w:left w:val="none" w:sz="0" w:space="0" w:color="auto"/>
            <w:bottom w:val="none" w:sz="0" w:space="0" w:color="auto"/>
            <w:right w:val="none" w:sz="0" w:space="0" w:color="auto"/>
          </w:divBdr>
        </w:div>
        <w:div w:id="814680964">
          <w:marLeft w:val="0"/>
          <w:marRight w:val="0"/>
          <w:marTop w:val="0"/>
          <w:marBottom w:val="0"/>
          <w:divBdr>
            <w:top w:val="none" w:sz="0" w:space="0" w:color="auto"/>
            <w:left w:val="none" w:sz="0" w:space="0" w:color="auto"/>
            <w:bottom w:val="none" w:sz="0" w:space="0" w:color="auto"/>
            <w:right w:val="none" w:sz="0" w:space="0" w:color="auto"/>
          </w:divBdr>
        </w:div>
        <w:div w:id="1546598837">
          <w:marLeft w:val="0"/>
          <w:marRight w:val="0"/>
          <w:marTop w:val="0"/>
          <w:marBottom w:val="0"/>
          <w:divBdr>
            <w:top w:val="none" w:sz="0" w:space="0" w:color="auto"/>
            <w:left w:val="none" w:sz="0" w:space="0" w:color="auto"/>
            <w:bottom w:val="none" w:sz="0" w:space="0" w:color="auto"/>
            <w:right w:val="none" w:sz="0" w:space="0" w:color="auto"/>
          </w:divBdr>
        </w:div>
        <w:div w:id="1917588336">
          <w:marLeft w:val="0"/>
          <w:marRight w:val="0"/>
          <w:marTop w:val="0"/>
          <w:marBottom w:val="0"/>
          <w:divBdr>
            <w:top w:val="none" w:sz="0" w:space="0" w:color="auto"/>
            <w:left w:val="none" w:sz="0" w:space="0" w:color="auto"/>
            <w:bottom w:val="none" w:sz="0" w:space="0" w:color="auto"/>
            <w:right w:val="none" w:sz="0" w:space="0" w:color="auto"/>
          </w:divBdr>
        </w:div>
        <w:div w:id="1095125544">
          <w:marLeft w:val="0"/>
          <w:marRight w:val="0"/>
          <w:marTop w:val="0"/>
          <w:marBottom w:val="0"/>
          <w:divBdr>
            <w:top w:val="none" w:sz="0" w:space="0" w:color="auto"/>
            <w:left w:val="none" w:sz="0" w:space="0" w:color="auto"/>
            <w:bottom w:val="none" w:sz="0" w:space="0" w:color="auto"/>
            <w:right w:val="none" w:sz="0" w:space="0" w:color="auto"/>
          </w:divBdr>
        </w:div>
      </w:divsChild>
    </w:div>
    <w:div w:id="1972856065">
      <w:bodyDiv w:val="1"/>
      <w:marLeft w:val="0"/>
      <w:marRight w:val="0"/>
      <w:marTop w:val="0"/>
      <w:marBottom w:val="0"/>
      <w:divBdr>
        <w:top w:val="none" w:sz="0" w:space="0" w:color="auto"/>
        <w:left w:val="none" w:sz="0" w:space="0" w:color="auto"/>
        <w:bottom w:val="none" w:sz="0" w:space="0" w:color="auto"/>
        <w:right w:val="none" w:sz="0" w:space="0" w:color="auto"/>
      </w:divBdr>
      <w:divsChild>
        <w:div w:id="970792315">
          <w:marLeft w:val="0"/>
          <w:marRight w:val="0"/>
          <w:marTop w:val="0"/>
          <w:marBottom w:val="0"/>
          <w:divBdr>
            <w:top w:val="none" w:sz="0" w:space="0" w:color="auto"/>
            <w:left w:val="none" w:sz="0" w:space="0" w:color="auto"/>
            <w:bottom w:val="none" w:sz="0" w:space="0" w:color="auto"/>
            <w:right w:val="none" w:sz="0" w:space="0" w:color="auto"/>
          </w:divBdr>
        </w:div>
        <w:div w:id="441073701">
          <w:marLeft w:val="0"/>
          <w:marRight w:val="0"/>
          <w:marTop w:val="0"/>
          <w:marBottom w:val="0"/>
          <w:divBdr>
            <w:top w:val="none" w:sz="0" w:space="0" w:color="auto"/>
            <w:left w:val="none" w:sz="0" w:space="0" w:color="auto"/>
            <w:bottom w:val="none" w:sz="0" w:space="0" w:color="auto"/>
            <w:right w:val="none" w:sz="0" w:space="0" w:color="auto"/>
          </w:divBdr>
        </w:div>
      </w:divsChild>
    </w:div>
    <w:div w:id="2056854713">
      <w:bodyDiv w:val="1"/>
      <w:marLeft w:val="0"/>
      <w:marRight w:val="0"/>
      <w:marTop w:val="0"/>
      <w:marBottom w:val="0"/>
      <w:divBdr>
        <w:top w:val="none" w:sz="0" w:space="0" w:color="auto"/>
        <w:left w:val="none" w:sz="0" w:space="0" w:color="auto"/>
        <w:bottom w:val="none" w:sz="0" w:space="0" w:color="auto"/>
        <w:right w:val="none" w:sz="0" w:space="0" w:color="auto"/>
      </w:divBdr>
      <w:divsChild>
        <w:div w:id="2004121480">
          <w:marLeft w:val="0"/>
          <w:marRight w:val="0"/>
          <w:marTop w:val="0"/>
          <w:marBottom w:val="0"/>
          <w:divBdr>
            <w:top w:val="none" w:sz="0" w:space="0" w:color="auto"/>
            <w:left w:val="none" w:sz="0" w:space="0" w:color="auto"/>
            <w:bottom w:val="none" w:sz="0" w:space="0" w:color="auto"/>
            <w:right w:val="none" w:sz="0" w:space="0" w:color="auto"/>
          </w:divBdr>
        </w:div>
        <w:div w:id="1489637627">
          <w:marLeft w:val="0"/>
          <w:marRight w:val="0"/>
          <w:marTop w:val="0"/>
          <w:marBottom w:val="0"/>
          <w:divBdr>
            <w:top w:val="none" w:sz="0" w:space="0" w:color="auto"/>
            <w:left w:val="none" w:sz="0" w:space="0" w:color="auto"/>
            <w:bottom w:val="none" w:sz="0" w:space="0" w:color="auto"/>
            <w:right w:val="none" w:sz="0" w:space="0" w:color="auto"/>
          </w:divBdr>
        </w:div>
        <w:div w:id="2060979456">
          <w:marLeft w:val="0"/>
          <w:marRight w:val="0"/>
          <w:marTop w:val="0"/>
          <w:marBottom w:val="0"/>
          <w:divBdr>
            <w:top w:val="none" w:sz="0" w:space="0" w:color="auto"/>
            <w:left w:val="none" w:sz="0" w:space="0" w:color="auto"/>
            <w:bottom w:val="none" w:sz="0" w:space="0" w:color="auto"/>
            <w:right w:val="none" w:sz="0" w:space="0" w:color="auto"/>
          </w:divBdr>
        </w:div>
        <w:div w:id="1412509769">
          <w:marLeft w:val="0"/>
          <w:marRight w:val="0"/>
          <w:marTop w:val="0"/>
          <w:marBottom w:val="0"/>
          <w:divBdr>
            <w:top w:val="none" w:sz="0" w:space="0" w:color="auto"/>
            <w:left w:val="none" w:sz="0" w:space="0" w:color="auto"/>
            <w:bottom w:val="none" w:sz="0" w:space="0" w:color="auto"/>
            <w:right w:val="none" w:sz="0" w:space="0" w:color="auto"/>
          </w:divBdr>
        </w:div>
        <w:div w:id="17708259">
          <w:marLeft w:val="0"/>
          <w:marRight w:val="0"/>
          <w:marTop w:val="0"/>
          <w:marBottom w:val="0"/>
          <w:divBdr>
            <w:top w:val="none" w:sz="0" w:space="0" w:color="auto"/>
            <w:left w:val="none" w:sz="0" w:space="0" w:color="auto"/>
            <w:bottom w:val="none" w:sz="0" w:space="0" w:color="auto"/>
            <w:right w:val="none" w:sz="0" w:space="0" w:color="auto"/>
          </w:divBdr>
        </w:div>
        <w:div w:id="2017879937">
          <w:marLeft w:val="0"/>
          <w:marRight w:val="0"/>
          <w:marTop w:val="0"/>
          <w:marBottom w:val="0"/>
          <w:divBdr>
            <w:top w:val="none" w:sz="0" w:space="0" w:color="auto"/>
            <w:left w:val="none" w:sz="0" w:space="0" w:color="auto"/>
            <w:bottom w:val="none" w:sz="0" w:space="0" w:color="auto"/>
            <w:right w:val="none" w:sz="0" w:space="0" w:color="auto"/>
          </w:divBdr>
        </w:div>
        <w:div w:id="1748381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18" Type="http://schemas.openxmlformats.org/officeDocument/2006/relationships/footer" Target="foot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_ESPD/" TargetMode="External"/><Relationship Id="rId17"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126ED-E7EB-40BB-B5AE-CB9EC3B0B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34</Pages>
  <Words>9873</Words>
  <Characters>56277</Characters>
  <Application>Microsoft Office Word</Application>
  <DocSecurity>0</DocSecurity>
  <Lines>468</Lines>
  <Paragraphs>132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66018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Urška Piškur</cp:lastModifiedBy>
  <cp:revision>44</cp:revision>
  <cp:lastPrinted>2018-09-19T13:41:00Z</cp:lastPrinted>
  <dcterms:created xsi:type="dcterms:W3CDTF">2019-11-25T08:59:00Z</dcterms:created>
  <dcterms:modified xsi:type="dcterms:W3CDTF">2021-12-23T07:55:00Z</dcterms:modified>
</cp:coreProperties>
</file>